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02B0" w14:textId="7C8F2409" w:rsidR="00432E71" w:rsidRPr="00731494" w:rsidRDefault="00FB3258" w:rsidP="00432E71">
      <w:pPr>
        <w:pStyle w:val="Paragraf"/>
        <w:rPr>
          <w:rFonts w:ascii="Arial" w:hAnsi="Arial" w:cs="Arial"/>
        </w:rPr>
      </w:pPr>
      <w:r w:rsidRPr="00731494">
        <w:rPr>
          <w:rFonts w:ascii="Arial" w:hAnsi="Arial" w:cs="Arial"/>
        </w:rPr>
        <w:t>Št</w:t>
      </w:r>
      <w:r w:rsidRPr="00B60BF3">
        <w:rPr>
          <w:rFonts w:ascii="Arial" w:hAnsi="Arial" w:cs="Arial"/>
        </w:rPr>
        <w:t>.:</w:t>
      </w:r>
      <w:r w:rsidR="00127127" w:rsidRPr="00B60BF3">
        <w:rPr>
          <w:rFonts w:ascii="Arial" w:hAnsi="Arial" w:cs="Arial"/>
        </w:rPr>
        <w:t xml:space="preserve"> </w:t>
      </w:r>
      <w:r w:rsidR="00432E71" w:rsidRPr="00B60BF3">
        <w:rPr>
          <w:rFonts w:ascii="Arial" w:hAnsi="Arial" w:cs="Arial"/>
        </w:rPr>
        <w:tab/>
      </w:r>
      <w:r w:rsidR="00B60BF3" w:rsidRPr="00B60BF3">
        <w:rPr>
          <w:rFonts w:ascii="Arial" w:hAnsi="Arial" w:cs="Arial"/>
        </w:rPr>
        <w:t>845080118-</w:t>
      </w:r>
      <w:r w:rsidR="001135E4">
        <w:rPr>
          <w:rFonts w:ascii="Arial" w:hAnsi="Arial" w:cs="Arial"/>
        </w:rPr>
        <w:t>115</w:t>
      </w:r>
      <w:r w:rsidR="00B60BF3" w:rsidRPr="00B60BF3">
        <w:rPr>
          <w:rFonts w:ascii="Arial" w:hAnsi="Arial" w:cs="Arial"/>
        </w:rPr>
        <w:t>-25</w:t>
      </w:r>
    </w:p>
    <w:p w14:paraId="5C138A1D" w14:textId="77777777" w:rsidR="00043DDE" w:rsidRPr="00731494" w:rsidRDefault="00043DDE" w:rsidP="006975C6">
      <w:pPr>
        <w:pStyle w:val="Paragraf"/>
        <w:rPr>
          <w:rFonts w:ascii="Arial" w:hAnsi="Arial" w:cs="Arial"/>
        </w:rPr>
      </w:pPr>
    </w:p>
    <w:p w14:paraId="64C88858" w14:textId="77777777" w:rsidR="00432E71" w:rsidRPr="00731494" w:rsidRDefault="00432E71" w:rsidP="00432E71">
      <w:pPr>
        <w:pStyle w:val="Paragraf"/>
        <w:jc w:val="center"/>
        <w:rPr>
          <w:rFonts w:ascii="Arial" w:hAnsi="Arial" w:cs="Arial"/>
          <w:b/>
          <w:bCs/>
        </w:rPr>
      </w:pPr>
      <w:r w:rsidRPr="00731494">
        <w:rPr>
          <w:rFonts w:ascii="Arial" w:hAnsi="Arial" w:cs="Arial"/>
          <w:b/>
          <w:bCs/>
        </w:rPr>
        <w:t>NAROČNIK:</w:t>
      </w:r>
    </w:p>
    <w:p w14:paraId="7C238968" w14:textId="77777777" w:rsidR="00432E71" w:rsidRPr="00731494" w:rsidRDefault="00432E71" w:rsidP="00432E71">
      <w:pPr>
        <w:pStyle w:val="Paragraf"/>
        <w:jc w:val="center"/>
        <w:rPr>
          <w:rFonts w:ascii="Arial" w:hAnsi="Arial" w:cs="Arial"/>
          <w:b/>
          <w:bCs/>
        </w:rPr>
      </w:pPr>
      <w:r w:rsidRPr="00731494">
        <w:rPr>
          <w:rFonts w:ascii="Arial" w:hAnsi="Arial" w:cs="Arial"/>
          <w:b/>
          <w:bCs/>
          <w:noProof/>
        </w:rPr>
        <w:drawing>
          <wp:inline distT="0" distB="0" distL="0" distR="0" wp14:anchorId="5BA0CCB0" wp14:editId="4D0D0019">
            <wp:extent cx="5072743" cy="1430774"/>
            <wp:effectExtent l="0" t="0" r="0" b="0"/>
            <wp:docPr id="548748916"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748916" name="Picture 1" descr="Blue text o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81310" cy="1433190"/>
                    </a:xfrm>
                    <a:prstGeom prst="rect">
                      <a:avLst/>
                    </a:prstGeom>
                  </pic:spPr>
                </pic:pic>
              </a:graphicData>
            </a:graphic>
          </wp:inline>
        </w:drawing>
      </w:r>
    </w:p>
    <w:p w14:paraId="7A5B5B21" w14:textId="77777777" w:rsidR="00432E71" w:rsidRPr="00731494" w:rsidRDefault="00432E71" w:rsidP="00432E71">
      <w:pPr>
        <w:pStyle w:val="Paragraf"/>
        <w:jc w:val="center"/>
        <w:rPr>
          <w:rFonts w:ascii="Arial" w:hAnsi="Arial" w:cs="Arial"/>
          <w:b/>
          <w:bCs/>
        </w:rPr>
      </w:pPr>
      <w:r w:rsidRPr="00731494">
        <w:rPr>
          <w:rFonts w:ascii="Arial" w:hAnsi="Arial" w:cs="Arial"/>
          <w:b/>
          <w:bCs/>
        </w:rPr>
        <w:t>UNIVERZITETNI KLINIČNI CENTER LJUBLJANA</w:t>
      </w:r>
    </w:p>
    <w:p w14:paraId="1DC4070A" w14:textId="77777777" w:rsidR="00432E71" w:rsidRPr="00731494" w:rsidRDefault="00432E71" w:rsidP="00432E71">
      <w:pPr>
        <w:pStyle w:val="Paragraf"/>
        <w:jc w:val="center"/>
        <w:rPr>
          <w:rFonts w:ascii="Arial" w:hAnsi="Arial" w:cs="Arial"/>
        </w:rPr>
      </w:pPr>
      <w:r w:rsidRPr="00731494">
        <w:rPr>
          <w:rFonts w:ascii="Arial" w:hAnsi="Arial" w:cs="Arial"/>
        </w:rPr>
        <w:t>Zaloška cesta 2</w:t>
      </w:r>
    </w:p>
    <w:p w14:paraId="044EBC77" w14:textId="77777777" w:rsidR="00432E71" w:rsidRPr="00731494" w:rsidRDefault="00432E71" w:rsidP="00432E71">
      <w:pPr>
        <w:pStyle w:val="Paragraf"/>
        <w:jc w:val="center"/>
        <w:rPr>
          <w:rFonts w:ascii="Arial" w:hAnsi="Arial" w:cs="Arial"/>
        </w:rPr>
      </w:pPr>
      <w:r w:rsidRPr="00731494">
        <w:rPr>
          <w:rFonts w:ascii="Arial" w:hAnsi="Arial" w:cs="Arial"/>
        </w:rPr>
        <w:t>1000 Ljubljana</w:t>
      </w:r>
    </w:p>
    <w:p w14:paraId="035A606D" w14:textId="77777777" w:rsidR="00432E71" w:rsidRPr="00731494" w:rsidRDefault="00432E71"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731494" w14:paraId="37282EA9"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4A668C0" w14:textId="6FEA6935" w:rsidR="00FB3258" w:rsidRPr="00731494" w:rsidRDefault="00FB3258" w:rsidP="0033249E">
            <w:pPr>
              <w:pStyle w:val="Paragraf"/>
              <w:jc w:val="right"/>
              <w:rPr>
                <w:rFonts w:ascii="Arial" w:hAnsi="Arial" w:cs="Arial"/>
                <w:color w:val="BFBFBF" w:themeColor="background1" w:themeShade="BF"/>
              </w:rPr>
            </w:pPr>
            <w:r w:rsidRPr="00731494">
              <w:rPr>
                <w:rFonts w:ascii="Arial" w:hAnsi="Arial" w:cs="Arial"/>
                <w:color w:val="BFBFBF" w:themeColor="background1" w:themeShade="BF"/>
              </w:rPr>
              <w:t>RAZPISNA DOKUMENTACIJA</w:t>
            </w:r>
            <w:r w:rsidR="00432E71" w:rsidRPr="00731494">
              <w:rPr>
                <w:rFonts w:ascii="Arial" w:hAnsi="Arial" w:cs="Arial"/>
                <w:color w:val="BFBFBF" w:themeColor="background1" w:themeShade="BF"/>
              </w:rPr>
              <w:t xml:space="preserve"> za javno naročilo z naslovom:</w:t>
            </w:r>
          </w:p>
          <w:p w14:paraId="2F0D955F" w14:textId="5FF97A54" w:rsidR="00FB3258" w:rsidRPr="00731494" w:rsidRDefault="001135E4" w:rsidP="00FB3258">
            <w:pPr>
              <w:pStyle w:val="Paragraf"/>
              <w:spacing w:before="0"/>
              <w:jc w:val="right"/>
              <w:rPr>
                <w:rFonts w:ascii="Arial" w:hAnsi="Arial" w:cs="Arial"/>
                <w:sz w:val="44"/>
                <w:szCs w:val="44"/>
              </w:rPr>
            </w:pPr>
            <w:r w:rsidRPr="001135E4">
              <w:rPr>
                <w:rFonts w:ascii="Arial" w:hAnsi="Arial" w:cs="Arial"/>
                <w:sz w:val="44"/>
                <w:szCs w:val="44"/>
              </w:rPr>
              <w:t>Vzpostavitev in najem storitve SMS obveščanja</w:t>
            </w:r>
          </w:p>
        </w:tc>
      </w:tr>
    </w:tbl>
    <w:p w14:paraId="1B92D85F" w14:textId="77777777" w:rsidR="00FB3258" w:rsidRPr="00731494" w:rsidRDefault="00FB3258" w:rsidP="006975C6">
      <w:pPr>
        <w:pStyle w:val="Paragraf"/>
        <w:rPr>
          <w:rFonts w:ascii="Arial" w:hAnsi="Arial" w:cs="Arial"/>
        </w:rPr>
      </w:pPr>
    </w:p>
    <w:p w14:paraId="2DCE48D7" w14:textId="025F26E9" w:rsidR="00FB3258" w:rsidRPr="00731494" w:rsidRDefault="00FB3258" w:rsidP="006975C6">
      <w:pPr>
        <w:pStyle w:val="Paragraf"/>
        <w:rPr>
          <w:rFonts w:ascii="Arial" w:hAnsi="Arial" w:cs="Arial"/>
        </w:rPr>
      </w:pPr>
      <w:r w:rsidRPr="00731494">
        <w:rPr>
          <w:rFonts w:ascii="Arial" w:hAnsi="Arial" w:cs="Arial"/>
        </w:rPr>
        <w:t xml:space="preserve">Vrsta postopka: </w:t>
      </w:r>
      <w:r w:rsidR="007E2A57" w:rsidRPr="00731494">
        <w:rPr>
          <w:rFonts w:ascii="Arial" w:hAnsi="Arial" w:cs="Arial"/>
        </w:rPr>
        <w:tab/>
      </w:r>
      <w:r w:rsidR="007E2A57" w:rsidRPr="00731494">
        <w:rPr>
          <w:rFonts w:ascii="Arial" w:hAnsi="Arial" w:cs="Arial"/>
        </w:rPr>
        <w:tab/>
      </w:r>
      <w:r w:rsidRPr="00731494">
        <w:rPr>
          <w:rFonts w:ascii="Arial" w:hAnsi="Arial" w:cs="Arial"/>
        </w:rPr>
        <w:t>odprti postopek skladno s 40. členom ZJN-3</w:t>
      </w:r>
    </w:p>
    <w:p w14:paraId="5DCD1E5F" w14:textId="77777777" w:rsidR="00337E4D" w:rsidRPr="00731494" w:rsidRDefault="00337E4D">
      <w:pPr>
        <w:rPr>
          <w:rFonts w:ascii="Arial" w:hAnsi="Arial" w:cs="Arial"/>
          <w:sz w:val="18"/>
          <w:szCs w:val="18"/>
        </w:rPr>
      </w:pPr>
    </w:p>
    <w:p w14:paraId="2112FA2E" w14:textId="77777777" w:rsidR="00960022" w:rsidRPr="00731494" w:rsidRDefault="00E55B9D">
      <w:pPr>
        <w:rPr>
          <w:rFonts w:ascii="Arial" w:hAnsi="Arial" w:cs="Arial"/>
          <w:sz w:val="18"/>
          <w:szCs w:val="18"/>
        </w:rPr>
      </w:pPr>
      <w:r w:rsidRPr="00731494">
        <w:rPr>
          <w:rFonts w:ascii="Arial" w:hAnsi="Arial" w:cs="Arial"/>
        </w:rPr>
        <w:br w:type="page"/>
      </w:r>
    </w:p>
    <w:p w14:paraId="70147E1D" w14:textId="77777777" w:rsidR="00960022" w:rsidRPr="00731494" w:rsidRDefault="00960022" w:rsidP="006975C6">
      <w:pPr>
        <w:pStyle w:val="Paragraf"/>
        <w:rPr>
          <w:rFonts w:ascii="Arial" w:hAnsi="Arial" w:cs="Arial"/>
        </w:rPr>
        <w:sectPr w:rsidR="00960022" w:rsidRPr="00731494" w:rsidSect="00432E71">
          <w:headerReference w:type="default" r:id="rId9"/>
          <w:footerReference w:type="default" r:id="rId10"/>
          <w:pgSz w:w="11906" w:h="16838"/>
          <w:pgMar w:top="1418" w:right="1418" w:bottom="1418" w:left="1418" w:header="567" w:footer="596" w:gutter="0"/>
          <w:cols w:space="708"/>
          <w:titlePg/>
          <w:docGrid w:linePitch="360"/>
        </w:sectPr>
      </w:pPr>
    </w:p>
    <w:p w14:paraId="351F088E"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731494">
        <w:rPr>
          <w:rFonts w:ascii="Arial" w:hAnsi="Arial" w:cs="Arial"/>
          <w:color w:val="FFFFFF" w:themeColor="background1"/>
          <w:szCs w:val="26"/>
        </w:rPr>
        <w:lastRenderedPageBreak/>
        <w:t xml:space="preserve">Povabilo k oddaji ponudbe </w:t>
      </w:r>
    </w:p>
    <w:p w14:paraId="0298100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sidRPr="00731494">
        <w:rPr>
          <w:rFonts w:ascii="Arial" w:hAnsi="Arial" w:cs="Arial"/>
          <w:color w:val="FFFFFF" w:themeColor="background1"/>
          <w:sz w:val="22"/>
          <w:szCs w:val="22"/>
        </w:rPr>
        <w:t>OSNOVNI PODATKI O NAROČILU</w:t>
      </w:r>
    </w:p>
    <w:p w14:paraId="0412E48A" w14:textId="656D0E36" w:rsidR="00BE7E6E" w:rsidRPr="00731494" w:rsidRDefault="00315DC8" w:rsidP="0077673D">
      <w:pPr>
        <w:spacing w:before="225" w:after="225" w:line="240" w:lineRule="auto"/>
        <w:jc w:val="both"/>
      </w:pPr>
      <w:r w:rsidRPr="00315DC8">
        <w:rPr>
          <w:rFonts w:ascii="Arial" w:hAnsi="Arial" w:cs="Arial"/>
          <w:color w:val="000000"/>
          <w:sz w:val="18"/>
          <w:szCs w:val="18"/>
        </w:rPr>
        <w:t xml:space="preserve">Predmet javnega naročila je </w:t>
      </w:r>
      <w:r w:rsidR="001135E4" w:rsidRPr="001135E4">
        <w:rPr>
          <w:rFonts w:ascii="Arial" w:hAnsi="Arial" w:cs="Arial"/>
          <w:color w:val="000000"/>
          <w:sz w:val="18"/>
          <w:szCs w:val="18"/>
        </w:rPr>
        <w:t>Vzpostavitev in najem storitve SMS obveščanja</w:t>
      </w:r>
      <w:r w:rsidR="005A0DCA">
        <w:rPr>
          <w:rFonts w:ascii="Arial" w:hAnsi="Arial" w:cs="Arial"/>
          <w:color w:val="000000"/>
          <w:sz w:val="18"/>
          <w:szCs w:val="18"/>
        </w:rPr>
        <w:t xml:space="preserve"> za obdobje 48 mesecev</w:t>
      </w:r>
      <w:r w:rsidRPr="00315DC8">
        <w:rPr>
          <w:rFonts w:ascii="Arial" w:hAnsi="Arial" w:cs="Arial"/>
          <w:color w:val="000000"/>
          <w:sz w:val="18"/>
          <w:szCs w:val="18"/>
        </w:rPr>
        <w:t>.</w:t>
      </w:r>
      <w:r w:rsidR="0077673D">
        <w:rPr>
          <w:rFonts w:ascii="Arial" w:hAnsi="Arial" w:cs="Arial"/>
          <w:color w:val="000000"/>
          <w:sz w:val="18"/>
          <w:szCs w:val="18"/>
        </w:rPr>
        <w:t xml:space="preserve"> </w:t>
      </w:r>
      <w:r w:rsidR="00A11576" w:rsidRPr="00731494">
        <w:rPr>
          <w:rFonts w:ascii="Arial" w:hAnsi="Arial" w:cs="Arial"/>
          <w:color w:val="000000"/>
          <w:sz w:val="18"/>
          <w:szCs w:val="18"/>
        </w:rPr>
        <w:t>Natančen opis predmeta javnega naročila izhaja iz razpisne dokumentacije.</w:t>
      </w:r>
    </w:p>
    <w:p w14:paraId="63D64006" w14:textId="093A5258" w:rsidR="00BE7E6E" w:rsidRPr="00731494" w:rsidRDefault="00A11576">
      <w:pPr>
        <w:spacing w:before="225" w:after="225" w:line="240" w:lineRule="auto"/>
        <w:jc w:val="both"/>
      </w:pPr>
      <w:r w:rsidRPr="00731494">
        <w:rPr>
          <w:rFonts w:ascii="Arial" w:hAnsi="Arial" w:cs="Arial"/>
          <w:color w:val="000000"/>
          <w:sz w:val="18"/>
          <w:szCs w:val="18"/>
        </w:rPr>
        <w:t xml:space="preserve">Na podlagi Zakona o javnem naročanju (ZJN-3; Uradni list RS, št. 91/15, 14/18, 121/21, 10/22, 74/22 – </w:t>
      </w:r>
      <w:proofErr w:type="spellStart"/>
      <w:r w:rsidRPr="00731494">
        <w:rPr>
          <w:rFonts w:ascii="Arial" w:hAnsi="Arial" w:cs="Arial"/>
          <w:color w:val="000000"/>
          <w:sz w:val="18"/>
          <w:szCs w:val="18"/>
        </w:rPr>
        <w:t>odl</w:t>
      </w:r>
      <w:proofErr w:type="spellEnd"/>
      <w:r w:rsidRPr="00731494">
        <w:rPr>
          <w:rFonts w:ascii="Arial" w:hAnsi="Arial" w:cs="Arial"/>
          <w:color w:val="000000"/>
          <w:sz w:val="18"/>
          <w:szCs w:val="18"/>
        </w:rPr>
        <w:t>. US, 100/22 – ZNUZSZS, 28/23</w:t>
      </w:r>
      <w:r w:rsidR="00EE57F4">
        <w:rPr>
          <w:rFonts w:ascii="Arial" w:hAnsi="Arial" w:cs="Arial"/>
          <w:color w:val="000000"/>
          <w:sz w:val="18"/>
          <w:szCs w:val="18"/>
        </w:rPr>
        <w:t>,</w:t>
      </w:r>
      <w:r w:rsidRPr="00731494">
        <w:rPr>
          <w:rFonts w:ascii="Arial" w:hAnsi="Arial" w:cs="Arial"/>
          <w:color w:val="000000"/>
          <w:sz w:val="18"/>
          <w:szCs w:val="18"/>
        </w:rPr>
        <w:t>88/23-ZOPNN-F</w:t>
      </w:r>
      <w:r w:rsidR="00EE57F4">
        <w:rPr>
          <w:rFonts w:ascii="Arial" w:hAnsi="Arial" w:cs="Arial"/>
          <w:color w:val="000000"/>
          <w:sz w:val="18"/>
          <w:szCs w:val="18"/>
        </w:rPr>
        <w:t xml:space="preserve"> in 83/25 - ZOUL</w:t>
      </w:r>
      <w:r w:rsidRPr="00731494">
        <w:rPr>
          <w:rFonts w:ascii="Arial" w:hAnsi="Arial" w:cs="Arial"/>
          <w:color w:val="000000"/>
          <w:sz w:val="18"/>
          <w:szCs w:val="18"/>
        </w:rPr>
        <w:t>), UNIVERZITETNI KLINIČNI CENTER LJUBLJANA, Zaloška cesta 2, 1000 Ljubljana (v nadaljevanju: naročnik), vabi zainteresirane ponudnike, da predložijo svojo pisno ponudbo v skladu s to razpisno dokumentacijo in sodelujejo v postopku oddaje javnega naročila.</w:t>
      </w:r>
    </w:p>
    <w:p w14:paraId="43B8DF38" w14:textId="42829EED" w:rsidR="001135E4"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xml:space="preserve">Predmet javnega naročila je: </w:t>
      </w:r>
      <w:r w:rsidR="001135E4" w:rsidRPr="001135E4">
        <w:rPr>
          <w:rFonts w:ascii="Arial" w:hAnsi="Arial" w:cs="Arial"/>
          <w:color w:val="000000"/>
          <w:sz w:val="18"/>
          <w:szCs w:val="18"/>
        </w:rPr>
        <w:t>Vzpostavitev in najem storitve SMS obveščanja</w:t>
      </w:r>
      <w:r w:rsidR="001135E4">
        <w:rPr>
          <w:rFonts w:ascii="Arial" w:hAnsi="Arial" w:cs="Arial"/>
          <w:color w:val="000000"/>
          <w:sz w:val="18"/>
          <w:szCs w:val="18"/>
        </w:rPr>
        <w:t xml:space="preserve"> za obdobje </w:t>
      </w:r>
      <w:r w:rsidR="005A0DCA">
        <w:rPr>
          <w:rFonts w:ascii="Arial" w:hAnsi="Arial" w:cs="Arial"/>
          <w:color w:val="000000"/>
          <w:sz w:val="18"/>
          <w:szCs w:val="18"/>
        </w:rPr>
        <w:t>štirih</w:t>
      </w:r>
      <w:r w:rsidR="001135E4">
        <w:rPr>
          <w:rFonts w:ascii="Arial" w:hAnsi="Arial" w:cs="Arial"/>
          <w:color w:val="000000"/>
          <w:sz w:val="18"/>
          <w:szCs w:val="18"/>
        </w:rPr>
        <w:t xml:space="preserve"> (</w:t>
      </w:r>
      <w:r w:rsidR="005A0DCA">
        <w:rPr>
          <w:rFonts w:ascii="Arial" w:hAnsi="Arial" w:cs="Arial"/>
          <w:color w:val="000000"/>
          <w:sz w:val="18"/>
          <w:szCs w:val="18"/>
        </w:rPr>
        <w:t>4</w:t>
      </w:r>
      <w:r w:rsidR="001135E4">
        <w:rPr>
          <w:rFonts w:ascii="Arial" w:hAnsi="Arial" w:cs="Arial"/>
          <w:color w:val="000000"/>
          <w:sz w:val="18"/>
          <w:szCs w:val="18"/>
        </w:rPr>
        <w:t>) let.</w:t>
      </w:r>
    </w:p>
    <w:p w14:paraId="4A384F29" w14:textId="351A0EDC" w:rsidR="00BE7E6E" w:rsidRPr="00731494" w:rsidRDefault="00A11576">
      <w:pPr>
        <w:spacing w:before="225" w:after="225" w:line="240" w:lineRule="auto"/>
        <w:jc w:val="both"/>
      </w:pPr>
      <w:r w:rsidRPr="00731494">
        <w:rPr>
          <w:rFonts w:ascii="Arial" w:hAnsi="Arial" w:cs="Arial"/>
          <w:color w:val="000000"/>
          <w:sz w:val="18"/>
          <w:szCs w:val="18"/>
        </w:rPr>
        <w:t xml:space="preserve">Delitev naročila na sklope: </w:t>
      </w:r>
      <w:r w:rsidR="00113378">
        <w:rPr>
          <w:rFonts w:ascii="Arial" w:hAnsi="Arial" w:cs="Arial"/>
          <w:color w:val="000000"/>
          <w:sz w:val="18"/>
          <w:szCs w:val="18"/>
        </w:rPr>
        <w:t>javno naročilo ni razdeljeno na sklope in se oddaja kot celovito javno naročilo.</w:t>
      </w:r>
    </w:p>
    <w:p w14:paraId="6D41B3D4" w14:textId="77777777" w:rsidR="00BE7E6E" w:rsidRPr="00731494" w:rsidRDefault="00A11576">
      <w:pPr>
        <w:spacing w:before="225" w:after="225" w:line="240" w:lineRule="auto"/>
        <w:jc w:val="both"/>
      </w:pPr>
      <w:r w:rsidRPr="00731494">
        <w:rPr>
          <w:rFonts w:ascii="Arial" w:hAnsi="Arial" w:cs="Arial"/>
          <w:color w:val="000000"/>
          <w:sz w:val="18"/>
          <w:szCs w:val="18"/>
        </w:rPr>
        <w:t>Skrbno preverite, da ste prejeli celotno razpisno dokumentacijo in da ste na ta način seznanjeni z vsemi zahtevami naročnika. </w:t>
      </w:r>
    </w:p>
    <w:p w14:paraId="50189BE8"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PREDLOŽITEV PONUDBE</w:t>
      </w:r>
    </w:p>
    <w:p w14:paraId="5CBDF735" w14:textId="77777777" w:rsidR="00E508AD" w:rsidRPr="00731494" w:rsidRDefault="00E508AD" w:rsidP="00E508AD">
      <w:pPr>
        <w:spacing w:before="120" w:after="120"/>
        <w:jc w:val="both"/>
        <w:rPr>
          <w:rFonts w:ascii="Arial" w:hAnsi="Arial" w:cs="Arial"/>
          <w:sz w:val="18"/>
          <w:szCs w:val="18"/>
        </w:rPr>
      </w:pPr>
      <w:r w:rsidRPr="00731494">
        <w:rPr>
          <w:rFonts w:ascii="Arial" w:hAnsi="Arial" w:cs="Arial"/>
          <w:sz w:val="18"/>
          <w:szCs w:val="18"/>
        </w:rPr>
        <w:t xml:space="preserve">Ponudnik odda ponudbo do </w:t>
      </w:r>
      <w:r w:rsidRPr="00731494">
        <w:rPr>
          <w:rFonts w:ascii="Arial" w:hAnsi="Arial" w:cs="Arial"/>
          <w:b/>
          <w:sz w:val="18"/>
          <w:szCs w:val="18"/>
        </w:rPr>
        <w:t>roka za predložitev ponudb</w:t>
      </w:r>
      <w:r w:rsidRPr="00731494">
        <w:rPr>
          <w:rFonts w:ascii="Arial" w:hAnsi="Arial" w:cs="Arial"/>
          <w:sz w:val="18"/>
          <w:szCs w:val="18"/>
        </w:rPr>
        <w:t xml:space="preserve"> na način:</w:t>
      </w:r>
      <w:r>
        <w:rPr>
          <w:rFonts w:ascii="Arial" w:hAnsi="Arial" w:cs="Arial"/>
          <w:sz w:val="18"/>
          <w:szCs w:val="18"/>
        </w:rPr>
        <w:t xml:space="preserve"> </w:t>
      </w:r>
      <w:r w:rsidRPr="00731494">
        <w:rPr>
          <w:rFonts w:ascii="Arial" w:hAnsi="Arial" w:cs="Arial"/>
          <w:color w:val="000000"/>
          <w:sz w:val="18"/>
          <w:szCs w:val="18"/>
        </w:rPr>
        <w:t>elektronska oddaja na URL: https://ejn.gov.si</w:t>
      </w:r>
    </w:p>
    <w:p w14:paraId="7EC181BE"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 odda ponudbo do roka za predložitev ponudb preko informacijskega sistema e-JN, ki je dosegljiv na spletnem naslovu https://ejn.gov.si/.</w:t>
      </w:r>
    </w:p>
    <w:p w14:paraId="609B5FE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43BA900F"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67356E4E" w14:textId="77777777" w:rsidR="00E508AD" w:rsidRPr="00731494" w:rsidRDefault="00E508AD" w:rsidP="00E508AD">
      <w:pPr>
        <w:spacing w:before="225" w:after="225" w:line="240" w:lineRule="auto"/>
        <w:jc w:val="both"/>
      </w:pPr>
      <w:r w:rsidRPr="00731494">
        <w:rPr>
          <w:rFonts w:ascii="Arial" w:hAnsi="Arial" w:cs="Arial"/>
          <w:color w:val="000000"/>
          <w:sz w:val="18"/>
          <w:szCs w:val="18"/>
        </w:rPr>
        <w:t>V izogib kasnejšim težavam si shranite potrdilo o oddani ponudbi s pravilno navedenim datumom in časom oddaje ponudbe preko informacijskega sistema.</w:t>
      </w:r>
    </w:p>
    <w:p w14:paraId="516BBAB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ODPIRANJE PONUDB</w:t>
      </w:r>
    </w:p>
    <w:p w14:paraId="47AC5BC4" w14:textId="77777777" w:rsidR="00E508AD" w:rsidRPr="00042E23" w:rsidRDefault="00E508AD" w:rsidP="00E508AD">
      <w:pPr>
        <w:spacing w:before="120" w:after="120"/>
        <w:jc w:val="both"/>
        <w:rPr>
          <w:rFonts w:ascii="Arial" w:hAnsi="Arial" w:cs="Arial"/>
          <w:sz w:val="18"/>
          <w:szCs w:val="18"/>
        </w:rPr>
      </w:pPr>
      <w:r w:rsidRPr="00731494">
        <w:rPr>
          <w:rFonts w:ascii="Arial" w:hAnsi="Arial" w:cs="Arial"/>
          <w:sz w:val="18"/>
          <w:szCs w:val="18"/>
        </w:rPr>
        <w:t>Odpiranje ponudb je javno in bo potekalo na naslovu:</w:t>
      </w:r>
      <w:r>
        <w:rPr>
          <w:rFonts w:ascii="Arial" w:hAnsi="Arial" w:cs="Arial"/>
          <w:sz w:val="18"/>
          <w:szCs w:val="18"/>
        </w:rPr>
        <w:t xml:space="preserve"> </w:t>
      </w:r>
      <w:r w:rsidRPr="00731494">
        <w:rPr>
          <w:rFonts w:ascii="Arial" w:hAnsi="Arial" w:cs="Arial"/>
          <w:b/>
          <w:sz w:val="18"/>
          <w:szCs w:val="18"/>
        </w:rPr>
        <w:t>Spletna aplikacija e-JN</w:t>
      </w:r>
    </w:p>
    <w:p w14:paraId="3A493DB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 xml:space="preserve">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w:t>
      </w:r>
      <w:proofErr w:type="spellStart"/>
      <w:r w:rsidRPr="00731494">
        <w:rPr>
          <w:rFonts w:ascii="Arial" w:hAnsi="Arial" w:cs="Arial"/>
          <w:color w:val="000000"/>
          <w:sz w:val="18"/>
          <w:szCs w:val="18"/>
        </w:rPr>
        <w:t>pdf</w:t>
      </w:r>
      <w:proofErr w:type="spellEnd"/>
      <w:r w:rsidRPr="00731494">
        <w:rPr>
          <w:rFonts w:ascii="Arial" w:hAnsi="Arial" w:cs="Arial"/>
          <w:color w:val="000000"/>
          <w:sz w:val="18"/>
          <w:szCs w:val="18"/>
        </w:rPr>
        <w:t xml:space="preserve">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26D0F18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0FBD986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VELJAVNOST PONUDBE</w:t>
      </w:r>
    </w:p>
    <w:p w14:paraId="778C46CF" w14:textId="77777777" w:rsidR="009A6465" w:rsidRPr="00731494" w:rsidRDefault="00A11576" w:rsidP="00A11576">
      <w:pPr>
        <w:spacing w:before="120" w:after="120"/>
        <w:jc w:val="both"/>
        <w:rPr>
          <w:rFonts w:ascii="Arial" w:hAnsi="Arial" w:cs="Arial"/>
          <w:b/>
          <w:sz w:val="18"/>
          <w:szCs w:val="18"/>
        </w:rPr>
      </w:pPr>
      <w:r w:rsidRPr="00731494">
        <w:rPr>
          <w:rFonts w:ascii="Arial" w:hAnsi="Arial" w:cs="Arial"/>
          <w:sz w:val="18"/>
          <w:szCs w:val="18"/>
        </w:rPr>
        <w:t xml:space="preserve">Čas veljavnosti: </w:t>
      </w:r>
      <w:r w:rsidRPr="00731494">
        <w:rPr>
          <w:rFonts w:ascii="Arial" w:hAnsi="Arial" w:cs="Arial"/>
          <w:b/>
          <w:sz w:val="18"/>
          <w:szCs w:val="18"/>
        </w:rPr>
        <w:t>najmanj 120 dni od roka za predložitev ponudb.</w:t>
      </w:r>
    </w:p>
    <w:p w14:paraId="5B857785"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Ponudba mora biti veljavna najmanj do navedenega roka. Prekratka veljavnost ponudbe pomeni razlog za zavrnitev ponudbe.</w:t>
      </w:r>
    </w:p>
    <w:p w14:paraId="2A472121"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PREVZEM RAZPISNE DOKUMENTACIJE</w:t>
      </w:r>
    </w:p>
    <w:p w14:paraId="05CEB37A" w14:textId="77777777" w:rsidR="009A6465" w:rsidRPr="00731494" w:rsidRDefault="00A11576" w:rsidP="00A11576">
      <w:pPr>
        <w:pStyle w:val="Paragraf"/>
        <w:jc w:val="both"/>
        <w:rPr>
          <w:rFonts w:ascii="Arial" w:hAnsi="Arial" w:cs="Arial"/>
        </w:rPr>
      </w:pPr>
      <w:r w:rsidRPr="00731494">
        <w:rPr>
          <w:rFonts w:ascii="Arial" w:hAnsi="Arial" w:cs="Arial"/>
        </w:rPr>
        <w:t xml:space="preserve">Razpisna dokumentacija </w:t>
      </w:r>
      <w:r w:rsidRPr="00731494">
        <w:rPr>
          <w:rFonts w:ascii="Arial" w:hAnsi="Arial" w:cs="Arial"/>
          <w:b/>
        </w:rPr>
        <w:t>je brezplačna.</w:t>
      </w:r>
    </w:p>
    <w:p w14:paraId="65C8038B"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53CDC7D"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VPRAŠANJA IN ODGOVORI / POJASNILA</w:t>
      </w:r>
    </w:p>
    <w:p w14:paraId="4AE37DF4" w14:textId="77777777" w:rsidR="00BE7E6E" w:rsidRPr="00731494" w:rsidRDefault="00A11576">
      <w:pPr>
        <w:spacing w:before="225" w:after="225" w:line="240" w:lineRule="auto"/>
        <w:jc w:val="both"/>
      </w:pPr>
      <w:r w:rsidRPr="00731494">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BE7E6E" w:rsidRPr="00731494" w14:paraId="538714EF" w14:textId="77777777">
        <w:tc>
          <w:tcPr>
            <w:tcW w:w="0" w:type="auto"/>
            <w:tcMar>
              <w:top w:w="0" w:type="auto"/>
              <w:bottom w:w="0" w:type="auto"/>
            </w:tcMar>
          </w:tcPr>
          <w:p w14:paraId="1463CB9D" w14:textId="77777777" w:rsidR="00BE7E6E" w:rsidRPr="00731494" w:rsidRDefault="00A11576" w:rsidP="00CA26F2">
            <w:pPr>
              <w:numPr>
                <w:ilvl w:val="0"/>
                <w:numId w:val="1"/>
              </w:numPr>
              <w:rPr>
                <w:rFonts w:ascii="Arial" w:hAnsi="Arial" w:cs="Arial"/>
                <w:color w:val="000000"/>
                <w:sz w:val="18"/>
                <w:szCs w:val="18"/>
              </w:rPr>
            </w:pPr>
            <w:r w:rsidRPr="00731494">
              <w:rPr>
                <w:rFonts w:ascii="Arial" w:hAnsi="Arial" w:cs="Arial"/>
                <w:color w:val="000000"/>
                <w:sz w:val="18"/>
                <w:szCs w:val="18"/>
              </w:rPr>
              <w:t>Portal javnih naročil</w:t>
            </w:r>
          </w:p>
        </w:tc>
      </w:tr>
    </w:tbl>
    <w:p w14:paraId="003AF8EF" w14:textId="77777777" w:rsidR="00BE7E6E" w:rsidRPr="00731494" w:rsidRDefault="00A11576">
      <w:pPr>
        <w:spacing w:before="225" w:after="225" w:line="240" w:lineRule="auto"/>
        <w:jc w:val="both"/>
      </w:pPr>
      <w:r w:rsidRPr="00731494">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16C8FB6" w14:textId="77777777" w:rsidR="00BE7E6E" w:rsidRPr="00731494" w:rsidRDefault="00A11576">
      <w:pPr>
        <w:spacing w:before="225" w:after="225" w:line="240" w:lineRule="auto"/>
        <w:jc w:val="both"/>
      </w:pPr>
      <w:r w:rsidRPr="00731494">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CD21D5F" w14:textId="77777777" w:rsidR="009A6465" w:rsidRPr="00731494" w:rsidRDefault="009A6465" w:rsidP="00A11576">
      <w:pPr>
        <w:pStyle w:val="Paragraf"/>
        <w:spacing w:before="0" w:after="0"/>
        <w:rPr>
          <w:rFonts w:cs="Arial"/>
        </w:rPr>
      </w:pPr>
    </w:p>
    <w:p w14:paraId="53BDAF16" w14:textId="77777777" w:rsidR="009A6465" w:rsidRPr="00731494" w:rsidRDefault="009A6465" w:rsidP="00A11576">
      <w:pPr>
        <w:pStyle w:val="Paragraf"/>
        <w:spacing w:before="0" w:after="0"/>
        <w:jc w:val="both"/>
        <w:rPr>
          <w:rFonts w:ascii="Arial" w:hAnsi="Arial" w:cs="Arial"/>
        </w:rPr>
      </w:pPr>
    </w:p>
    <w:p w14:paraId="5DBEED03" w14:textId="77777777" w:rsidR="007E2A57" w:rsidRPr="00731494" w:rsidRDefault="007E2A57">
      <w:pPr>
        <w:spacing w:after="0" w:line="240" w:lineRule="auto"/>
        <w:rPr>
          <w:rFonts w:ascii="Arial" w:hAnsi="Arial" w:cs="Arial"/>
          <w:color w:val="000000"/>
          <w:sz w:val="18"/>
          <w:szCs w:val="18"/>
        </w:rPr>
      </w:pPr>
    </w:p>
    <w:p w14:paraId="4B4DCBB6" w14:textId="77777777" w:rsidR="007E2A57" w:rsidRPr="00731494" w:rsidRDefault="007E2A57">
      <w:pPr>
        <w:spacing w:after="0" w:line="240" w:lineRule="auto"/>
        <w:rPr>
          <w:rFonts w:ascii="Arial" w:hAnsi="Arial" w:cs="Arial"/>
          <w:color w:val="000000"/>
          <w:sz w:val="18"/>
          <w:szCs w:val="18"/>
        </w:rPr>
      </w:pPr>
    </w:p>
    <w:p w14:paraId="5DBA5980" w14:textId="77777777" w:rsidR="007E2A57" w:rsidRPr="00731494" w:rsidRDefault="007E2A57">
      <w:pPr>
        <w:spacing w:after="0" w:line="240" w:lineRule="auto"/>
        <w:rPr>
          <w:rFonts w:ascii="Arial" w:hAnsi="Arial" w:cs="Arial"/>
          <w:color w:val="000000"/>
          <w:sz w:val="18"/>
          <w:szCs w:val="18"/>
        </w:rPr>
      </w:pPr>
    </w:p>
    <w:p w14:paraId="61D42070" w14:textId="77777777" w:rsidR="007E2A57" w:rsidRPr="00731494" w:rsidRDefault="007E2A57">
      <w:pPr>
        <w:spacing w:after="0" w:line="240" w:lineRule="auto"/>
        <w:rPr>
          <w:rFonts w:ascii="Arial" w:hAnsi="Arial" w:cs="Arial"/>
          <w:color w:val="000000"/>
          <w:sz w:val="18"/>
          <w:szCs w:val="18"/>
        </w:rPr>
      </w:pPr>
    </w:p>
    <w:p w14:paraId="28A4C99E" w14:textId="77777777" w:rsidR="007E2A57" w:rsidRPr="00731494" w:rsidRDefault="007E2A57">
      <w:pPr>
        <w:spacing w:after="0" w:line="240" w:lineRule="auto"/>
        <w:rPr>
          <w:rFonts w:ascii="Arial" w:hAnsi="Arial" w:cs="Arial"/>
          <w:color w:val="000000"/>
          <w:sz w:val="18"/>
          <w:szCs w:val="18"/>
        </w:rPr>
      </w:pPr>
    </w:p>
    <w:p w14:paraId="10681946" w14:textId="77777777" w:rsidR="007E2A57" w:rsidRPr="00731494" w:rsidRDefault="007E2A57" w:rsidP="007E2A57">
      <w:pPr>
        <w:spacing w:before="225" w:after="0" w:line="240" w:lineRule="auto"/>
        <w:jc w:val="right"/>
        <w:rPr>
          <w:rFonts w:ascii="Arial" w:hAnsi="Arial" w:cs="Arial"/>
          <w:b/>
          <w:bCs/>
          <w:color w:val="000000"/>
          <w:sz w:val="18"/>
          <w:szCs w:val="18"/>
        </w:rPr>
      </w:pPr>
      <w:r w:rsidRPr="00731494">
        <w:rPr>
          <w:rFonts w:ascii="Arial" w:hAnsi="Arial" w:cs="Arial"/>
          <w:b/>
          <w:bCs/>
          <w:color w:val="000000"/>
          <w:sz w:val="18"/>
          <w:szCs w:val="18"/>
        </w:rPr>
        <w:t>UNIVERZITETNI KLINIČNI CENTER LJUBLJANA</w:t>
      </w:r>
    </w:p>
    <w:p w14:paraId="049E465C" w14:textId="77777777" w:rsidR="007E2A57" w:rsidRPr="00731494" w:rsidRDefault="007E2A57" w:rsidP="007E2A57">
      <w:pPr>
        <w:spacing w:before="120" w:after="0" w:line="240" w:lineRule="auto"/>
        <w:jc w:val="right"/>
        <w:rPr>
          <w:rFonts w:ascii="Arial" w:hAnsi="Arial" w:cs="Arial"/>
          <w:color w:val="000000"/>
          <w:sz w:val="18"/>
          <w:szCs w:val="18"/>
        </w:rPr>
      </w:pPr>
      <w:r w:rsidRPr="00731494">
        <w:rPr>
          <w:rFonts w:ascii="Arial" w:hAnsi="Arial" w:cs="Arial"/>
          <w:color w:val="000000"/>
          <w:sz w:val="18"/>
          <w:szCs w:val="18"/>
        </w:rPr>
        <w:t>generalni direktor</w:t>
      </w:r>
    </w:p>
    <w:p w14:paraId="46FDE62D" w14:textId="77777777" w:rsidR="007E2A57" w:rsidRPr="00731494" w:rsidRDefault="007E2A57" w:rsidP="007E2A57">
      <w:pPr>
        <w:spacing w:before="60" w:after="0" w:line="240" w:lineRule="auto"/>
        <w:jc w:val="right"/>
        <w:rPr>
          <w:rFonts w:ascii="Arial" w:hAnsi="Arial" w:cs="Arial"/>
          <w:color w:val="000000"/>
          <w:sz w:val="18"/>
          <w:szCs w:val="18"/>
        </w:rPr>
      </w:pPr>
      <w:r w:rsidRPr="00731494">
        <w:rPr>
          <w:rFonts w:ascii="Arial" w:hAnsi="Arial" w:cs="Arial"/>
          <w:color w:val="000000"/>
          <w:sz w:val="18"/>
          <w:szCs w:val="18"/>
        </w:rPr>
        <w:t>doc. dr. Marko Jug, dr. med.</w:t>
      </w:r>
    </w:p>
    <w:p w14:paraId="15743361" w14:textId="77777777" w:rsidR="007E2A57" w:rsidRPr="00731494" w:rsidRDefault="007E2A57" w:rsidP="007E2A57">
      <w:pPr>
        <w:pStyle w:val="Paragraf"/>
        <w:spacing w:before="0" w:after="0"/>
        <w:jc w:val="both"/>
        <w:rPr>
          <w:rFonts w:ascii="Arial" w:hAnsi="Arial" w:cs="Arial"/>
        </w:rPr>
      </w:pPr>
    </w:p>
    <w:p w14:paraId="01D1B47E" w14:textId="77777777" w:rsidR="007E2A57" w:rsidRPr="00731494" w:rsidRDefault="007E2A57" w:rsidP="007E2A57">
      <w:pPr>
        <w:pStyle w:val="Paragraf"/>
        <w:spacing w:before="0" w:after="0"/>
        <w:jc w:val="both"/>
        <w:rPr>
          <w:rFonts w:ascii="Arial" w:hAnsi="Arial" w:cs="Arial"/>
        </w:rPr>
      </w:pPr>
    </w:p>
    <w:p w14:paraId="3023EA57" w14:textId="77777777" w:rsidR="007E2A57" w:rsidRDefault="007E2A57" w:rsidP="007E2A57">
      <w:pPr>
        <w:pStyle w:val="Paragraf"/>
        <w:spacing w:before="0" w:after="0"/>
        <w:jc w:val="both"/>
        <w:rPr>
          <w:rFonts w:ascii="Arial" w:hAnsi="Arial" w:cs="Arial"/>
        </w:rPr>
      </w:pPr>
    </w:p>
    <w:p w14:paraId="24C246B1" w14:textId="77777777" w:rsidR="003C6D43" w:rsidRDefault="003C6D43" w:rsidP="007E2A57">
      <w:pPr>
        <w:pStyle w:val="Paragraf"/>
        <w:spacing w:before="0" w:after="0"/>
        <w:jc w:val="both"/>
        <w:rPr>
          <w:rFonts w:ascii="Arial" w:hAnsi="Arial" w:cs="Arial"/>
        </w:rPr>
      </w:pPr>
    </w:p>
    <w:p w14:paraId="53363F80" w14:textId="77777777" w:rsidR="003C6D43" w:rsidRDefault="003C6D43" w:rsidP="007E2A57">
      <w:pPr>
        <w:pStyle w:val="Paragraf"/>
        <w:spacing w:before="0" w:after="0"/>
        <w:jc w:val="both"/>
        <w:rPr>
          <w:rFonts w:ascii="Arial" w:hAnsi="Arial" w:cs="Arial"/>
        </w:rPr>
      </w:pPr>
    </w:p>
    <w:p w14:paraId="32A63CBA" w14:textId="77777777" w:rsidR="003C6D43" w:rsidRPr="00731494" w:rsidRDefault="003C6D43" w:rsidP="007E2A57">
      <w:pPr>
        <w:pStyle w:val="Paragraf"/>
        <w:spacing w:before="0" w:after="0"/>
        <w:jc w:val="both"/>
        <w:rPr>
          <w:rFonts w:ascii="Arial" w:hAnsi="Arial" w:cs="Arial"/>
        </w:rPr>
      </w:pPr>
    </w:p>
    <w:p w14:paraId="30997EAF" w14:textId="77777777" w:rsidR="007E2A57" w:rsidRPr="00731494" w:rsidRDefault="007E2A57" w:rsidP="007E2A57">
      <w:pPr>
        <w:pStyle w:val="Paragraf"/>
        <w:spacing w:before="0" w:after="0"/>
        <w:jc w:val="both"/>
        <w:rPr>
          <w:rFonts w:ascii="Arial" w:hAnsi="Arial" w:cs="Arial"/>
        </w:rPr>
      </w:pPr>
    </w:p>
    <w:p w14:paraId="3E9CAC5B" w14:textId="77777777" w:rsidR="007E2A57" w:rsidRPr="00731494" w:rsidRDefault="007E2A57" w:rsidP="007E2A57">
      <w:pPr>
        <w:pStyle w:val="Paragraf"/>
        <w:spacing w:before="0" w:after="0"/>
        <w:jc w:val="both"/>
        <w:rPr>
          <w:rFonts w:ascii="Arial" w:hAnsi="Arial" w:cs="Arial"/>
        </w:rPr>
      </w:pPr>
    </w:p>
    <w:p w14:paraId="0B661386" w14:textId="77777777" w:rsidR="007E2A57" w:rsidRPr="00731494" w:rsidRDefault="007E2A57" w:rsidP="007E2A57">
      <w:pPr>
        <w:pStyle w:val="Paragraf"/>
        <w:spacing w:before="0" w:after="0"/>
        <w:jc w:val="both"/>
        <w:rPr>
          <w:rFonts w:ascii="Arial" w:hAnsi="Arial" w:cs="Arial"/>
        </w:rPr>
      </w:pPr>
    </w:p>
    <w:p w14:paraId="4D8CFD96" w14:textId="77777777" w:rsidR="007E2A57" w:rsidRDefault="007E2A57" w:rsidP="007E2A57">
      <w:pPr>
        <w:pStyle w:val="Paragraf"/>
        <w:spacing w:before="0" w:after="0"/>
        <w:jc w:val="both"/>
        <w:rPr>
          <w:rFonts w:ascii="Arial" w:hAnsi="Arial" w:cs="Arial"/>
        </w:rPr>
      </w:pPr>
    </w:p>
    <w:p w14:paraId="52A2DE83" w14:textId="77777777" w:rsidR="006E5BB7" w:rsidRDefault="006E5BB7" w:rsidP="007E2A57">
      <w:pPr>
        <w:pStyle w:val="Paragraf"/>
        <w:spacing w:before="0" w:after="0"/>
        <w:jc w:val="both"/>
        <w:rPr>
          <w:rFonts w:ascii="Arial" w:hAnsi="Arial" w:cs="Arial"/>
        </w:rPr>
      </w:pPr>
    </w:p>
    <w:p w14:paraId="093A52EA" w14:textId="77777777" w:rsidR="006E5BB7" w:rsidRDefault="006E5BB7" w:rsidP="007E2A57">
      <w:pPr>
        <w:pStyle w:val="Paragraf"/>
        <w:spacing w:before="0" w:after="0"/>
        <w:jc w:val="both"/>
        <w:rPr>
          <w:rFonts w:ascii="Arial" w:hAnsi="Arial" w:cs="Arial"/>
        </w:rPr>
      </w:pPr>
    </w:p>
    <w:p w14:paraId="0D1CC5C6" w14:textId="77777777" w:rsidR="006E5BB7" w:rsidRDefault="006E5BB7" w:rsidP="007E2A57">
      <w:pPr>
        <w:pStyle w:val="Paragraf"/>
        <w:spacing w:before="0" w:after="0"/>
        <w:jc w:val="both"/>
        <w:rPr>
          <w:rFonts w:ascii="Arial" w:hAnsi="Arial" w:cs="Arial"/>
        </w:rPr>
      </w:pPr>
    </w:p>
    <w:p w14:paraId="4A8DF5D4" w14:textId="77777777" w:rsidR="006E5BB7" w:rsidRDefault="006E5BB7" w:rsidP="007E2A57">
      <w:pPr>
        <w:pStyle w:val="Paragraf"/>
        <w:spacing w:before="0" w:after="0"/>
        <w:jc w:val="both"/>
        <w:rPr>
          <w:rFonts w:ascii="Arial" w:hAnsi="Arial" w:cs="Arial"/>
        </w:rPr>
      </w:pPr>
    </w:p>
    <w:p w14:paraId="3C83A25A" w14:textId="77777777" w:rsidR="006E5BB7" w:rsidRPr="00731494" w:rsidRDefault="006E5BB7" w:rsidP="007E2A57">
      <w:pPr>
        <w:pStyle w:val="Paragraf"/>
        <w:spacing w:before="0" w:after="0"/>
        <w:jc w:val="both"/>
        <w:rPr>
          <w:rFonts w:ascii="Arial" w:hAnsi="Arial" w:cs="Arial"/>
        </w:rPr>
      </w:pPr>
    </w:p>
    <w:p w14:paraId="7BD8DED7" w14:textId="77777777" w:rsidR="00BE7E6E" w:rsidRPr="00731494" w:rsidRDefault="00BE7E6E">
      <w:pPr>
        <w:sectPr w:rsidR="00BE7E6E" w:rsidRPr="00731494" w:rsidSect="00A11576">
          <w:headerReference w:type="default" r:id="rId11"/>
          <w:footerReference w:type="default" r:id="rId12"/>
          <w:pgSz w:w="11906" w:h="16838"/>
          <w:pgMar w:top="1418" w:right="1418" w:bottom="1418" w:left="1418" w:header="567" w:footer="596" w:gutter="0"/>
          <w:cols w:space="708"/>
          <w:docGrid w:linePitch="360"/>
        </w:sectPr>
      </w:pPr>
    </w:p>
    <w:p w14:paraId="49E9DA69" w14:textId="77777777" w:rsidR="009A6465" w:rsidRPr="00731494" w:rsidRDefault="00A11576" w:rsidP="00A11576">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sidRPr="00731494">
        <w:rPr>
          <w:rFonts w:ascii="Arial" w:hAnsi="Arial" w:cs="Arial"/>
          <w:b/>
          <w:color w:val="FFFFFF" w:themeColor="background1"/>
          <w:sz w:val="26"/>
          <w:szCs w:val="26"/>
        </w:rPr>
        <w:lastRenderedPageBreak/>
        <w:t>Navodila ponudnikom za izdelavo ponudbe</w:t>
      </w:r>
    </w:p>
    <w:p w14:paraId="2B6CD52C" w14:textId="77777777" w:rsidR="009A6465" w:rsidRPr="00731494" w:rsidRDefault="009A6465" w:rsidP="00A11576">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BE7E6E" w:rsidRPr="00731494" w14:paraId="2F4F6A7E" w14:textId="77777777">
        <w:tc>
          <w:tcPr>
            <w:tcW w:w="0" w:type="auto"/>
            <w:shd w:val="clear" w:color="auto" w:fill="000000"/>
            <w:tcMar>
              <w:top w:w="150" w:type="dxa"/>
              <w:bottom w:w="150" w:type="dxa"/>
            </w:tcMar>
            <w:vAlign w:val="center"/>
          </w:tcPr>
          <w:p w14:paraId="093AC976" w14:textId="77777777" w:rsidR="00BE7E6E" w:rsidRPr="00731494" w:rsidRDefault="00A11576">
            <w:r w:rsidRPr="00731494">
              <w:rPr>
                <w:rFonts w:ascii="Arial" w:hAnsi="Arial" w:cs="Arial"/>
                <w:b/>
                <w:bCs/>
                <w:color w:val="FFFFFF"/>
                <w:position w:val="-2"/>
                <w:sz w:val="18"/>
                <w:szCs w:val="18"/>
                <w:shd w:val="clear" w:color="auto" w:fill="000000"/>
              </w:rPr>
              <w:t>1. Splošna navodila</w:t>
            </w:r>
          </w:p>
        </w:tc>
      </w:tr>
    </w:tbl>
    <w:p w14:paraId="14B52736" w14:textId="77777777" w:rsidR="00BE7E6E" w:rsidRPr="00731494" w:rsidRDefault="00A11576">
      <w:pPr>
        <w:spacing w:before="225" w:after="225" w:line="240" w:lineRule="auto"/>
        <w:jc w:val="both"/>
      </w:pPr>
      <w:r w:rsidRPr="00731494">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04AE0861" w14:textId="77777777" w:rsidR="00BE7E6E" w:rsidRPr="00731494" w:rsidRDefault="00A11576">
      <w:pPr>
        <w:spacing w:before="225" w:after="225" w:line="240" w:lineRule="auto"/>
        <w:jc w:val="both"/>
      </w:pPr>
      <w:r w:rsidRPr="00731494">
        <w:rPr>
          <w:rFonts w:ascii="Arial" w:hAnsi="Arial" w:cs="Arial"/>
          <w:color w:val="000000"/>
          <w:sz w:val="18"/>
          <w:szCs w:val="18"/>
        </w:rPr>
        <w:t>Ponudba se sestavi tako, da ponudnik vpiše zahtevane podatke v obrazce, ki so sestavni del razpisne dokumentacije oz. posameznih delov le-te. </w:t>
      </w:r>
    </w:p>
    <w:p w14:paraId="238428D6" w14:textId="77777777" w:rsidR="00BE7E6E" w:rsidRPr="00731494" w:rsidRDefault="00A11576">
      <w:pPr>
        <w:spacing w:before="225" w:after="225" w:line="240" w:lineRule="auto"/>
        <w:jc w:val="both"/>
      </w:pPr>
      <w:r w:rsidRPr="00731494">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05A3B8B" w14:textId="77777777" w:rsidR="00BE7E6E" w:rsidRPr="00731494" w:rsidRDefault="00A11576">
      <w:pPr>
        <w:spacing w:before="225" w:after="225" w:line="240" w:lineRule="auto"/>
        <w:jc w:val="both"/>
      </w:pPr>
      <w:r w:rsidRPr="00731494">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sidRPr="00731494">
        <w:rPr>
          <w:rFonts w:ascii="Arial" w:hAnsi="Arial" w:cs="Arial"/>
          <w:color w:val="000000"/>
          <w:sz w:val="18"/>
          <w:szCs w:val="18"/>
        </w:rPr>
        <w:t>sken</w:t>
      </w:r>
      <w:proofErr w:type="spellEnd"/>
      <w:r w:rsidRPr="00731494">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sidRPr="00731494">
        <w:rPr>
          <w:rFonts w:ascii="Arial" w:hAnsi="Arial" w:cs="Arial"/>
          <w:color w:val="000000"/>
          <w:sz w:val="18"/>
          <w:szCs w:val="18"/>
        </w:rPr>
        <w:t>eIDAS</w:t>
      </w:r>
      <w:proofErr w:type="spellEnd"/>
      <w:r w:rsidRPr="00731494">
        <w:rPr>
          <w:rFonts w:ascii="Arial" w:hAnsi="Arial" w:cs="Arial"/>
          <w:color w:val="000000"/>
          <w:sz w:val="18"/>
          <w:szCs w:val="18"/>
        </w:rPr>
        <w:t>.</w:t>
      </w:r>
    </w:p>
    <w:p w14:paraId="50AB2653" w14:textId="77777777" w:rsidR="00BE7E6E" w:rsidRPr="00731494" w:rsidRDefault="00A11576">
      <w:pPr>
        <w:spacing w:before="225" w:after="225" w:line="240" w:lineRule="auto"/>
        <w:jc w:val="both"/>
      </w:pPr>
      <w:r w:rsidRPr="00731494">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50EA2E78" w14:textId="77777777" w:rsidR="00BE7E6E" w:rsidRPr="00731494" w:rsidRDefault="00A11576">
      <w:pPr>
        <w:spacing w:before="225" w:after="225" w:line="240" w:lineRule="auto"/>
        <w:jc w:val="both"/>
      </w:pPr>
      <w:r w:rsidRPr="00731494">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BE7E6E" w:rsidRPr="00731494" w14:paraId="59462064" w14:textId="77777777">
        <w:tc>
          <w:tcPr>
            <w:tcW w:w="0" w:type="auto"/>
            <w:shd w:val="clear" w:color="auto" w:fill="000000"/>
            <w:tcMar>
              <w:top w:w="150" w:type="dxa"/>
              <w:bottom w:w="150" w:type="dxa"/>
            </w:tcMar>
            <w:vAlign w:val="center"/>
          </w:tcPr>
          <w:p w14:paraId="485E0081" w14:textId="77777777" w:rsidR="00BE7E6E" w:rsidRPr="00731494" w:rsidRDefault="00A11576">
            <w:r w:rsidRPr="00731494">
              <w:rPr>
                <w:rFonts w:ascii="Arial" w:hAnsi="Arial" w:cs="Arial"/>
                <w:b/>
                <w:bCs/>
                <w:color w:val="FFFFFF"/>
                <w:position w:val="-2"/>
                <w:sz w:val="18"/>
                <w:szCs w:val="18"/>
                <w:shd w:val="clear" w:color="auto" w:fill="000000"/>
              </w:rPr>
              <w:t>2. Zakoni in predpisi</w:t>
            </w:r>
          </w:p>
        </w:tc>
      </w:tr>
    </w:tbl>
    <w:p w14:paraId="725579C3" w14:textId="77777777" w:rsidR="00BE7E6E" w:rsidRPr="00731494" w:rsidRDefault="00A11576">
      <w:pPr>
        <w:spacing w:before="225" w:after="225" w:line="240" w:lineRule="auto"/>
        <w:jc w:val="both"/>
      </w:pPr>
      <w:r w:rsidRPr="00731494">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BE7E6E" w:rsidRPr="00731494" w14:paraId="4305F412" w14:textId="77777777">
        <w:tc>
          <w:tcPr>
            <w:tcW w:w="0" w:type="auto"/>
            <w:tcMar>
              <w:top w:w="0" w:type="auto"/>
              <w:bottom w:w="0" w:type="auto"/>
            </w:tcMar>
          </w:tcPr>
          <w:p w14:paraId="542D1B16" w14:textId="1D75BA1C" w:rsidR="00BE7E6E" w:rsidRPr="00731494" w:rsidRDefault="00A11576" w:rsidP="00315DC8">
            <w:pPr>
              <w:numPr>
                <w:ilvl w:val="0"/>
                <w:numId w:val="2"/>
              </w:numPr>
              <w:jc w:val="both"/>
              <w:rPr>
                <w:rFonts w:ascii="Arial" w:hAnsi="Arial" w:cs="Arial"/>
                <w:color w:val="000000"/>
                <w:sz w:val="18"/>
                <w:szCs w:val="18"/>
              </w:rPr>
            </w:pPr>
            <w:r w:rsidRPr="00731494">
              <w:rPr>
                <w:rFonts w:ascii="Arial" w:hAnsi="Arial" w:cs="Arial"/>
                <w:color w:val="000000"/>
                <w:sz w:val="18"/>
                <w:szCs w:val="18"/>
              </w:rPr>
              <w:t xml:space="preserve">Zakon o javnem naročanju (ZJN-3;  Uradni list RS, št. 91/15, 14/18, 121/21, 10/22, 74/22 – </w:t>
            </w:r>
            <w:proofErr w:type="spellStart"/>
            <w:r w:rsidRPr="00731494">
              <w:rPr>
                <w:rFonts w:ascii="Arial" w:hAnsi="Arial" w:cs="Arial"/>
                <w:color w:val="000000"/>
                <w:sz w:val="18"/>
                <w:szCs w:val="18"/>
              </w:rPr>
              <w:t>odl</w:t>
            </w:r>
            <w:proofErr w:type="spellEnd"/>
            <w:r w:rsidRPr="00731494">
              <w:rPr>
                <w:rFonts w:ascii="Arial" w:hAnsi="Arial" w:cs="Arial"/>
                <w:color w:val="000000"/>
                <w:sz w:val="18"/>
                <w:szCs w:val="18"/>
              </w:rPr>
              <w:t>. US, 100/22 – ZNUZSZS, 28/23</w:t>
            </w:r>
            <w:r w:rsidR="00EE57F4">
              <w:rPr>
                <w:rFonts w:ascii="Arial" w:hAnsi="Arial" w:cs="Arial"/>
                <w:color w:val="000000"/>
                <w:sz w:val="18"/>
                <w:szCs w:val="18"/>
              </w:rPr>
              <w:t>,</w:t>
            </w:r>
            <w:r w:rsidRPr="00731494">
              <w:rPr>
                <w:rFonts w:ascii="Arial" w:hAnsi="Arial" w:cs="Arial"/>
                <w:color w:val="000000"/>
                <w:sz w:val="18"/>
                <w:szCs w:val="18"/>
              </w:rPr>
              <w:t>88/23-ZOPNN-F</w:t>
            </w:r>
            <w:r w:rsidR="00EE57F4">
              <w:rPr>
                <w:rFonts w:ascii="Arial" w:hAnsi="Arial" w:cs="Arial"/>
                <w:color w:val="000000"/>
                <w:sz w:val="18"/>
                <w:szCs w:val="18"/>
              </w:rPr>
              <w:t xml:space="preserve"> in 83/25 - ZOUL</w:t>
            </w:r>
            <w:r w:rsidRPr="00731494">
              <w:rPr>
                <w:rFonts w:ascii="Arial" w:hAnsi="Arial" w:cs="Arial"/>
                <w:color w:val="000000"/>
                <w:sz w:val="18"/>
                <w:szCs w:val="18"/>
              </w:rPr>
              <w:t>)</w:t>
            </w:r>
          </w:p>
          <w:p w14:paraId="6174EE89" w14:textId="48718A3B" w:rsidR="00BE7E6E" w:rsidRPr="00731494" w:rsidRDefault="00A11576" w:rsidP="00315DC8">
            <w:pPr>
              <w:numPr>
                <w:ilvl w:val="0"/>
                <w:numId w:val="2"/>
              </w:numPr>
              <w:jc w:val="both"/>
              <w:rPr>
                <w:rFonts w:ascii="Arial" w:hAnsi="Arial" w:cs="Arial"/>
                <w:color w:val="000000"/>
                <w:sz w:val="18"/>
                <w:szCs w:val="18"/>
              </w:rPr>
            </w:pPr>
            <w:r w:rsidRPr="00731494">
              <w:rPr>
                <w:rFonts w:ascii="Arial" w:hAnsi="Arial" w:cs="Arial"/>
                <w:color w:val="000000"/>
                <w:sz w:val="18"/>
                <w:szCs w:val="18"/>
              </w:rPr>
              <w:t>Zakon o pravnem varstvu v postopkih javnega naročanja (Uradni list RS, št. 43/11, 60/11 – ZTP-D, 63/13, 90/14 – ZDU-1I, 60/17</w:t>
            </w:r>
            <w:r w:rsidR="00EE57F4">
              <w:rPr>
                <w:rFonts w:ascii="Arial" w:hAnsi="Arial" w:cs="Arial"/>
                <w:color w:val="000000"/>
                <w:sz w:val="18"/>
                <w:szCs w:val="18"/>
              </w:rPr>
              <w:t>,</w:t>
            </w:r>
            <w:r w:rsidRPr="00731494">
              <w:rPr>
                <w:rFonts w:ascii="Arial" w:hAnsi="Arial" w:cs="Arial"/>
                <w:color w:val="000000"/>
                <w:sz w:val="18"/>
                <w:szCs w:val="18"/>
              </w:rPr>
              <w:t>72/19</w:t>
            </w:r>
            <w:r w:rsidR="00EE57F4">
              <w:rPr>
                <w:rFonts w:ascii="Arial" w:hAnsi="Arial" w:cs="Arial"/>
                <w:color w:val="000000"/>
                <w:sz w:val="18"/>
                <w:szCs w:val="18"/>
              </w:rPr>
              <w:t xml:space="preserve"> in 83/25 - ZOUL</w:t>
            </w:r>
            <w:r w:rsidRPr="00731494">
              <w:rPr>
                <w:rFonts w:ascii="Arial" w:hAnsi="Arial" w:cs="Arial"/>
                <w:color w:val="000000"/>
                <w:sz w:val="18"/>
                <w:szCs w:val="18"/>
              </w:rPr>
              <w:t>)</w:t>
            </w:r>
          </w:p>
          <w:p w14:paraId="5DEFEBEA" w14:textId="46D0CCE7" w:rsidR="00BE7E6E" w:rsidRPr="00731494" w:rsidRDefault="00A11576" w:rsidP="00315DC8">
            <w:pPr>
              <w:numPr>
                <w:ilvl w:val="0"/>
                <w:numId w:val="2"/>
              </w:numPr>
              <w:jc w:val="both"/>
              <w:rPr>
                <w:rFonts w:ascii="Arial" w:hAnsi="Arial" w:cs="Arial"/>
                <w:color w:val="000000"/>
                <w:sz w:val="18"/>
                <w:szCs w:val="18"/>
              </w:rPr>
            </w:pPr>
            <w:r w:rsidRPr="00731494">
              <w:rPr>
                <w:rFonts w:ascii="Arial" w:hAnsi="Arial" w:cs="Arial"/>
                <w:color w:val="000000"/>
                <w:sz w:val="18"/>
                <w:szCs w:val="18"/>
              </w:rPr>
              <w:t>Zakon o javnih financah (</w:t>
            </w:r>
            <w:r w:rsidR="00315DC8" w:rsidRPr="00315DC8">
              <w:rPr>
                <w:rFonts w:ascii="Arial" w:hAnsi="Arial" w:cs="Arial"/>
                <w:color w:val="000000"/>
                <w:sz w:val="18"/>
                <w:szCs w:val="18"/>
              </w:rPr>
              <w:t xml:space="preserve">Uradni list RS, št. 11/11 – uradno prečiščeno besedilo, 14/13 – </w:t>
            </w:r>
            <w:proofErr w:type="spellStart"/>
            <w:r w:rsidR="00315DC8" w:rsidRPr="00315DC8">
              <w:rPr>
                <w:rFonts w:ascii="Arial" w:hAnsi="Arial" w:cs="Arial"/>
                <w:color w:val="000000"/>
                <w:sz w:val="18"/>
                <w:szCs w:val="18"/>
              </w:rPr>
              <w:t>popr</w:t>
            </w:r>
            <w:proofErr w:type="spellEnd"/>
            <w:r w:rsidR="00315DC8" w:rsidRPr="00315DC8">
              <w:rPr>
                <w:rFonts w:ascii="Arial" w:hAnsi="Arial" w:cs="Arial"/>
                <w:color w:val="000000"/>
                <w:sz w:val="18"/>
                <w:szCs w:val="18"/>
              </w:rPr>
              <w:t xml:space="preserve">., 101/13, 55/15 – </w:t>
            </w:r>
            <w:proofErr w:type="spellStart"/>
            <w:r w:rsidR="00315DC8" w:rsidRPr="00315DC8">
              <w:rPr>
                <w:rFonts w:ascii="Arial" w:hAnsi="Arial" w:cs="Arial"/>
                <w:color w:val="000000"/>
                <w:sz w:val="18"/>
                <w:szCs w:val="18"/>
              </w:rPr>
              <w:t>ZFisP</w:t>
            </w:r>
            <w:proofErr w:type="spellEnd"/>
            <w:r w:rsidR="00315DC8" w:rsidRPr="00315DC8">
              <w:rPr>
                <w:rFonts w:ascii="Arial" w:hAnsi="Arial" w:cs="Arial"/>
                <w:color w:val="000000"/>
                <w:sz w:val="18"/>
                <w:szCs w:val="18"/>
              </w:rPr>
              <w:t xml:space="preserve">, 96/15 – ZIPRS1617, 13/18, 195/20 – </w:t>
            </w:r>
            <w:proofErr w:type="spellStart"/>
            <w:r w:rsidR="00315DC8" w:rsidRPr="00315DC8">
              <w:rPr>
                <w:rFonts w:ascii="Arial" w:hAnsi="Arial" w:cs="Arial"/>
                <w:color w:val="000000"/>
                <w:sz w:val="18"/>
                <w:szCs w:val="18"/>
              </w:rPr>
              <w:t>odl</w:t>
            </w:r>
            <w:proofErr w:type="spellEnd"/>
            <w:r w:rsidR="00315DC8" w:rsidRPr="00315DC8">
              <w:rPr>
                <w:rFonts w:ascii="Arial" w:hAnsi="Arial" w:cs="Arial"/>
                <w:color w:val="000000"/>
                <w:sz w:val="18"/>
                <w:szCs w:val="18"/>
              </w:rPr>
              <w:t>. US, 18/23 – ZDU-1O, 76/23</w:t>
            </w:r>
            <w:r w:rsidR="00EE57F4">
              <w:rPr>
                <w:rFonts w:ascii="Arial" w:hAnsi="Arial" w:cs="Arial"/>
                <w:color w:val="000000"/>
                <w:sz w:val="18"/>
                <w:szCs w:val="18"/>
              </w:rPr>
              <w:t>,</w:t>
            </w:r>
            <w:r w:rsidR="00315DC8" w:rsidRPr="00315DC8">
              <w:rPr>
                <w:rFonts w:ascii="Arial" w:hAnsi="Arial" w:cs="Arial"/>
                <w:color w:val="000000"/>
                <w:sz w:val="18"/>
                <w:szCs w:val="18"/>
              </w:rPr>
              <w:t>24/25 – ZFisP-1</w:t>
            </w:r>
            <w:r w:rsidR="00EE57F4">
              <w:rPr>
                <w:rFonts w:ascii="Arial" w:hAnsi="Arial" w:cs="Arial"/>
                <w:color w:val="000000"/>
                <w:sz w:val="18"/>
                <w:szCs w:val="18"/>
              </w:rPr>
              <w:t>, 39/25, 85/25 – ZPJS in 112/25</w:t>
            </w:r>
            <w:r w:rsidRPr="00731494">
              <w:rPr>
                <w:rFonts w:ascii="Arial" w:hAnsi="Arial" w:cs="Arial"/>
                <w:color w:val="000000"/>
                <w:sz w:val="18"/>
                <w:szCs w:val="18"/>
              </w:rPr>
              <w:t>)</w:t>
            </w:r>
          </w:p>
          <w:p w14:paraId="583A4A4C" w14:textId="77777777" w:rsidR="00BE7E6E" w:rsidRPr="00731494" w:rsidRDefault="00A11576" w:rsidP="00315DC8">
            <w:pPr>
              <w:numPr>
                <w:ilvl w:val="0"/>
                <w:numId w:val="2"/>
              </w:numPr>
              <w:jc w:val="both"/>
              <w:rPr>
                <w:rFonts w:ascii="Arial" w:hAnsi="Arial" w:cs="Arial"/>
                <w:color w:val="000000"/>
                <w:sz w:val="18"/>
                <w:szCs w:val="18"/>
              </w:rPr>
            </w:pPr>
            <w:r w:rsidRPr="00731494">
              <w:rPr>
                <w:rFonts w:ascii="Arial" w:hAnsi="Arial" w:cs="Arial"/>
                <w:color w:val="000000"/>
                <w:sz w:val="18"/>
                <w:szCs w:val="18"/>
              </w:rPr>
              <w:t xml:space="preserve">Zakon o integriteti in preprečevanju korupcije (Uradni list RS, št. 69/11 – uradno prečiščeno besedilo, 158/20, 3/22 – </w:t>
            </w:r>
            <w:proofErr w:type="spellStart"/>
            <w:r w:rsidRPr="00731494">
              <w:rPr>
                <w:rFonts w:ascii="Arial" w:hAnsi="Arial" w:cs="Arial"/>
                <w:color w:val="000000"/>
                <w:sz w:val="18"/>
                <w:szCs w:val="18"/>
              </w:rPr>
              <w:t>ZDeb</w:t>
            </w:r>
            <w:proofErr w:type="spellEnd"/>
            <w:r w:rsidRPr="00731494">
              <w:rPr>
                <w:rFonts w:ascii="Arial" w:hAnsi="Arial" w:cs="Arial"/>
                <w:color w:val="000000"/>
                <w:sz w:val="18"/>
                <w:szCs w:val="18"/>
              </w:rPr>
              <w:t xml:space="preserve"> in 16/23 – </w:t>
            </w:r>
            <w:proofErr w:type="spellStart"/>
            <w:r w:rsidRPr="00731494">
              <w:rPr>
                <w:rFonts w:ascii="Arial" w:hAnsi="Arial" w:cs="Arial"/>
                <w:color w:val="000000"/>
                <w:sz w:val="18"/>
                <w:szCs w:val="18"/>
              </w:rPr>
              <w:t>ZZPri</w:t>
            </w:r>
            <w:proofErr w:type="spellEnd"/>
            <w:r w:rsidRPr="00731494">
              <w:rPr>
                <w:rFonts w:ascii="Arial" w:hAnsi="Arial" w:cs="Arial"/>
                <w:color w:val="000000"/>
                <w:sz w:val="18"/>
                <w:szCs w:val="18"/>
              </w:rPr>
              <w:t>)</w:t>
            </w:r>
          </w:p>
          <w:p w14:paraId="4F411ABA" w14:textId="77777777" w:rsidR="00BE7E6E" w:rsidRPr="00731494" w:rsidRDefault="00A11576" w:rsidP="00315DC8">
            <w:pPr>
              <w:numPr>
                <w:ilvl w:val="0"/>
                <w:numId w:val="2"/>
              </w:numPr>
              <w:jc w:val="both"/>
              <w:rPr>
                <w:rFonts w:ascii="Arial" w:hAnsi="Arial" w:cs="Arial"/>
                <w:color w:val="000000"/>
                <w:sz w:val="18"/>
                <w:szCs w:val="18"/>
              </w:rPr>
            </w:pPr>
            <w:r w:rsidRPr="00731494">
              <w:rPr>
                <w:rFonts w:ascii="Arial" w:hAnsi="Arial" w:cs="Arial"/>
                <w:color w:val="000000"/>
                <w:sz w:val="18"/>
                <w:szCs w:val="18"/>
              </w:rPr>
              <w:t>Uredba o finančnih zavarovanjih pri javnem naročanju (Uradni list RS, št. 27/16)</w:t>
            </w:r>
          </w:p>
          <w:p w14:paraId="0FAB389A" w14:textId="77777777" w:rsidR="00BE7E6E" w:rsidRPr="00731494" w:rsidRDefault="00A11576" w:rsidP="00315DC8">
            <w:pPr>
              <w:numPr>
                <w:ilvl w:val="0"/>
                <w:numId w:val="2"/>
              </w:numPr>
              <w:jc w:val="both"/>
              <w:rPr>
                <w:rFonts w:ascii="Arial" w:hAnsi="Arial" w:cs="Arial"/>
                <w:color w:val="000000"/>
                <w:sz w:val="18"/>
                <w:szCs w:val="18"/>
              </w:rPr>
            </w:pPr>
            <w:r w:rsidRPr="00731494">
              <w:rPr>
                <w:rFonts w:ascii="Arial" w:hAnsi="Arial" w:cs="Arial"/>
                <w:color w:val="000000"/>
                <w:sz w:val="18"/>
                <w:szCs w:val="18"/>
              </w:rPr>
              <w:t xml:space="preserve">Obligacijski zakonik (Uradni list RS, št. 97/07 – uradno prečiščeno besedilo in 64/16 – </w:t>
            </w:r>
            <w:proofErr w:type="spellStart"/>
            <w:r w:rsidRPr="00731494">
              <w:rPr>
                <w:rFonts w:ascii="Arial" w:hAnsi="Arial" w:cs="Arial"/>
                <w:color w:val="000000"/>
                <w:sz w:val="18"/>
                <w:szCs w:val="18"/>
              </w:rPr>
              <w:t>odl</w:t>
            </w:r>
            <w:proofErr w:type="spellEnd"/>
            <w:r w:rsidRPr="00731494">
              <w:rPr>
                <w:rFonts w:ascii="Arial" w:hAnsi="Arial" w:cs="Arial"/>
                <w:color w:val="000000"/>
                <w:sz w:val="18"/>
                <w:szCs w:val="18"/>
              </w:rPr>
              <w:t>. US in 20/18 – OROZ631) ter</w:t>
            </w:r>
          </w:p>
          <w:p w14:paraId="36A7160E" w14:textId="77777777" w:rsidR="00BE7E6E" w:rsidRPr="00731494" w:rsidRDefault="00A11576" w:rsidP="00315DC8">
            <w:pPr>
              <w:numPr>
                <w:ilvl w:val="0"/>
                <w:numId w:val="2"/>
              </w:numPr>
              <w:jc w:val="both"/>
              <w:rPr>
                <w:rFonts w:ascii="Arial" w:hAnsi="Arial" w:cs="Arial"/>
                <w:color w:val="000000"/>
                <w:sz w:val="18"/>
                <w:szCs w:val="18"/>
              </w:rPr>
            </w:pPr>
            <w:r w:rsidRPr="00731494">
              <w:rPr>
                <w:rFonts w:ascii="Arial" w:hAnsi="Arial" w:cs="Arial"/>
                <w:color w:val="000000"/>
                <w:sz w:val="18"/>
                <w:szCs w:val="18"/>
              </w:rPr>
              <w:t>vsa ostala veljavna zakonodaja, ki velja v Republiki Sloveniji in ureja zadevno področje.</w:t>
            </w:r>
          </w:p>
        </w:tc>
      </w:tr>
    </w:tbl>
    <w:p w14:paraId="56714056"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 xml:space="preserve">. V primeru nastopanja subjekta za katerega je na podlagi določbe 35. člena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 xml:space="preserve"> in relevantne določbe ZJN-3 (3. odstavek 91. člena). V primeru kršitev navedenih določb bo takšna ponudba izločena iz nadaljnjega postopka.</w:t>
      </w:r>
    </w:p>
    <w:p w14:paraId="0CB1F4FD"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2103C71" w14:textId="77777777" w:rsidR="00BE7E6E" w:rsidRPr="00731494" w:rsidRDefault="00A11576">
      <w:pPr>
        <w:spacing w:before="225" w:after="225" w:line="240" w:lineRule="auto"/>
        <w:jc w:val="both"/>
      </w:pPr>
      <w:r w:rsidRPr="00731494">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BE7E6E" w:rsidRPr="00731494" w14:paraId="5BE8829A" w14:textId="77777777">
        <w:tc>
          <w:tcPr>
            <w:tcW w:w="0" w:type="auto"/>
            <w:shd w:val="clear" w:color="auto" w:fill="000000"/>
            <w:tcMar>
              <w:top w:w="150" w:type="dxa"/>
              <w:bottom w:w="150" w:type="dxa"/>
            </w:tcMar>
            <w:vAlign w:val="center"/>
          </w:tcPr>
          <w:p w14:paraId="559F50B8" w14:textId="77777777" w:rsidR="00BE7E6E" w:rsidRPr="00731494" w:rsidRDefault="00A11576">
            <w:r w:rsidRPr="00731494">
              <w:rPr>
                <w:rFonts w:ascii="Arial" w:hAnsi="Arial" w:cs="Arial"/>
                <w:b/>
                <w:bCs/>
                <w:color w:val="FFFFFF"/>
                <w:position w:val="-2"/>
                <w:sz w:val="18"/>
                <w:szCs w:val="18"/>
                <w:shd w:val="clear" w:color="auto" w:fill="000000"/>
              </w:rPr>
              <w:t>3. Jezik razpisne dokumentacije in ponudbe ter oblika</w:t>
            </w:r>
          </w:p>
        </w:tc>
      </w:tr>
    </w:tbl>
    <w:p w14:paraId="01E72D09" w14:textId="77777777" w:rsidR="00BE7E6E" w:rsidRPr="00731494" w:rsidRDefault="00A11576" w:rsidP="00CA26F2">
      <w:pPr>
        <w:spacing w:before="200" w:line="240" w:lineRule="auto"/>
        <w:jc w:val="both"/>
      </w:pPr>
      <w:r w:rsidRPr="00731494">
        <w:rPr>
          <w:rFonts w:ascii="Arial" w:hAnsi="Arial" w:cs="Arial"/>
          <w:color w:val="000000"/>
          <w:sz w:val="18"/>
          <w:szCs w:val="18"/>
        </w:rPr>
        <w:t>Razpisna dokumentacija je pripravljena v slovenskem jeziku. Ponudbe se oddajo v slovenskem jeziku.</w:t>
      </w:r>
    </w:p>
    <w:p w14:paraId="1CB752A4" w14:textId="77777777" w:rsidR="00BE7E6E" w:rsidRPr="00731494" w:rsidRDefault="00A11576" w:rsidP="00CA26F2">
      <w:pPr>
        <w:spacing w:before="200" w:line="240" w:lineRule="auto"/>
        <w:jc w:val="both"/>
      </w:pPr>
      <w:r w:rsidRPr="00731494">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FEA230A" w14:textId="77777777" w:rsidR="00BE7E6E" w:rsidRPr="00731494" w:rsidRDefault="00A11576" w:rsidP="00CA26F2">
      <w:pPr>
        <w:spacing w:before="200" w:line="240" w:lineRule="auto"/>
        <w:jc w:val="both"/>
      </w:pPr>
      <w:r w:rsidRPr="00731494">
        <w:rPr>
          <w:rFonts w:ascii="Arial" w:hAnsi="Arial" w:cs="Arial"/>
          <w:color w:val="000000"/>
          <w:sz w:val="18"/>
          <w:szCs w:val="18"/>
        </w:rPr>
        <w:t>Potrdila tujih organov se predložijo v izvirniku, ki mu je priložen prevod v slovenski jezik.</w:t>
      </w:r>
    </w:p>
    <w:p w14:paraId="144F0FBA" w14:textId="77777777" w:rsidR="00BE7E6E" w:rsidRPr="00731494" w:rsidRDefault="00A11576" w:rsidP="00CA26F2">
      <w:pPr>
        <w:spacing w:before="200" w:line="240" w:lineRule="auto"/>
        <w:jc w:val="both"/>
      </w:pPr>
      <w:r w:rsidRPr="00731494">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381B04EC" w14:textId="77777777" w:rsidR="00BE7E6E" w:rsidRPr="00731494" w:rsidRDefault="00A11576" w:rsidP="00CA26F2">
      <w:pPr>
        <w:spacing w:before="200" w:line="240" w:lineRule="auto"/>
        <w:jc w:val="both"/>
      </w:pPr>
      <w:r w:rsidRPr="00731494">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1F56F3F0" w14:textId="77777777">
        <w:tc>
          <w:tcPr>
            <w:tcW w:w="0" w:type="auto"/>
            <w:shd w:val="clear" w:color="auto" w:fill="000000"/>
            <w:tcMar>
              <w:top w:w="150" w:type="dxa"/>
              <w:bottom w:w="150" w:type="dxa"/>
            </w:tcMar>
            <w:vAlign w:val="center"/>
          </w:tcPr>
          <w:p w14:paraId="7F98ADF8" w14:textId="77777777" w:rsidR="00BE7E6E" w:rsidRPr="00731494" w:rsidRDefault="00A11576">
            <w:r w:rsidRPr="00731494">
              <w:rPr>
                <w:rFonts w:ascii="Arial" w:hAnsi="Arial" w:cs="Arial"/>
                <w:b/>
                <w:bCs/>
                <w:color w:val="FFFFFF"/>
                <w:position w:val="-2"/>
                <w:sz w:val="18"/>
                <w:szCs w:val="18"/>
                <w:shd w:val="clear" w:color="auto" w:fill="000000"/>
              </w:rPr>
              <w:t>4. Skupna ponudba</w:t>
            </w:r>
          </w:p>
        </w:tc>
      </w:tr>
    </w:tbl>
    <w:p w14:paraId="65D906F1" w14:textId="77777777" w:rsidR="00BE7E6E" w:rsidRPr="00731494" w:rsidRDefault="00A11576">
      <w:pPr>
        <w:spacing w:before="225" w:after="225" w:line="240" w:lineRule="auto"/>
        <w:jc w:val="both"/>
      </w:pPr>
      <w:r w:rsidRPr="00731494">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BE7E6E" w:rsidRPr="00731494" w14:paraId="7BB34C82" w14:textId="77777777">
        <w:tc>
          <w:tcPr>
            <w:tcW w:w="0" w:type="auto"/>
            <w:tcMar>
              <w:top w:w="0" w:type="auto"/>
              <w:bottom w:w="0" w:type="auto"/>
            </w:tcMar>
          </w:tcPr>
          <w:p w14:paraId="51EC33B3"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imenovanje nosilca posla pri izvedbi javnega naročila,</w:t>
            </w:r>
          </w:p>
          <w:p w14:paraId="6D88464C"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pooblastilo nosilcu posla in odgovorni osebi za podpis ponudbe, za komunikacijo z naročnikom, za zastopnika za sprejem pošiljk ter podpis pogodbe,</w:t>
            </w:r>
          </w:p>
          <w:p w14:paraId="1FFDBD82"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45BED48"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5AAC0D1"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s plačilnimi pogoji iz razpisne dokumentacije, in</w:t>
            </w:r>
          </w:p>
          <w:p w14:paraId="72B3EDB6"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navedba, da gospodarski subjekti odgovarjajo naročniku neomejeno solidarno za izvedbo celotnega naročila.</w:t>
            </w:r>
          </w:p>
        </w:tc>
      </w:tr>
    </w:tbl>
    <w:p w14:paraId="288B1EEC" w14:textId="77777777" w:rsidR="00BE7E6E" w:rsidRPr="00731494" w:rsidRDefault="00A11576">
      <w:pPr>
        <w:spacing w:before="225" w:after="225" w:line="240" w:lineRule="auto"/>
        <w:jc w:val="both"/>
      </w:pPr>
      <w:r w:rsidRPr="00731494">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C2E1BC6" w14:textId="77777777" w:rsidR="00BE7E6E" w:rsidRPr="00731494" w:rsidRDefault="00A11576">
      <w:pPr>
        <w:spacing w:before="225" w:after="225" w:line="240" w:lineRule="auto"/>
        <w:jc w:val="both"/>
      </w:pPr>
      <w:r w:rsidRPr="00731494">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BE7E6E" w:rsidRPr="00731494" w14:paraId="7AF25F10" w14:textId="77777777">
        <w:tc>
          <w:tcPr>
            <w:tcW w:w="0" w:type="auto"/>
            <w:shd w:val="clear" w:color="auto" w:fill="000000"/>
            <w:tcMar>
              <w:top w:w="150" w:type="dxa"/>
              <w:bottom w:w="150" w:type="dxa"/>
            </w:tcMar>
            <w:vAlign w:val="center"/>
          </w:tcPr>
          <w:p w14:paraId="0FEC652E" w14:textId="77777777" w:rsidR="00BE7E6E" w:rsidRPr="00731494" w:rsidRDefault="00A11576">
            <w:r w:rsidRPr="00731494">
              <w:rPr>
                <w:rFonts w:ascii="Arial" w:hAnsi="Arial" w:cs="Arial"/>
                <w:b/>
                <w:bCs/>
                <w:color w:val="FFFFFF"/>
                <w:position w:val="-2"/>
                <w:sz w:val="18"/>
                <w:szCs w:val="18"/>
                <w:shd w:val="clear" w:color="auto" w:fill="000000"/>
              </w:rPr>
              <w:t>5. ESPD</w:t>
            </w:r>
          </w:p>
        </w:tc>
      </w:tr>
    </w:tbl>
    <w:p w14:paraId="3F35E259"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w:t>
      </w:r>
      <w:r w:rsidRPr="00731494">
        <w:rPr>
          <w:rFonts w:ascii="Arial" w:hAnsi="Arial" w:cs="Arial"/>
          <w:color w:val="000000"/>
          <w:sz w:val="18"/>
          <w:szCs w:val="18"/>
        </w:rPr>
        <w:lastRenderedPageBreak/>
        <w:t>sodelovanje, pri čemer morajo ESPD obrazce predložiti za vse gospodarske subjekte (partnerje, podizvajalce, ostale gospodarske subjekte), ki sodelujejo v ponudbi.</w:t>
      </w:r>
    </w:p>
    <w:p w14:paraId="11393BCA" w14:textId="77777777" w:rsidR="00BE7E6E" w:rsidRPr="00731494" w:rsidRDefault="00A11576">
      <w:pPr>
        <w:spacing w:before="225" w:after="225" w:line="240" w:lineRule="auto"/>
        <w:jc w:val="both"/>
      </w:pPr>
      <w:r w:rsidRPr="00731494">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BE7E6E" w:rsidRPr="00731494" w14:paraId="2745E788" w14:textId="77777777">
        <w:tc>
          <w:tcPr>
            <w:tcW w:w="0" w:type="auto"/>
            <w:shd w:val="clear" w:color="auto" w:fill="000000"/>
            <w:tcMar>
              <w:top w:w="150" w:type="dxa"/>
              <w:bottom w:w="150" w:type="dxa"/>
            </w:tcMar>
            <w:vAlign w:val="center"/>
          </w:tcPr>
          <w:p w14:paraId="2596DA6A" w14:textId="77777777" w:rsidR="00BE7E6E" w:rsidRPr="00731494" w:rsidRDefault="00A11576">
            <w:r w:rsidRPr="00731494">
              <w:rPr>
                <w:rFonts w:ascii="Arial" w:hAnsi="Arial" w:cs="Arial"/>
                <w:b/>
                <w:bCs/>
                <w:color w:val="FFFFFF"/>
                <w:position w:val="-2"/>
                <w:sz w:val="18"/>
                <w:szCs w:val="18"/>
                <w:shd w:val="clear" w:color="auto" w:fill="000000"/>
              </w:rPr>
              <w:t>6. Ponudba s podizvajalci</w:t>
            </w:r>
          </w:p>
        </w:tc>
      </w:tr>
    </w:tbl>
    <w:p w14:paraId="3FD009C6"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Za </w:t>
      </w:r>
      <w:proofErr w:type="spellStart"/>
      <w:r w:rsidRPr="00731494">
        <w:rPr>
          <w:rFonts w:ascii="Arial" w:hAnsi="Arial" w:cs="Arial"/>
          <w:color w:val="000000"/>
          <w:sz w:val="18"/>
          <w:szCs w:val="18"/>
        </w:rPr>
        <w:t>podizvajalsko</w:t>
      </w:r>
      <w:proofErr w:type="spellEnd"/>
      <w:r w:rsidRPr="00731494">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B13C1B4"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sidRPr="00731494">
        <w:rPr>
          <w:rFonts w:ascii="Arial" w:hAnsi="Arial" w:cs="Arial"/>
          <w:color w:val="000000"/>
          <w:sz w:val="18"/>
          <w:szCs w:val="18"/>
        </w:rPr>
        <w:t>podizvajanje</w:t>
      </w:r>
      <w:proofErr w:type="spellEnd"/>
      <w:r w:rsidRPr="00731494">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BE7E6E" w:rsidRPr="00731494" w14:paraId="47C525C7" w14:textId="77777777">
        <w:tc>
          <w:tcPr>
            <w:tcW w:w="0" w:type="auto"/>
            <w:shd w:val="clear" w:color="auto" w:fill="000000"/>
            <w:tcMar>
              <w:top w:w="150" w:type="dxa"/>
              <w:bottom w:w="150" w:type="dxa"/>
            </w:tcMar>
            <w:vAlign w:val="center"/>
          </w:tcPr>
          <w:p w14:paraId="2FFAE8E3" w14:textId="77777777" w:rsidR="00BE7E6E" w:rsidRPr="00731494" w:rsidRDefault="00A11576">
            <w:r w:rsidRPr="00731494">
              <w:rPr>
                <w:rFonts w:ascii="Arial" w:hAnsi="Arial" w:cs="Arial"/>
                <w:b/>
                <w:bCs/>
                <w:color w:val="FFFFFF"/>
                <w:position w:val="-2"/>
                <w:sz w:val="18"/>
                <w:szCs w:val="18"/>
                <w:shd w:val="clear" w:color="auto" w:fill="000000"/>
              </w:rPr>
              <w:t>7. Ustavitev postopka, zavrnitev vseh ponudb, odstop od izvedbe javnega naročila</w:t>
            </w:r>
          </w:p>
        </w:tc>
      </w:tr>
    </w:tbl>
    <w:p w14:paraId="714730E9" w14:textId="77777777" w:rsidR="00BE7E6E" w:rsidRPr="00731494" w:rsidRDefault="00A11576">
      <w:pPr>
        <w:spacing w:before="225" w:after="225" w:line="240" w:lineRule="auto"/>
        <w:jc w:val="both"/>
      </w:pPr>
      <w:r w:rsidRPr="00731494">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6627B9DA" w14:textId="77777777">
        <w:tc>
          <w:tcPr>
            <w:tcW w:w="0" w:type="auto"/>
            <w:shd w:val="clear" w:color="auto" w:fill="000000"/>
            <w:tcMar>
              <w:top w:w="150" w:type="dxa"/>
              <w:bottom w:w="150" w:type="dxa"/>
            </w:tcMar>
            <w:vAlign w:val="center"/>
          </w:tcPr>
          <w:p w14:paraId="532C50E1" w14:textId="77777777" w:rsidR="00BE7E6E" w:rsidRPr="00731494" w:rsidRDefault="00A11576">
            <w:r w:rsidRPr="00731494">
              <w:rPr>
                <w:rFonts w:ascii="Arial" w:hAnsi="Arial" w:cs="Arial"/>
                <w:b/>
                <w:bCs/>
                <w:color w:val="FFFFFF"/>
                <w:position w:val="-2"/>
                <w:sz w:val="18"/>
                <w:szCs w:val="18"/>
                <w:shd w:val="clear" w:color="auto" w:fill="000000"/>
              </w:rPr>
              <w:t>8. Zmanjšanje obsega naročila</w:t>
            </w:r>
          </w:p>
        </w:tc>
      </w:tr>
    </w:tbl>
    <w:p w14:paraId="1D11D28A" w14:textId="77777777" w:rsidR="00BE7E6E" w:rsidRPr="00731494" w:rsidRDefault="00A11576" w:rsidP="00CA26F2">
      <w:pPr>
        <w:spacing w:before="200" w:line="240" w:lineRule="auto"/>
        <w:jc w:val="both"/>
      </w:pPr>
      <w:r w:rsidRPr="00731494">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FC6B2A7" w14:textId="77777777" w:rsidR="00BE7E6E" w:rsidRPr="00731494" w:rsidRDefault="00A11576" w:rsidP="00CA26F2">
      <w:pPr>
        <w:spacing w:before="200" w:line="240" w:lineRule="auto"/>
        <w:jc w:val="both"/>
      </w:pPr>
      <w:r w:rsidRPr="00731494">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38C25815" w14:textId="77777777">
        <w:tc>
          <w:tcPr>
            <w:tcW w:w="0" w:type="auto"/>
            <w:shd w:val="clear" w:color="auto" w:fill="000000"/>
            <w:tcMar>
              <w:top w:w="150" w:type="dxa"/>
              <w:bottom w:w="150" w:type="dxa"/>
            </w:tcMar>
            <w:vAlign w:val="center"/>
          </w:tcPr>
          <w:p w14:paraId="14C08531" w14:textId="77777777" w:rsidR="00BE7E6E" w:rsidRPr="00731494" w:rsidRDefault="00A11576">
            <w:r w:rsidRPr="00731494">
              <w:rPr>
                <w:rFonts w:ascii="Arial" w:hAnsi="Arial" w:cs="Arial"/>
                <w:b/>
                <w:bCs/>
                <w:color w:val="FFFFFF"/>
                <w:position w:val="-2"/>
                <w:sz w:val="18"/>
                <w:szCs w:val="18"/>
                <w:shd w:val="clear" w:color="auto" w:fill="000000"/>
              </w:rPr>
              <w:t>9. Dopolnjevanje, spreminjanje ter pojasnjevanje ponudb</w:t>
            </w:r>
          </w:p>
        </w:tc>
      </w:tr>
    </w:tbl>
    <w:p w14:paraId="12B9E8B6" w14:textId="77777777" w:rsidR="00BE7E6E" w:rsidRPr="00731494" w:rsidRDefault="00A11576">
      <w:pPr>
        <w:spacing w:before="225" w:after="225" w:line="240" w:lineRule="auto"/>
        <w:jc w:val="both"/>
      </w:pPr>
      <w:r w:rsidRPr="00731494">
        <w:rPr>
          <w:rFonts w:ascii="Arial" w:hAnsi="Arial" w:cs="Arial"/>
          <w:color w:val="000000"/>
          <w:sz w:val="18"/>
          <w:szCs w:val="18"/>
        </w:rPr>
        <w:t>Naročnik bo v primeru dopolnjevanja ter pojasnjevanja ponudbe ravnal skladno z določili 89. člena ZJN-3.</w:t>
      </w:r>
    </w:p>
    <w:tbl>
      <w:tblPr>
        <w:tblStyle w:val="NormalTablePHPDOCX"/>
        <w:tblW w:w="2500" w:type="pct"/>
        <w:tblInd w:w="108" w:type="dxa"/>
        <w:tblLook w:val="04A0" w:firstRow="1" w:lastRow="0" w:firstColumn="1" w:lastColumn="0" w:noHBand="0" w:noVBand="1"/>
      </w:tblPr>
      <w:tblGrid>
        <w:gridCol w:w="4535"/>
      </w:tblGrid>
      <w:tr w:rsidR="00BE7E6E" w:rsidRPr="00731494" w14:paraId="76B3FFD3" w14:textId="77777777">
        <w:tc>
          <w:tcPr>
            <w:tcW w:w="0" w:type="auto"/>
            <w:shd w:val="clear" w:color="auto" w:fill="000000"/>
            <w:tcMar>
              <w:top w:w="150" w:type="dxa"/>
              <w:bottom w:w="150" w:type="dxa"/>
            </w:tcMar>
            <w:vAlign w:val="center"/>
          </w:tcPr>
          <w:p w14:paraId="580FF197" w14:textId="77777777" w:rsidR="00BE7E6E" w:rsidRPr="00731494" w:rsidRDefault="00A11576">
            <w:r w:rsidRPr="00731494">
              <w:rPr>
                <w:rFonts w:ascii="Arial" w:hAnsi="Arial" w:cs="Arial"/>
                <w:b/>
                <w:bCs/>
                <w:color w:val="FFFFFF"/>
                <w:position w:val="-2"/>
                <w:sz w:val="18"/>
                <w:szCs w:val="18"/>
                <w:shd w:val="clear" w:color="auto" w:fill="000000"/>
              </w:rPr>
              <w:t>10. Obvestilo o oddaji naročila</w:t>
            </w:r>
          </w:p>
        </w:tc>
      </w:tr>
    </w:tbl>
    <w:p w14:paraId="726A36EA" w14:textId="77777777" w:rsidR="00BE7E6E" w:rsidRPr="00731494" w:rsidRDefault="00A11576" w:rsidP="00CA26F2">
      <w:pPr>
        <w:spacing w:before="200" w:line="240" w:lineRule="auto"/>
        <w:jc w:val="both"/>
      </w:pPr>
      <w:r w:rsidRPr="00731494">
        <w:rPr>
          <w:rFonts w:ascii="Arial" w:hAnsi="Arial" w:cs="Arial"/>
          <w:color w:val="000000"/>
          <w:sz w:val="18"/>
          <w:szCs w:val="18"/>
        </w:rPr>
        <w:t xml:space="preserve">Po sprejemu odločitve o oddaji naročila bo naročnik slednjo </w:t>
      </w:r>
      <w:r w:rsidRPr="00731494">
        <w:rPr>
          <w:rFonts w:ascii="Arial" w:hAnsi="Arial" w:cs="Arial"/>
          <w:b/>
          <w:bCs/>
          <w:color w:val="000000"/>
          <w:sz w:val="18"/>
          <w:szCs w:val="18"/>
          <w:u w:val="single"/>
        </w:rPr>
        <w:t>objavil na portalu javnih naročil</w:t>
      </w:r>
      <w:r w:rsidRPr="00731494">
        <w:rPr>
          <w:rFonts w:ascii="Arial" w:hAnsi="Arial" w:cs="Arial"/>
          <w:color w:val="000000"/>
          <w:sz w:val="18"/>
          <w:szCs w:val="18"/>
        </w:rPr>
        <w:t xml:space="preserve">. Naročnik o vseh odločitvah obvesti ponudnike in kandidate na način, da odločitev objavi na portalu javnih naročil. </w:t>
      </w:r>
      <w:r w:rsidRPr="00731494">
        <w:rPr>
          <w:rFonts w:ascii="Arial" w:hAnsi="Arial" w:cs="Arial"/>
          <w:b/>
          <w:bCs/>
          <w:color w:val="000000"/>
          <w:sz w:val="18"/>
          <w:szCs w:val="18"/>
          <w:u w:val="single"/>
        </w:rPr>
        <w:t>Odločitev se šteje za vročeno z dnem objave na portalu javnih naročil. </w:t>
      </w:r>
    </w:p>
    <w:p w14:paraId="6FC9932F" w14:textId="77777777" w:rsidR="00BE7E6E" w:rsidRPr="00731494" w:rsidRDefault="00A11576" w:rsidP="00CA26F2">
      <w:pPr>
        <w:spacing w:before="200" w:line="240" w:lineRule="auto"/>
        <w:jc w:val="both"/>
      </w:pPr>
      <w:r w:rsidRPr="00731494">
        <w:rPr>
          <w:rFonts w:ascii="Arial" w:hAnsi="Arial" w:cs="Arial"/>
          <w:b/>
          <w:bCs/>
          <w:color w:val="000000"/>
          <w:sz w:val="18"/>
          <w:szCs w:val="18"/>
        </w:rPr>
        <w:t>Ponudnike opozarjamo, da so sami dolžni spremljati objave odločitev na portalu javnih naročil.</w:t>
      </w:r>
    </w:p>
    <w:tbl>
      <w:tblPr>
        <w:tblStyle w:val="NormalTablePHPDOCX"/>
        <w:tblW w:w="2500" w:type="pct"/>
        <w:tblInd w:w="108" w:type="dxa"/>
        <w:tblLook w:val="04A0" w:firstRow="1" w:lastRow="0" w:firstColumn="1" w:lastColumn="0" w:noHBand="0" w:noVBand="1"/>
      </w:tblPr>
      <w:tblGrid>
        <w:gridCol w:w="4535"/>
      </w:tblGrid>
      <w:tr w:rsidR="00BE7E6E" w:rsidRPr="00731494" w14:paraId="5DD329DF" w14:textId="77777777">
        <w:tc>
          <w:tcPr>
            <w:tcW w:w="0" w:type="auto"/>
            <w:shd w:val="clear" w:color="auto" w:fill="000000"/>
            <w:tcMar>
              <w:top w:w="150" w:type="dxa"/>
              <w:bottom w:w="150" w:type="dxa"/>
            </w:tcMar>
            <w:vAlign w:val="center"/>
          </w:tcPr>
          <w:p w14:paraId="244DF595" w14:textId="77777777" w:rsidR="00BE7E6E" w:rsidRPr="00731494" w:rsidRDefault="00A11576">
            <w:r w:rsidRPr="00731494">
              <w:rPr>
                <w:rFonts w:ascii="Arial" w:hAnsi="Arial" w:cs="Arial"/>
                <w:b/>
                <w:bCs/>
                <w:color w:val="FFFFFF"/>
                <w:position w:val="-2"/>
                <w:sz w:val="18"/>
                <w:szCs w:val="18"/>
                <w:shd w:val="clear" w:color="auto" w:fill="000000"/>
              </w:rPr>
              <w:t>11. Sklenitev pogodbe in spremembe pogodbe</w:t>
            </w:r>
          </w:p>
        </w:tc>
      </w:tr>
    </w:tbl>
    <w:p w14:paraId="08FA3A90"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Izbrani ponudnik bo pozvan k podpisu pogodbe. Pogodba bo v primeru zahtevanega zavarovanja za dobro izvedbo sklenjena pod </w:t>
      </w:r>
      <w:proofErr w:type="spellStart"/>
      <w:r w:rsidRPr="00731494">
        <w:rPr>
          <w:rFonts w:ascii="Arial" w:hAnsi="Arial" w:cs="Arial"/>
          <w:color w:val="000000"/>
          <w:sz w:val="18"/>
          <w:szCs w:val="18"/>
        </w:rPr>
        <w:t>odložnim</w:t>
      </w:r>
      <w:proofErr w:type="spellEnd"/>
      <w:r w:rsidRPr="00731494">
        <w:rPr>
          <w:rFonts w:ascii="Arial" w:hAnsi="Arial" w:cs="Arial"/>
          <w:color w:val="000000"/>
          <w:sz w:val="18"/>
          <w:szCs w:val="18"/>
        </w:rPr>
        <w:t xml:space="preserve"> pogojem do predložitve zahtevanega zavarovanja naročniku in do izpolnitve morebitnih drugih pogojev, kot izhajajo iz vzorca pogodbe in te razpisne dokumentacije.</w:t>
      </w:r>
    </w:p>
    <w:p w14:paraId="02A56508" w14:textId="77777777" w:rsidR="00BE7E6E" w:rsidRDefault="00A11576" w:rsidP="00113378">
      <w:pPr>
        <w:spacing w:before="225" w:after="0" w:line="240" w:lineRule="auto"/>
        <w:jc w:val="both"/>
        <w:rPr>
          <w:rFonts w:ascii="Arial" w:hAnsi="Arial" w:cs="Arial"/>
          <w:color w:val="000000"/>
          <w:sz w:val="18"/>
          <w:szCs w:val="18"/>
        </w:rPr>
      </w:pPr>
      <w:r w:rsidRPr="00731494">
        <w:rPr>
          <w:rFonts w:ascii="Arial" w:hAnsi="Arial" w:cs="Arial"/>
          <w:color w:val="000000"/>
          <w:sz w:val="18"/>
          <w:szCs w:val="18"/>
        </w:rPr>
        <w:lastRenderedPageBreak/>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0B5C21AE" w14:textId="77777777" w:rsidR="00EE57F4" w:rsidRDefault="00EE57F4" w:rsidP="00113378">
      <w:pPr>
        <w:spacing w:before="225" w:after="0" w:line="240" w:lineRule="auto"/>
        <w:jc w:val="both"/>
        <w:rPr>
          <w:rFonts w:ascii="Arial" w:hAnsi="Arial" w:cs="Arial"/>
          <w:color w:val="000000"/>
          <w:sz w:val="18"/>
          <w:szCs w:val="18"/>
        </w:rPr>
      </w:pPr>
    </w:p>
    <w:p w14:paraId="252A08AE" w14:textId="6684FA48" w:rsidR="00EE57F4" w:rsidRPr="008B2306" w:rsidRDefault="00EE57F4" w:rsidP="00EE57F4">
      <w:pPr>
        <w:rPr>
          <w:rFonts w:ascii="Arial" w:hAnsi="Arial" w:cs="Arial"/>
          <w:sz w:val="18"/>
          <w:szCs w:val="18"/>
        </w:rPr>
      </w:pPr>
      <w:r w:rsidRPr="008B2306">
        <w:rPr>
          <w:rFonts w:ascii="Arial" w:hAnsi="Arial" w:cs="Arial"/>
          <w:sz w:val="18"/>
          <w:szCs w:val="18"/>
        </w:rPr>
        <w:t>Izbrani ponudnik bo moral z naročnikom skleniti pogodbo o obdelavi osebnih podatkov, kadar bo to zahtevano skladno z veljavnimi predpisi s področja varstva osebnih podatkov. Pogodba o obdelavi osebnih podatkov mora biti sklenjena najpozneje v 15 (petnajstih) dneh od poziva naročnika oziroma pred začetkom obdelave osebnih podatkov, če do obdelave pride prej.</w:t>
      </w:r>
    </w:p>
    <w:p w14:paraId="6AFEBFC6" w14:textId="524B0953" w:rsidR="00EE57F4" w:rsidRPr="008B2306" w:rsidRDefault="00EE57F4" w:rsidP="00EE57F4">
      <w:pPr>
        <w:rPr>
          <w:rFonts w:ascii="Arial" w:hAnsi="Arial" w:cs="Arial"/>
          <w:sz w:val="18"/>
          <w:szCs w:val="18"/>
        </w:rPr>
      </w:pPr>
      <w:r w:rsidRPr="008B2306">
        <w:rPr>
          <w:rFonts w:ascii="Arial" w:hAnsi="Arial" w:cs="Arial"/>
          <w:sz w:val="18"/>
          <w:szCs w:val="18"/>
        </w:rPr>
        <w:t>Če bo glede na naravo predmeta naročila oziroma način izvajanja pogodbenih obveznosti to izhajalo iz veljavnih predpisov s področja varstva osebnih podatkov in/ali predpisov s področja umetne inteligence, bo izbrani ponudnik dolžan na lastne stroške pripraviti osnutek ocene učinka v zvezi z varstvom osebnih podatkov (DPIA) in/ali osnutek ocene vpliva na temeljne pravice (FRIA) ter ga predložiti naročniku najpozneje v 30 (tridesetih) dneh od poziva naročnika oziroma od nastopa okoliščin, ki terjajo pripravo take ocene. Ponudnik je dolžan z naročnikom aktivno sodelovati pri uskladitvi in dopolnitvi dokumentov do njune dokončne potrditve.</w:t>
      </w:r>
    </w:p>
    <w:p w14:paraId="4A100B63" w14:textId="77777777" w:rsidR="00EE57F4" w:rsidRPr="008B2306" w:rsidRDefault="00EE57F4" w:rsidP="00EE57F4">
      <w:pPr>
        <w:rPr>
          <w:rFonts w:ascii="Arial" w:hAnsi="Arial" w:cs="Arial"/>
          <w:sz w:val="18"/>
          <w:szCs w:val="18"/>
        </w:rPr>
      </w:pPr>
      <w:r w:rsidRPr="008B2306">
        <w:rPr>
          <w:rFonts w:ascii="Arial" w:hAnsi="Arial" w:cs="Arial"/>
          <w:sz w:val="18"/>
          <w:szCs w:val="18"/>
        </w:rPr>
        <w:t>V primeru zamude pri sklenitvi pogodbe o obdelavi osebnih podatkov ali pri predložitvi zahtevanih dokumentov (DPIA in/ali FRIA) je izbrani ponudnik dolžan naročniku plačati pogodbeno kazen v višini 0,5 % skupne pogodbene vrednosti brez DDV za vsak začeti dan zamude, vendar največ do skupno 10 % pogodbene vrednosti brez DDV. Plačilo pogodbene kazni ne vpliva na pravico naročnika do povračila škode v višini, ki presega znesek pogodbene kazni, niti na pravico naročnika do odstopa od pogodbe v primeru hujše ali ponavljajoče se kršitve.</w:t>
      </w:r>
    </w:p>
    <w:tbl>
      <w:tblPr>
        <w:tblStyle w:val="NormalTablePHPDOCX"/>
        <w:tblW w:w="2500" w:type="pct"/>
        <w:tblInd w:w="108" w:type="dxa"/>
        <w:tblLook w:val="04A0" w:firstRow="1" w:lastRow="0" w:firstColumn="1" w:lastColumn="0" w:noHBand="0" w:noVBand="1"/>
      </w:tblPr>
      <w:tblGrid>
        <w:gridCol w:w="4535"/>
      </w:tblGrid>
      <w:tr w:rsidR="00BE7E6E" w:rsidRPr="00731494" w14:paraId="4C7762AD" w14:textId="77777777">
        <w:tc>
          <w:tcPr>
            <w:tcW w:w="0" w:type="auto"/>
            <w:shd w:val="clear" w:color="auto" w:fill="000000"/>
            <w:tcMar>
              <w:top w:w="150" w:type="dxa"/>
              <w:bottom w:w="150" w:type="dxa"/>
            </w:tcMar>
            <w:vAlign w:val="center"/>
          </w:tcPr>
          <w:p w14:paraId="52922A8E" w14:textId="77777777" w:rsidR="00BE7E6E" w:rsidRPr="00731494" w:rsidRDefault="00A11576">
            <w:r w:rsidRPr="00731494">
              <w:rPr>
                <w:rFonts w:ascii="Arial" w:hAnsi="Arial" w:cs="Arial"/>
                <w:b/>
                <w:bCs/>
                <w:color w:val="FFFFFF"/>
                <w:position w:val="-2"/>
                <w:sz w:val="18"/>
                <w:szCs w:val="18"/>
                <w:shd w:val="clear" w:color="auto" w:fill="000000"/>
              </w:rPr>
              <w:t>12. Zaupnost ponudbene dokumentacije</w:t>
            </w:r>
          </w:p>
        </w:tc>
      </w:tr>
    </w:tbl>
    <w:p w14:paraId="1B115F91" w14:textId="77777777" w:rsidR="00BE7E6E" w:rsidRPr="00731494" w:rsidRDefault="00A11576">
      <w:pPr>
        <w:spacing w:before="225" w:after="225" w:line="240" w:lineRule="auto"/>
        <w:jc w:val="both"/>
      </w:pPr>
      <w:r w:rsidRPr="00731494">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048BF38E" w14:textId="77777777" w:rsidR="00BE7E6E" w:rsidRPr="00731494" w:rsidRDefault="00A11576">
      <w:pPr>
        <w:spacing w:before="225" w:after="225" w:line="240" w:lineRule="auto"/>
        <w:jc w:val="both"/>
      </w:pPr>
      <w:r w:rsidRPr="00731494">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tbl>
      <w:tblPr>
        <w:tblStyle w:val="NormalTablePHPDOCX"/>
        <w:tblW w:w="2500" w:type="pct"/>
        <w:tblInd w:w="108" w:type="dxa"/>
        <w:tblLook w:val="04A0" w:firstRow="1" w:lastRow="0" w:firstColumn="1" w:lastColumn="0" w:noHBand="0" w:noVBand="1"/>
      </w:tblPr>
      <w:tblGrid>
        <w:gridCol w:w="4535"/>
      </w:tblGrid>
      <w:tr w:rsidR="00BE7E6E" w:rsidRPr="00731494" w14:paraId="0684592F" w14:textId="77777777">
        <w:tc>
          <w:tcPr>
            <w:tcW w:w="0" w:type="auto"/>
            <w:shd w:val="clear" w:color="auto" w:fill="000000"/>
            <w:tcMar>
              <w:top w:w="150" w:type="dxa"/>
              <w:bottom w:w="150" w:type="dxa"/>
            </w:tcMar>
            <w:vAlign w:val="center"/>
          </w:tcPr>
          <w:p w14:paraId="6208CBEE" w14:textId="77777777" w:rsidR="00BE7E6E" w:rsidRPr="00731494" w:rsidRDefault="00A11576">
            <w:r w:rsidRPr="00731494">
              <w:rPr>
                <w:rFonts w:ascii="Arial" w:hAnsi="Arial" w:cs="Arial"/>
                <w:b/>
                <w:bCs/>
                <w:color w:val="FFFFFF"/>
                <w:position w:val="-2"/>
                <w:sz w:val="18"/>
                <w:szCs w:val="18"/>
                <w:shd w:val="clear" w:color="auto" w:fill="000000"/>
              </w:rPr>
              <w:t>13. Način predložitve dokumentov v ponudbi</w:t>
            </w:r>
          </w:p>
        </w:tc>
      </w:tr>
    </w:tbl>
    <w:p w14:paraId="1E5E0CE2" w14:textId="77777777" w:rsidR="00BE7E6E" w:rsidRPr="00731494" w:rsidRDefault="00A11576">
      <w:pPr>
        <w:spacing w:before="225" w:after="225" w:line="240" w:lineRule="auto"/>
        <w:jc w:val="both"/>
      </w:pPr>
      <w:r w:rsidRPr="00731494">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19210568" w14:textId="77777777" w:rsidR="00BE7E6E" w:rsidRPr="00731494" w:rsidRDefault="00A11576">
      <w:pPr>
        <w:spacing w:before="225" w:after="225" w:line="240" w:lineRule="auto"/>
        <w:jc w:val="both"/>
      </w:pPr>
      <w:r w:rsidRPr="00731494">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2D92F50" w14:textId="77777777" w:rsidR="00BE7E6E" w:rsidRPr="00731494" w:rsidRDefault="00A11576">
      <w:pPr>
        <w:spacing w:before="225" w:after="225" w:line="240" w:lineRule="auto"/>
        <w:jc w:val="both"/>
      </w:pPr>
      <w:r w:rsidRPr="00731494">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0F8E350" w14:textId="77777777" w:rsidR="00BE7E6E" w:rsidRPr="00731494" w:rsidRDefault="00A11576">
      <w:pPr>
        <w:spacing w:before="225" w:after="225" w:line="240" w:lineRule="auto"/>
        <w:jc w:val="both"/>
      </w:pPr>
      <w:r w:rsidRPr="00731494">
        <w:rPr>
          <w:rFonts w:ascii="Arial" w:hAnsi="Arial" w:cs="Arial"/>
          <w:color w:val="000000"/>
          <w:sz w:val="18"/>
          <w:szCs w:val="18"/>
        </w:rPr>
        <w:t>Če obstaja naročnikova zahteva po najvišji dovoljeni starosti dokumentov, ki jih ponudnik prilaga kot dokazila, je to navedeno ob vsakem posameznem dokazilu.</w:t>
      </w:r>
    </w:p>
    <w:p w14:paraId="67351FF8" w14:textId="77777777" w:rsidR="00BE7E6E" w:rsidRPr="00731494" w:rsidRDefault="00A11576">
      <w:pPr>
        <w:spacing w:before="225" w:after="225" w:line="240" w:lineRule="auto"/>
        <w:jc w:val="both"/>
      </w:pPr>
      <w:r w:rsidRPr="00731494">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BE7E6E" w:rsidRPr="00731494" w14:paraId="5D133CC8" w14:textId="77777777">
        <w:tc>
          <w:tcPr>
            <w:tcW w:w="0" w:type="auto"/>
            <w:shd w:val="clear" w:color="auto" w:fill="000000"/>
            <w:tcMar>
              <w:top w:w="150" w:type="dxa"/>
              <w:bottom w:w="150" w:type="dxa"/>
            </w:tcMar>
            <w:vAlign w:val="center"/>
          </w:tcPr>
          <w:p w14:paraId="32F0DB21" w14:textId="7EBCF6A9" w:rsidR="00BE7E6E" w:rsidRPr="00731494" w:rsidRDefault="00A11576">
            <w:r w:rsidRPr="00731494">
              <w:rPr>
                <w:rFonts w:ascii="Arial" w:hAnsi="Arial" w:cs="Arial"/>
                <w:b/>
                <w:bCs/>
                <w:color w:val="FFFFFF"/>
                <w:position w:val="-2"/>
                <w:sz w:val="18"/>
                <w:szCs w:val="18"/>
                <w:shd w:val="clear" w:color="auto" w:fill="000000"/>
              </w:rPr>
              <w:lastRenderedPageBreak/>
              <w:t>1</w:t>
            </w:r>
            <w:r w:rsidR="00E508AD">
              <w:rPr>
                <w:rFonts w:ascii="Arial" w:hAnsi="Arial" w:cs="Arial"/>
                <w:b/>
                <w:bCs/>
                <w:color w:val="FFFFFF"/>
                <w:position w:val="-2"/>
                <w:sz w:val="18"/>
                <w:szCs w:val="18"/>
                <w:shd w:val="clear" w:color="auto" w:fill="000000"/>
              </w:rPr>
              <w:t>4</w:t>
            </w:r>
            <w:r w:rsidRPr="00731494">
              <w:rPr>
                <w:rFonts w:ascii="Arial" w:hAnsi="Arial" w:cs="Arial"/>
                <w:b/>
                <w:bCs/>
                <w:color w:val="FFFFFF"/>
                <w:position w:val="-2"/>
                <w:sz w:val="18"/>
                <w:szCs w:val="18"/>
                <w:shd w:val="clear" w:color="auto" w:fill="000000"/>
              </w:rPr>
              <w:t>. Pravno varstvo</w:t>
            </w:r>
          </w:p>
        </w:tc>
      </w:tr>
    </w:tbl>
    <w:p w14:paraId="460F9C8C" w14:textId="77777777" w:rsidR="00BE7E6E" w:rsidRPr="00731494" w:rsidRDefault="00A11576">
      <w:pPr>
        <w:spacing w:before="225" w:after="225" w:line="240" w:lineRule="auto"/>
        <w:jc w:val="both"/>
      </w:pPr>
      <w:r w:rsidRPr="00731494">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FF5832B" w14:textId="77777777" w:rsidR="00BE7E6E" w:rsidRPr="00731494" w:rsidRDefault="00A11576">
      <w:pPr>
        <w:spacing w:before="225" w:after="225" w:line="240" w:lineRule="auto"/>
        <w:jc w:val="both"/>
      </w:pPr>
      <w:r w:rsidRPr="00731494">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8B6006E" w14:textId="77777777" w:rsidR="00BE7E6E" w:rsidRPr="00731494" w:rsidRDefault="00A11576">
      <w:pPr>
        <w:spacing w:before="225" w:after="225" w:line="240" w:lineRule="auto"/>
        <w:jc w:val="both"/>
      </w:pPr>
      <w:r w:rsidRPr="00731494">
        <w:rPr>
          <w:rFonts w:ascii="Arial" w:hAnsi="Arial" w:cs="Arial"/>
          <w:color w:val="000000"/>
          <w:sz w:val="18"/>
          <w:szCs w:val="18"/>
        </w:rPr>
        <w:t>Zahtevek za revizijo mora vsebovati vse obvezne sestavine, kot jih določa 15. člen ZPVPJN. </w:t>
      </w:r>
    </w:p>
    <w:p w14:paraId="293B66CF"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V </w:t>
      </w:r>
      <w:proofErr w:type="spellStart"/>
      <w:r w:rsidRPr="00731494">
        <w:rPr>
          <w:rFonts w:ascii="Arial" w:hAnsi="Arial" w:cs="Arial"/>
          <w:color w:val="000000"/>
          <w:sz w:val="18"/>
          <w:szCs w:val="18"/>
        </w:rPr>
        <w:t>predrevizijskem</w:t>
      </w:r>
      <w:proofErr w:type="spellEnd"/>
      <w:r w:rsidRPr="00731494">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6E3EDC9" w14:textId="77777777" w:rsidR="00BE7E6E" w:rsidRPr="00731494" w:rsidRDefault="00A11576">
      <w:pPr>
        <w:spacing w:before="225" w:after="225" w:line="240" w:lineRule="auto"/>
        <w:jc w:val="both"/>
      </w:pPr>
      <w:r w:rsidRPr="00731494">
        <w:rPr>
          <w:rFonts w:ascii="Arial" w:hAnsi="Arial" w:cs="Arial"/>
          <w:color w:val="000000"/>
          <w:sz w:val="18"/>
          <w:szCs w:val="18"/>
        </w:rPr>
        <w:t>Vlagatelj mora pred vložitvijo zahtevka za revizijo zoper vsebino razpisne dokumentacije ali vsebino objave plačati takso v višini 4.000,00 EUR.</w:t>
      </w:r>
    </w:p>
    <w:p w14:paraId="51262903"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731494">
        <w:rPr>
          <w:rFonts w:ascii="Arial" w:hAnsi="Arial" w:cs="Arial"/>
          <w:color w:val="000000"/>
          <w:sz w:val="18"/>
          <w:szCs w:val="18"/>
        </w:rPr>
        <w:t>predrevizijski</w:t>
      </w:r>
      <w:proofErr w:type="spellEnd"/>
      <w:r w:rsidRPr="00731494">
        <w:rPr>
          <w:rFonts w:ascii="Arial" w:hAnsi="Arial" w:cs="Arial"/>
          <w:color w:val="000000"/>
          <w:sz w:val="18"/>
          <w:szCs w:val="18"/>
        </w:rPr>
        <w:t xml:space="preserve"> in revizijski postopek. Natančne informacije o načinu plačila takse so dostopne na spletni strani Ministrstva za javno upravo: </w:t>
      </w:r>
    </w:p>
    <w:p w14:paraId="40002EA2" w14:textId="77777777" w:rsidR="00BE7E6E" w:rsidRPr="00731494" w:rsidRDefault="00A11576">
      <w:pPr>
        <w:spacing w:before="225" w:after="225" w:line="240" w:lineRule="auto"/>
        <w:jc w:val="both"/>
      </w:pPr>
      <w:r w:rsidRPr="00731494">
        <w:rPr>
          <w:rFonts w:ascii="Arial" w:hAnsi="Arial" w:cs="Arial"/>
          <w:color w:val="000000"/>
          <w:sz w:val="18"/>
          <w:szCs w:val="18"/>
        </w:rPr>
        <w:t>https://ejn.gov.si/sistem/pravno-varstvo.html</w:t>
      </w:r>
    </w:p>
    <w:p w14:paraId="6209CED2" w14:textId="77777777" w:rsidR="00BE7E6E" w:rsidRPr="00731494" w:rsidRDefault="00A11576">
      <w:pPr>
        <w:spacing w:before="225" w:after="225" w:line="240" w:lineRule="auto"/>
        <w:jc w:val="both"/>
      </w:pPr>
      <w:r w:rsidRPr="00731494">
        <w:rPr>
          <w:rFonts w:ascii="Arial" w:hAnsi="Arial" w:cs="Arial"/>
          <w:b/>
          <w:bCs/>
          <w:color w:val="000000"/>
          <w:sz w:val="18"/>
          <w:szCs w:val="18"/>
        </w:rPr>
        <w:t xml:space="preserve">Zahtevek za revizijo skladno z določbo 13.a člena ZPVPJN lahko vloži samo preko portala </w:t>
      </w:r>
      <w:proofErr w:type="spellStart"/>
      <w:r w:rsidRPr="00731494">
        <w:rPr>
          <w:rFonts w:ascii="Arial" w:hAnsi="Arial" w:cs="Arial"/>
          <w:b/>
          <w:bCs/>
          <w:color w:val="000000"/>
          <w:sz w:val="18"/>
          <w:szCs w:val="18"/>
        </w:rPr>
        <w:t>eRevizija</w:t>
      </w:r>
      <w:proofErr w:type="spellEnd"/>
      <w:r w:rsidRPr="00731494">
        <w:rPr>
          <w:rFonts w:ascii="Arial" w:hAnsi="Arial" w:cs="Arial"/>
          <w:b/>
          <w:bCs/>
          <w:color w:val="000000"/>
          <w:sz w:val="18"/>
          <w:szCs w:val="18"/>
        </w:rPr>
        <w:t xml:space="preserve"> na spletnem naslovu https://www.portalerevizija.si. </w:t>
      </w:r>
    </w:p>
    <w:p w14:paraId="2D50438E" w14:textId="77777777" w:rsidR="00BE7E6E" w:rsidRPr="00731494" w:rsidRDefault="00A11576">
      <w:pPr>
        <w:spacing w:before="225" w:after="225" w:line="240" w:lineRule="auto"/>
        <w:jc w:val="both"/>
      </w:pPr>
      <w:r w:rsidRPr="00731494">
        <w:rPr>
          <w:rFonts w:ascii="Arial" w:hAnsi="Arial" w:cs="Arial"/>
          <w:color w:val="000000"/>
          <w:sz w:val="18"/>
          <w:szCs w:val="18"/>
        </w:rPr>
        <w:t>Zahtevek za revizijo se lahko vloži v roku iz 25. člena ZPVPJN.</w:t>
      </w:r>
    </w:p>
    <w:p w14:paraId="7B3C5C53" w14:textId="77777777" w:rsidR="00BE7E6E" w:rsidRPr="00731494" w:rsidRDefault="00A11576">
      <w:pPr>
        <w:spacing w:before="225" w:after="225" w:line="240" w:lineRule="auto"/>
        <w:jc w:val="both"/>
      </w:pPr>
      <w:r w:rsidRPr="00731494">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55AECFC4"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2E657689"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Merila</w:t>
      </w:r>
    </w:p>
    <w:p w14:paraId="05812191" w14:textId="77777777" w:rsidR="009A6465" w:rsidRPr="00731494" w:rsidRDefault="009A6465" w:rsidP="00A11576">
      <w:pPr>
        <w:rPr>
          <w:rFonts w:ascii="Arial" w:hAnsi="Arial" w:cs="Arial"/>
          <w:sz w:val="18"/>
          <w:szCs w:val="18"/>
        </w:rPr>
      </w:pPr>
    </w:p>
    <w:p w14:paraId="01334AC7" w14:textId="77777777" w:rsidR="001135E4" w:rsidRPr="001135E4" w:rsidRDefault="001135E4" w:rsidP="001135E4">
      <w:pPr>
        <w:spacing w:before="225" w:after="225" w:line="240" w:lineRule="auto"/>
        <w:jc w:val="both"/>
        <w:rPr>
          <w:rFonts w:ascii="Arial" w:hAnsi="Arial" w:cs="Arial"/>
          <w:color w:val="000000"/>
          <w:sz w:val="18"/>
          <w:szCs w:val="18"/>
        </w:rPr>
      </w:pPr>
      <w:r w:rsidRPr="001135E4">
        <w:rPr>
          <w:rFonts w:ascii="Arial" w:hAnsi="Arial" w:cs="Arial"/>
          <w:color w:val="000000"/>
          <w:sz w:val="18"/>
          <w:szCs w:val="18"/>
        </w:rPr>
        <w:t>Naročnik bo poleg ponudbene cene kot merilo za izbor ponudnika upošteval tudi dodatna tehnična merila, na podlagi katerih ponudnik izkazuje boljšo tehnično usposobljenost, boljše zagotavljanje storitev, ali manjša varnostna tveganja in kot taka ne predstavljajo izločitvenega kriterija.</w:t>
      </w:r>
    </w:p>
    <w:p w14:paraId="27C86B5E" w14:textId="77777777" w:rsidR="001135E4" w:rsidRPr="001135E4" w:rsidRDefault="001135E4" w:rsidP="001135E4">
      <w:pPr>
        <w:spacing w:before="225" w:after="225" w:line="240" w:lineRule="auto"/>
        <w:jc w:val="both"/>
        <w:rPr>
          <w:rFonts w:ascii="Arial" w:hAnsi="Arial" w:cs="Arial"/>
          <w:color w:val="000000"/>
          <w:sz w:val="18"/>
          <w:szCs w:val="18"/>
        </w:rPr>
      </w:pPr>
      <w:r w:rsidRPr="001135E4">
        <w:rPr>
          <w:rFonts w:ascii="Arial" w:hAnsi="Arial" w:cs="Arial"/>
          <w:color w:val="000000"/>
          <w:sz w:val="18"/>
          <w:szCs w:val="18"/>
        </w:rPr>
        <w:t>Merila na podlagi katerih bo naročnik izbral ponudnika so razdeljena na:</w:t>
      </w:r>
    </w:p>
    <w:p w14:paraId="4ECBBC08" w14:textId="77777777" w:rsidR="001135E4" w:rsidRPr="001135E4" w:rsidRDefault="001135E4" w:rsidP="001135E4">
      <w:pPr>
        <w:spacing w:before="225" w:after="225" w:line="240" w:lineRule="auto"/>
        <w:jc w:val="both"/>
        <w:rPr>
          <w:rFonts w:ascii="Arial" w:hAnsi="Arial" w:cs="Arial"/>
          <w:color w:val="000000"/>
          <w:sz w:val="18"/>
          <w:szCs w:val="18"/>
        </w:rPr>
      </w:pPr>
      <w:r w:rsidRPr="001135E4">
        <w:rPr>
          <w:rFonts w:ascii="Arial" w:hAnsi="Arial" w:cs="Arial"/>
          <w:color w:val="000000"/>
          <w:sz w:val="18"/>
          <w:szCs w:val="18"/>
        </w:rPr>
        <w:t>cena ponudbe po obrazcu – 80 %;</w:t>
      </w:r>
    </w:p>
    <w:p w14:paraId="78F95DCD" w14:textId="77777777" w:rsidR="001135E4" w:rsidRPr="001135E4" w:rsidRDefault="001135E4" w:rsidP="001135E4">
      <w:pPr>
        <w:spacing w:before="225" w:after="225" w:line="240" w:lineRule="auto"/>
        <w:jc w:val="both"/>
        <w:rPr>
          <w:rFonts w:ascii="Arial" w:hAnsi="Arial" w:cs="Arial"/>
          <w:color w:val="000000"/>
          <w:sz w:val="18"/>
          <w:szCs w:val="18"/>
        </w:rPr>
      </w:pPr>
      <w:r w:rsidRPr="001135E4">
        <w:rPr>
          <w:rFonts w:ascii="Arial" w:hAnsi="Arial" w:cs="Arial"/>
          <w:color w:val="000000"/>
          <w:sz w:val="18"/>
          <w:szCs w:val="18"/>
        </w:rPr>
        <w:t>dodatna tehnična merila – 20 %.</w:t>
      </w:r>
    </w:p>
    <w:p w14:paraId="1190705F" w14:textId="77777777" w:rsidR="001135E4" w:rsidRPr="00863A1E" w:rsidRDefault="001135E4" w:rsidP="00863A1E">
      <w:pPr>
        <w:pStyle w:val="Naslov3"/>
        <w:rPr>
          <w:rFonts w:ascii="Arial Narrow" w:hAnsi="Arial Narrow"/>
          <w:sz w:val="22"/>
          <w:szCs w:val="22"/>
        </w:rPr>
      </w:pPr>
      <w:r w:rsidRPr="00863A1E">
        <w:rPr>
          <w:rFonts w:ascii="Arial Narrow" w:hAnsi="Arial Narrow"/>
          <w:sz w:val="22"/>
          <w:szCs w:val="22"/>
        </w:rPr>
        <w:t>Cena ponudbe po obrazcu</w:t>
      </w:r>
    </w:p>
    <w:p w14:paraId="6D339964" w14:textId="77777777" w:rsidR="001135E4" w:rsidRPr="001135E4" w:rsidRDefault="001135E4" w:rsidP="001135E4">
      <w:pPr>
        <w:spacing w:before="225" w:after="225" w:line="240" w:lineRule="auto"/>
        <w:jc w:val="both"/>
        <w:rPr>
          <w:rFonts w:ascii="Arial" w:hAnsi="Arial" w:cs="Arial"/>
          <w:color w:val="000000"/>
          <w:sz w:val="18"/>
          <w:szCs w:val="18"/>
        </w:rPr>
      </w:pPr>
      <w:r w:rsidRPr="001135E4">
        <w:rPr>
          <w:rFonts w:ascii="Arial" w:hAnsi="Arial" w:cs="Arial"/>
          <w:color w:val="000000"/>
          <w:sz w:val="18"/>
          <w:szCs w:val="18"/>
        </w:rPr>
        <w:t xml:space="preserve">Skupna cena ponudbe za celoten čas trajanja Pogodbe mora biti izračunana v skladu z navodili v predpisanem obrazcu za celoten čas trajanja pogodbe. </w:t>
      </w:r>
    </w:p>
    <w:p w14:paraId="6F9089F6" w14:textId="2DB3B4AA" w:rsidR="001135E4" w:rsidRDefault="001135E4" w:rsidP="001135E4">
      <w:pPr>
        <w:spacing w:before="225" w:after="225" w:line="240" w:lineRule="auto"/>
        <w:jc w:val="both"/>
        <w:rPr>
          <w:rFonts w:ascii="Arial" w:hAnsi="Arial" w:cs="Arial"/>
          <w:color w:val="000000"/>
          <w:sz w:val="18"/>
          <w:szCs w:val="18"/>
        </w:rPr>
      </w:pPr>
      <w:r w:rsidRPr="001135E4">
        <w:rPr>
          <w:rFonts w:ascii="Arial" w:hAnsi="Arial" w:cs="Arial"/>
          <w:color w:val="000000"/>
          <w:sz w:val="18"/>
          <w:szCs w:val="18"/>
        </w:rPr>
        <w:t xml:space="preserve">Ponudnik ob prijavi priloži ponudbo na obrazcu </w:t>
      </w:r>
      <w:r w:rsidR="000B78E7" w:rsidRPr="00381463">
        <w:rPr>
          <w:rFonts w:ascii="Arial" w:hAnsi="Arial" w:cs="Arial"/>
          <w:b/>
          <w:bCs/>
          <w:color w:val="000000"/>
          <w:sz w:val="18"/>
          <w:szCs w:val="18"/>
        </w:rPr>
        <w:t xml:space="preserve">SMS </w:t>
      </w:r>
      <w:proofErr w:type="spellStart"/>
      <w:r w:rsidR="000B78E7" w:rsidRPr="00381463">
        <w:rPr>
          <w:rFonts w:ascii="Arial" w:hAnsi="Arial" w:cs="Arial"/>
          <w:b/>
          <w:bCs/>
          <w:color w:val="000000"/>
          <w:sz w:val="18"/>
          <w:szCs w:val="18"/>
        </w:rPr>
        <w:t>obvescanje</w:t>
      </w:r>
      <w:proofErr w:type="spellEnd"/>
      <w:r w:rsidR="000B78E7" w:rsidRPr="00381463">
        <w:rPr>
          <w:rFonts w:ascii="Arial" w:hAnsi="Arial" w:cs="Arial"/>
          <w:b/>
          <w:bCs/>
          <w:color w:val="000000"/>
          <w:sz w:val="18"/>
          <w:szCs w:val="18"/>
        </w:rPr>
        <w:t xml:space="preserve"> - ponudbeni obrazec_JN.xlsx</w:t>
      </w:r>
      <w:r w:rsidR="000B78E7" w:rsidRPr="000B78E7">
        <w:rPr>
          <w:rFonts w:ascii="Arial" w:hAnsi="Arial" w:cs="Arial"/>
          <w:color w:val="000000"/>
          <w:sz w:val="18"/>
          <w:szCs w:val="18"/>
        </w:rPr>
        <w:t xml:space="preserve"> </w:t>
      </w:r>
      <w:r w:rsidRPr="001135E4">
        <w:rPr>
          <w:rFonts w:ascii="Arial" w:hAnsi="Arial" w:cs="Arial"/>
          <w:color w:val="000000"/>
          <w:sz w:val="18"/>
          <w:szCs w:val="18"/>
        </w:rPr>
        <w:t>, ki je del razpisa, pri čemer so formule za izračun vrednosti že vnesene. Najcenejši ponudnik prejme 80 točk, vsi ostali pa točke prejmejo po izračunu:</w:t>
      </w:r>
    </w:p>
    <w:p w14:paraId="03DF61AA" w14:textId="77777777" w:rsidR="001135E4" w:rsidRPr="008B0280" w:rsidRDefault="001135E4" w:rsidP="001135E4">
      <m:oMathPara>
        <m:oMath>
          <m:r>
            <w:rPr>
              <w:rFonts w:ascii="Cambria Math" w:hAnsi="Cambria Math"/>
            </w:rPr>
            <m:t>TockeCena</m:t>
          </m:r>
          <m:r>
            <m:rPr>
              <m:sty m:val="p"/>
            </m:rPr>
            <w:rPr>
              <w:rFonts w:ascii="Cambria Math" w:hAnsi="Cambria Math"/>
            </w:rPr>
            <m:t>=</m:t>
          </m:r>
          <m:f>
            <m:fPr>
              <m:ctrlPr>
                <w:rPr>
                  <w:rFonts w:ascii="Cambria Math" w:hAnsi="Cambria Math"/>
                </w:rPr>
              </m:ctrlPr>
            </m:fPr>
            <m:num>
              <m:r>
                <w:rPr>
                  <w:rFonts w:ascii="Cambria Math" w:hAnsi="Cambria Math"/>
                </w:rPr>
                <m:t>najni</m:t>
              </m:r>
              <m:r>
                <m:rPr>
                  <m:sty m:val="p"/>
                </m:rPr>
                <w:rPr>
                  <w:rFonts w:ascii="Cambria Math" w:hAnsi="Cambria Math"/>
                </w:rPr>
                <m:t>ž</m:t>
              </m:r>
              <m:r>
                <w:rPr>
                  <w:rFonts w:ascii="Cambria Math" w:hAnsi="Cambria Math"/>
                </w:rPr>
                <m:t>ja</m:t>
              </m:r>
              <m:r>
                <m:rPr>
                  <m:sty m:val="p"/>
                </m:rPr>
                <w:rPr>
                  <w:rFonts w:ascii="Cambria Math" w:hAnsi="Cambria Math"/>
                </w:rPr>
                <m:t xml:space="preserve"> </m:t>
              </m:r>
              <m:r>
                <w:rPr>
                  <w:rFonts w:ascii="Cambria Math" w:hAnsi="Cambria Math"/>
                </w:rPr>
                <m:t>ponujena</m:t>
              </m:r>
              <m:r>
                <m:rPr>
                  <m:sty m:val="p"/>
                </m:rPr>
                <w:rPr>
                  <w:rFonts w:ascii="Cambria Math" w:hAnsi="Cambria Math"/>
                </w:rPr>
                <m:t xml:space="preserve"> </m:t>
              </m:r>
              <m:r>
                <w:rPr>
                  <w:rFonts w:ascii="Cambria Math" w:hAnsi="Cambria Math"/>
                </w:rPr>
                <m:t>cena</m:t>
              </m:r>
            </m:num>
            <m:den>
              <m:r>
                <w:rPr>
                  <w:rFonts w:ascii="Cambria Math" w:hAnsi="Cambria Math"/>
                </w:rPr>
                <m:t>ponujena</m:t>
              </m:r>
              <m:r>
                <m:rPr>
                  <m:sty m:val="p"/>
                </m:rPr>
                <w:rPr>
                  <w:rFonts w:ascii="Cambria Math" w:hAnsi="Cambria Math"/>
                </w:rPr>
                <m:t xml:space="preserve"> </m:t>
              </m:r>
              <m:r>
                <w:rPr>
                  <w:rFonts w:ascii="Cambria Math" w:hAnsi="Cambria Math"/>
                </w:rPr>
                <m:t>cena</m:t>
              </m:r>
              <m:r>
                <m:rPr>
                  <m:sty m:val="p"/>
                </m:rPr>
                <w:rPr>
                  <w:rFonts w:ascii="Cambria Math" w:hAnsi="Cambria Math"/>
                </w:rPr>
                <m:t xml:space="preserve"> </m:t>
              </m:r>
              <m:r>
                <w:rPr>
                  <w:rFonts w:ascii="Cambria Math" w:hAnsi="Cambria Math"/>
                </w:rPr>
                <m:t>ponudnika</m:t>
              </m:r>
            </m:den>
          </m:f>
          <m:r>
            <m:rPr>
              <m:sty m:val="p"/>
            </m:rPr>
            <w:rPr>
              <w:rFonts w:ascii="Cambria Math" w:hAnsi="Cambria Math"/>
            </w:rPr>
            <m:t>*80</m:t>
          </m:r>
        </m:oMath>
      </m:oMathPara>
    </w:p>
    <w:p w14:paraId="647E3183" w14:textId="77777777" w:rsidR="001135E4" w:rsidRPr="001135E4" w:rsidRDefault="001135E4" w:rsidP="001135E4">
      <w:pPr>
        <w:spacing w:before="225" w:after="225" w:line="240" w:lineRule="auto"/>
        <w:jc w:val="both"/>
        <w:rPr>
          <w:rFonts w:ascii="Arial" w:hAnsi="Arial" w:cs="Arial"/>
          <w:color w:val="000000"/>
          <w:sz w:val="18"/>
          <w:szCs w:val="18"/>
        </w:rPr>
      </w:pPr>
      <w:r w:rsidRPr="001135E4">
        <w:rPr>
          <w:rFonts w:ascii="Arial" w:hAnsi="Arial" w:cs="Arial"/>
          <w:color w:val="000000"/>
          <w:sz w:val="18"/>
          <w:szCs w:val="18"/>
        </w:rPr>
        <w:t>Cena za posamezne artikle in naročila naj bo podana v € brez DDV ter zaokrožena na največ 4 decimalna mesta.</w:t>
      </w:r>
    </w:p>
    <w:p w14:paraId="583E626E" w14:textId="6226AB62" w:rsidR="001135E4" w:rsidRPr="001135E4" w:rsidRDefault="001135E4" w:rsidP="001135E4">
      <w:pPr>
        <w:spacing w:before="225" w:after="225" w:line="240" w:lineRule="auto"/>
        <w:jc w:val="both"/>
        <w:rPr>
          <w:rFonts w:ascii="Arial" w:hAnsi="Arial" w:cs="Arial"/>
          <w:color w:val="000000"/>
          <w:sz w:val="18"/>
          <w:szCs w:val="18"/>
        </w:rPr>
      </w:pPr>
      <w:r w:rsidRPr="001135E4">
        <w:rPr>
          <w:rFonts w:ascii="Arial" w:hAnsi="Arial" w:cs="Arial"/>
          <w:color w:val="000000"/>
          <w:sz w:val="18"/>
          <w:szCs w:val="18"/>
        </w:rPr>
        <w:t xml:space="preserve">Končna ponudba mora biti oddana na obrazcu </w:t>
      </w:r>
      <w:r w:rsidR="000B78E7" w:rsidRPr="00381463">
        <w:rPr>
          <w:rFonts w:ascii="Arial" w:hAnsi="Arial" w:cs="Arial"/>
          <w:b/>
          <w:bCs/>
          <w:color w:val="000000"/>
          <w:sz w:val="18"/>
          <w:szCs w:val="18"/>
        </w:rPr>
        <w:t xml:space="preserve">SMS </w:t>
      </w:r>
      <w:proofErr w:type="spellStart"/>
      <w:r w:rsidR="000B78E7" w:rsidRPr="00381463">
        <w:rPr>
          <w:rFonts w:ascii="Arial" w:hAnsi="Arial" w:cs="Arial"/>
          <w:b/>
          <w:bCs/>
          <w:color w:val="000000"/>
          <w:sz w:val="18"/>
          <w:szCs w:val="18"/>
        </w:rPr>
        <w:t>obvescanje</w:t>
      </w:r>
      <w:proofErr w:type="spellEnd"/>
      <w:r w:rsidR="000B78E7" w:rsidRPr="00381463">
        <w:rPr>
          <w:rFonts w:ascii="Arial" w:hAnsi="Arial" w:cs="Arial"/>
          <w:b/>
          <w:bCs/>
          <w:color w:val="000000"/>
          <w:sz w:val="18"/>
          <w:szCs w:val="18"/>
        </w:rPr>
        <w:t xml:space="preserve"> - ponudbeni obrazec_JN.xlsx</w:t>
      </w:r>
      <w:r w:rsidRPr="00381463">
        <w:rPr>
          <w:rFonts w:ascii="Arial" w:hAnsi="Arial" w:cs="Arial"/>
          <w:b/>
          <w:bCs/>
          <w:color w:val="000000"/>
          <w:sz w:val="18"/>
          <w:szCs w:val="18"/>
        </w:rPr>
        <w:t>,</w:t>
      </w:r>
      <w:r w:rsidRPr="001135E4">
        <w:rPr>
          <w:rFonts w:ascii="Arial" w:hAnsi="Arial" w:cs="Arial"/>
          <w:color w:val="000000"/>
          <w:sz w:val="18"/>
          <w:szCs w:val="18"/>
        </w:rPr>
        <w:t xml:space="preserve"> kjer mora vpisati ponudbeno ceno v skladu z izračunom storitev ter označenimi dodatnimi tehničnimi merili (DTM) za izračun dodatnih točk. Točke DTM se seštejejo v maksimalno 20 točk. Končno število točk se izračuna kot:</w:t>
      </w:r>
    </w:p>
    <w:p w14:paraId="5699673A" w14:textId="77777777" w:rsidR="001135E4" w:rsidRPr="008B0280" w:rsidRDefault="001135E4" w:rsidP="001135E4">
      <m:oMathPara>
        <m:oMath>
          <m:r>
            <w:rPr>
              <w:rFonts w:ascii="Cambria Math" w:hAnsi="Cambria Math"/>
            </w:rPr>
            <m:t>TockePonudnika</m:t>
          </m:r>
          <m:r>
            <m:rPr>
              <m:sty m:val="p"/>
            </m:rPr>
            <w:rPr>
              <w:rFonts w:ascii="Cambria Math" w:hAnsi="Cambria Math"/>
            </w:rPr>
            <m:t>=</m:t>
          </m:r>
          <m:r>
            <w:rPr>
              <w:rFonts w:ascii="Cambria Math" w:hAnsi="Cambria Math"/>
            </w:rPr>
            <m:t>TockeCena</m:t>
          </m:r>
          <m:r>
            <m:rPr>
              <m:sty m:val="p"/>
            </m:rPr>
            <w:rPr>
              <w:rFonts w:ascii="Cambria Math" w:hAnsi="Cambria Math"/>
            </w:rPr>
            <m:t>+</m:t>
          </m:r>
          <m:r>
            <w:rPr>
              <w:rFonts w:ascii="Cambria Math" w:hAnsi="Cambria Math"/>
            </w:rPr>
            <m:t>TockeDTM</m:t>
          </m:r>
        </m:oMath>
      </m:oMathPara>
    </w:p>
    <w:p w14:paraId="14F2432E" w14:textId="43B8294D" w:rsidR="001135E4" w:rsidRDefault="001135E4" w:rsidP="000B78E7">
      <w:pPr>
        <w:spacing w:after="225" w:line="240" w:lineRule="auto"/>
        <w:jc w:val="both"/>
        <w:rPr>
          <w:rFonts w:ascii="Arial" w:hAnsi="Arial" w:cs="Arial"/>
          <w:color w:val="000000"/>
          <w:sz w:val="18"/>
          <w:szCs w:val="18"/>
        </w:rPr>
      </w:pPr>
      <w:r w:rsidRPr="001135E4">
        <w:rPr>
          <w:rFonts w:ascii="Arial" w:hAnsi="Arial" w:cs="Arial"/>
          <w:color w:val="000000"/>
          <w:sz w:val="18"/>
          <w:szCs w:val="18"/>
        </w:rPr>
        <w:t>Izbran bo ponudnik z najvišjim številom točk.</w:t>
      </w:r>
    </w:p>
    <w:p w14:paraId="50501102" w14:textId="77777777" w:rsidR="00BE7E6E" w:rsidRPr="00731494" w:rsidRDefault="00A11576" w:rsidP="000B78E7">
      <w:pPr>
        <w:spacing w:after="225" w:line="240" w:lineRule="auto"/>
        <w:jc w:val="both"/>
      </w:pPr>
      <w:r w:rsidRPr="00731494">
        <w:rPr>
          <w:rFonts w:ascii="Arial" w:hAnsi="Arial" w:cs="Arial"/>
          <w:color w:val="000000"/>
          <w:sz w:val="18"/>
          <w:szCs w:val="18"/>
        </w:rPr>
        <w:t>V primeru enakovrednih ponudb se izvede javni žreb med najugodnejšimi ponudniki z identično ceno.</w:t>
      </w:r>
    </w:p>
    <w:p w14:paraId="62BD0E93" w14:textId="77777777" w:rsidR="00863A1E" w:rsidRDefault="00863A1E" w:rsidP="000B78E7">
      <w:pPr>
        <w:pStyle w:val="Naslov3"/>
        <w:spacing w:after="240" w:line="240" w:lineRule="auto"/>
        <w:rPr>
          <w:rFonts w:ascii="Arial Narrow" w:hAnsi="Arial Narrow"/>
          <w:sz w:val="22"/>
          <w:szCs w:val="22"/>
        </w:rPr>
      </w:pPr>
      <w:bookmarkStart w:id="0" w:name="_Toc225325277"/>
      <w:r w:rsidRPr="00863A1E">
        <w:rPr>
          <w:rFonts w:ascii="Arial Narrow" w:hAnsi="Arial Narrow"/>
          <w:sz w:val="22"/>
          <w:szCs w:val="22"/>
        </w:rPr>
        <w:t>Dodatna tehnična merila</w:t>
      </w:r>
      <w:bookmarkEnd w:id="0"/>
    </w:p>
    <w:p w14:paraId="5D91B1F3" w14:textId="4DB82B6D" w:rsidR="000B78E7" w:rsidRDefault="00863A1E" w:rsidP="000B78E7">
      <w:pPr>
        <w:spacing w:before="40" w:after="0" w:line="240" w:lineRule="auto"/>
        <w:jc w:val="both"/>
        <w:rPr>
          <w:rFonts w:ascii="Arial Narrow" w:hAnsi="Arial Narrow"/>
        </w:rPr>
      </w:pPr>
      <w:r w:rsidRPr="00863A1E">
        <w:rPr>
          <w:rFonts w:ascii="Arial Narrow" w:hAnsi="Arial Narrow"/>
        </w:rPr>
        <w:t>DTM so dodatna merila, ki jih ponudniki dokazujejo s pridobljenimi certifikati ali potrdilo AKOS-a, ki naročniku zagotavljajo višjo kvaliteto in boljšo varnost storitev.</w:t>
      </w:r>
    </w:p>
    <w:p w14:paraId="349C8144" w14:textId="579A829D" w:rsidR="00863A1E" w:rsidRDefault="00863A1E" w:rsidP="000B78E7">
      <w:pPr>
        <w:spacing w:before="40" w:after="0" w:line="240" w:lineRule="auto"/>
        <w:jc w:val="both"/>
        <w:rPr>
          <w:rFonts w:ascii="Arial Narrow" w:hAnsi="Arial Narrow"/>
        </w:rPr>
      </w:pPr>
      <w:r w:rsidRPr="00863A1E">
        <w:rPr>
          <w:rFonts w:ascii="Arial Narrow" w:hAnsi="Arial Narrow"/>
        </w:rPr>
        <w:t xml:space="preserve">Kot je razvidno iz tabele </w:t>
      </w:r>
      <w:r w:rsidRPr="00863A1E">
        <w:rPr>
          <w:rFonts w:ascii="Arial Narrow" w:hAnsi="Arial Narrow"/>
        </w:rPr>
        <w:fldChar w:fldCharType="begin"/>
      </w:r>
      <w:r w:rsidRPr="00863A1E">
        <w:rPr>
          <w:rFonts w:ascii="Arial Narrow" w:hAnsi="Arial Narrow"/>
        </w:rPr>
        <w:instrText xml:space="preserve"> REF _Ref125629143 \# "0" \h  \* MERGEFORMAT </w:instrText>
      </w:r>
      <w:r w:rsidRPr="00863A1E">
        <w:rPr>
          <w:rFonts w:ascii="Arial Narrow" w:hAnsi="Arial Narrow"/>
        </w:rPr>
      </w:r>
      <w:r w:rsidRPr="00863A1E">
        <w:rPr>
          <w:rFonts w:ascii="Arial Narrow" w:hAnsi="Arial Narrow"/>
        </w:rPr>
        <w:fldChar w:fldCharType="separate"/>
      </w:r>
      <w:r w:rsidRPr="00863A1E">
        <w:rPr>
          <w:rFonts w:ascii="Arial Narrow" w:hAnsi="Arial Narrow"/>
        </w:rPr>
        <w:t>5</w:t>
      </w:r>
      <w:r w:rsidRPr="00863A1E">
        <w:rPr>
          <w:rFonts w:ascii="Arial Narrow" w:hAnsi="Arial Narrow"/>
        </w:rPr>
        <w:fldChar w:fldCharType="end"/>
      </w:r>
      <w:r w:rsidRPr="00863A1E">
        <w:rPr>
          <w:rFonts w:ascii="Arial Narrow" w:hAnsi="Arial Narrow"/>
        </w:rPr>
        <w:t>, DTM sestavljajo certifikati oz. potrdila ponudnika, s katerimi le-ta dokazuje ustrezno usposobljenost in zagotavljanje varnosti.</w:t>
      </w:r>
    </w:p>
    <w:p w14:paraId="27B58898" w14:textId="77777777" w:rsidR="000B78E7" w:rsidRPr="00863A1E" w:rsidRDefault="000B78E7" w:rsidP="000B78E7">
      <w:pPr>
        <w:spacing w:before="40" w:after="0" w:line="240" w:lineRule="auto"/>
        <w:jc w:val="both"/>
        <w:rPr>
          <w:rFonts w:ascii="Arial Narrow" w:hAnsi="Arial Narrow"/>
        </w:rPr>
      </w:pPr>
    </w:p>
    <w:tbl>
      <w:tblPr>
        <w:tblStyle w:val="Tabelamrea"/>
        <w:tblW w:w="5000" w:type="pct"/>
        <w:tblInd w:w="-5" w:type="dxa"/>
        <w:tblLook w:val="04A0" w:firstRow="1" w:lastRow="0" w:firstColumn="1" w:lastColumn="0" w:noHBand="0" w:noVBand="1"/>
      </w:tblPr>
      <w:tblGrid>
        <w:gridCol w:w="436"/>
        <w:gridCol w:w="7386"/>
        <w:gridCol w:w="1238"/>
      </w:tblGrid>
      <w:tr w:rsidR="00863A1E" w:rsidRPr="00863A1E" w14:paraId="64A03D55" w14:textId="77777777" w:rsidTr="00A62CC6">
        <w:trPr>
          <w:trHeight w:val="397"/>
        </w:trPr>
        <w:tc>
          <w:tcPr>
            <w:tcW w:w="444" w:type="dxa"/>
            <w:shd w:val="clear" w:color="auto" w:fill="DBE5F1" w:themeFill="accent1" w:themeFillTint="33"/>
            <w:vAlign w:val="center"/>
          </w:tcPr>
          <w:p w14:paraId="7317EEF5" w14:textId="77777777" w:rsidR="00863A1E" w:rsidRPr="00863A1E" w:rsidRDefault="00863A1E" w:rsidP="00A62CC6">
            <w:pPr>
              <w:pStyle w:val="Brezrazmikov"/>
              <w:rPr>
                <w:rFonts w:ascii="Arial Narrow" w:hAnsi="Arial Narrow"/>
                <w:b/>
                <w:bCs/>
                <w:sz w:val="22"/>
              </w:rPr>
            </w:pPr>
            <w:r w:rsidRPr="00863A1E">
              <w:rPr>
                <w:rFonts w:ascii="Arial Narrow" w:hAnsi="Arial Narrow"/>
                <w:b/>
                <w:bCs/>
                <w:sz w:val="22"/>
              </w:rPr>
              <w:t>št</w:t>
            </w:r>
          </w:p>
        </w:tc>
        <w:tc>
          <w:tcPr>
            <w:tcW w:w="8085" w:type="dxa"/>
            <w:shd w:val="clear" w:color="auto" w:fill="DBE5F1" w:themeFill="accent1" w:themeFillTint="33"/>
            <w:vAlign w:val="center"/>
          </w:tcPr>
          <w:p w14:paraId="7837245D" w14:textId="77777777" w:rsidR="00863A1E" w:rsidRPr="00863A1E" w:rsidRDefault="00863A1E" w:rsidP="00A62CC6">
            <w:pPr>
              <w:pStyle w:val="Brezrazmikov"/>
              <w:rPr>
                <w:rFonts w:ascii="Arial Narrow" w:hAnsi="Arial Narrow"/>
                <w:b/>
                <w:bCs/>
                <w:sz w:val="22"/>
              </w:rPr>
            </w:pPr>
            <w:r w:rsidRPr="00863A1E">
              <w:rPr>
                <w:rFonts w:ascii="Arial Narrow" w:hAnsi="Arial Narrow"/>
                <w:b/>
                <w:bCs/>
                <w:sz w:val="22"/>
              </w:rPr>
              <w:t>opis</w:t>
            </w:r>
          </w:p>
        </w:tc>
        <w:tc>
          <w:tcPr>
            <w:tcW w:w="1325" w:type="dxa"/>
            <w:shd w:val="clear" w:color="auto" w:fill="DBE5F1" w:themeFill="accent1" w:themeFillTint="33"/>
            <w:vAlign w:val="center"/>
          </w:tcPr>
          <w:p w14:paraId="767AEB42" w14:textId="77777777" w:rsidR="00863A1E" w:rsidRPr="00863A1E" w:rsidRDefault="00863A1E" w:rsidP="00A62CC6">
            <w:pPr>
              <w:pStyle w:val="Brezrazmikov"/>
              <w:rPr>
                <w:rFonts w:ascii="Arial Narrow" w:hAnsi="Arial Narrow"/>
                <w:b/>
                <w:bCs/>
                <w:sz w:val="22"/>
              </w:rPr>
            </w:pPr>
            <w:r w:rsidRPr="00863A1E">
              <w:rPr>
                <w:rFonts w:ascii="Arial Narrow" w:hAnsi="Arial Narrow"/>
                <w:b/>
                <w:bCs/>
                <w:sz w:val="22"/>
              </w:rPr>
              <w:t>točk (do)</w:t>
            </w:r>
          </w:p>
        </w:tc>
      </w:tr>
      <w:tr w:rsidR="00863A1E" w:rsidRPr="00863A1E" w14:paraId="0D3D5AAD" w14:textId="77777777" w:rsidTr="00A62CC6">
        <w:trPr>
          <w:trHeight w:val="340"/>
        </w:trPr>
        <w:tc>
          <w:tcPr>
            <w:tcW w:w="444" w:type="dxa"/>
            <w:vAlign w:val="center"/>
          </w:tcPr>
          <w:p w14:paraId="725DD78B" w14:textId="77777777" w:rsidR="00863A1E" w:rsidRPr="00863A1E" w:rsidRDefault="00863A1E" w:rsidP="00A62CC6">
            <w:pPr>
              <w:pStyle w:val="Brezrazmikov"/>
              <w:jc w:val="center"/>
              <w:rPr>
                <w:rFonts w:ascii="Arial Narrow" w:hAnsi="Arial Narrow"/>
                <w:sz w:val="22"/>
              </w:rPr>
            </w:pPr>
            <w:r w:rsidRPr="00863A1E">
              <w:rPr>
                <w:rFonts w:ascii="Arial Narrow" w:hAnsi="Arial Narrow"/>
                <w:sz w:val="22"/>
              </w:rPr>
              <w:t>1</w:t>
            </w:r>
          </w:p>
        </w:tc>
        <w:tc>
          <w:tcPr>
            <w:tcW w:w="8085" w:type="dxa"/>
            <w:vAlign w:val="center"/>
          </w:tcPr>
          <w:p w14:paraId="1522DE65" w14:textId="77777777" w:rsidR="00863A1E" w:rsidRPr="00863A1E" w:rsidRDefault="00863A1E" w:rsidP="00A62CC6">
            <w:pPr>
              <w:pStyle w:val="Brezrazmikov"/>
              <w:rPr>
                <w:rFonts w:ascii="Arial Narrow" w:hAnsi="Arial Narrow"/>
                <w:sz w:val="22"/>
              </w:rPr>
            </w:pPr>
            <w:r w:rsidRPr="00863A1E">
              <w:rPr>
                <w:rFonts w:ascii="Arial Narrow" w:hAnsi="Arial Narrow"/>
                <w:sz w:val="22"/>
              </w:rPr>
              <w:t>Ponudnik ima pridobljen certifikat ISO 27001 ali drug enakovreden certifikat</w:t>
            </w:r>
          </w:p>
        </w:tc>
        <w:tc>
          <w:tcPr>
            <w:tcW w:w="1325" w:type="dxa"/>
            <w:vAlign w:val="center"/>
          </w:tcPr>
          <w:p w14:paraId="75BA7592" w14:textId="77777777" w:rsidR="00863A1E" w:rsidRPr="00863A1E" w:rsidRDefault="00863A1E" w:rsidP="00A62CC6">
            <w:pPr>
              <w:pStyle w:val="Brezrazmikov"/>
              <w:ind w:right="36"/>
              <w:jc w:val="right"/>
              <w:rPr>
                <w:rFonts w:ascii="Arial Narrow" w:hAnsi="Arial Narrow"/>
                <w:sz w:val="22"/>
              </w:rPr>
            </w:pPr>
            <w:r w:rsidRPr="00863A1E">
              <w:rPr>
                <w:rFonts w:ascii="Arial Narrow" w:hAnsi="Arial Narrow"/>
                <w:sz w:val="22"/>
              </w:rPr>
              <w:t>1</w:t>
            </w:r>
          </w:p>
        </w:tc>
      </w:tr>
      <w:tr w:rsidR="00863A1E" w:rsidRPr="00863A1E" w14:paraId="41DC1D74" w14:textId="77777777" w:rsidTr="00A62CC6">
        <w:trPr>
          <w:trHeight w:val="340"/>
        </w:trPr>
        <w:tc>
          <w:tcPr>
            <w:tcW w:w="444" w:type="dxa"/>
            <w:vAlign w:val="center"/>
          </w:tcPr>
          <w:p w14:paraId="05CC6369" w14:textId="77777777" w:rsidR="00863A1E" w:rsidRPr="00863A1E" w:rsidRDefault="00863A1E" w:rsidP="00A62CC6">
            <w:pPr>
              <w:pStyle w:val="Brezrazmikov"/>
              <w:jc w:val="center"/>
              <w:rPr>
                <w:rFonts w:ascii="Arial Narrow" w:hAnsi="Arial Narrow"/>
                <w:sz w:val="22"/>
              </w:rPr>
            </w:pPr>
            <w:r w:rsidRPr="00863A1E">
              <w:rPr>
                <w:rFonts w:ascii="Arial Narrow" w:hAnsi="Arial Narrow"/>
                <w:sz w:val="22"/>
              </w:rPr>
              <w:t>2</w:t>
            </w:r>
          </w:p>
        </w:tc>
        <w:tc>
          <w:tcPr>
            <w:tcW w:w="8085" w:type="dxa"/>
            <w:vAlign w:val="center"/>
          </w:tcPr>
          <w:p w14:paraId="0D0E6E57" w14:textId="77777777" w:rsidR="00863A1E" w:rsidRPr="00863A1E" w:rsidRDefault="00863A1E" w:rsidP="00A62CC6">
            <w:pPr>
              <w:pStyle w:val="Brezrazmikov"/>
              <w:rPr>
                <w:rFonts w:ascii="Arial Narrow" w:hAnsi="Arial Narrow"/>
                <w:sz w:val="22"/>
              </w:rPr>
            </w:pPr>
            <w:r w:rsidRPr="00863A1E">
              <w:rPr>
                <w:rFonts w:ascii="Arial Narrow" w:hAnsi="Arial Narrow"/>
                <w:sz w:val="22"/>
              </w:rPr>
              <w:t>Ponudnik ima pridobljen certifikat ISO 22301 ali drug enakovreden certifikat</w:t>
            </w:r>
          </w:p>
        </w:tc>
        <w:tc>
          <w:tcPr>
            <w:tcW w:w="1325" w:type="dxa"/>
            <w:vAlign w:val="center"/>
          </w:tcPr>
          <w:p w14:paraId="7DABC61C" w14:textId="77777777" w:rsidR="00863A1E" w:rsidRPr="00863A1E" w:rsidRDefault="00863A1E" w:rsidP="00A62CC6">
            <w:pPr>
              <w:pStyle w:val="Brezrazmikov"/>
              <w:ind w:right="36"/>
              <w:jc w:val="right"/>
              <w:rPr>
                <w:rFonts w:ascii="Arial Narrow" w:hAnsi="Arial Narrow"/>
                <w:sz w:val="22"/>
              </w:rPr>
            </w:pPr>
            <w:r w:rsidRPr="00863A1E">
              <w:rPr>
                <w:rFonts w:ascii="Arial Narrow" w:hAnsi="Arial Narrow"/>
                <w:sz w:val="22"/>
              </w:rPr>
              <w:t>2</w:t>
            </w:r>
          </w:p>
        </w:tc>
      </w:tr>
      <w:tr w:rsidR="00863A1E" w:rsidRPr="00863A1E" w14:paraId="2F908DAF" w14:textId="77777777" w:rsidTr="00A62CC6">
        <w:trPr>
          <w:trHeight w:val="340"/>
        </w:trPr>
        <w:tc>
          <w:tcPr>
            <w:tcW w:w="444" w:type="dxa"/>
            <w:vAlign w:val="center"/>
          </w:tcPr>
          <w:p w14:paraId="3462B997" w14:textId="77777777" w:rsidR="00863A1E" w:rsidRPr="00863A1E" w:rsidRDefault="00863A1E" w:rsidP="00A62CC6">
            <w:pPr>
              <w:pStyle w:val="Brezrazmikov"/>
              <w:jc w:val="center"/>
              <w:rPr>
                <w:rFonts w:ascii="Arial Narrow" w:hAnsi="Arial Narrow"/>
                <w:sz w:val="22"/>
              </w:rPr>
            </w:pPr>
            <w:r w:rsidRPr="00863A1E">
              <w:rPr>
                <w:rFonts w:ascii="Arial Narrow" w:hAnsi="Arial Narrow"/>
                <w:sz w:val="22"/>
              </w:rPr>
              <w:t>3</w:t>
            </w:r>
          </w:p>
        </w:tc>
        <w:tc>
          <w:tcPr>
            <w:tcW w:w="8085" w:type="dxa"/>
            <w:vAlign w:val="center"/>
          </w:tcPr>
          <w:p w14:paraId="4A76B683" w14:textId="77777777" w:rsidR="00863A1E" w:rsidRPr="00863A1E" w:rsidRDefault="00863A1E" w:rsidP="00A62CC6">
            <w:pPr>
              <w:pStyle w:val="Brezrazmikov"/>
              <w:rPr>
                <w:rFonts w:ascii="Arial Narrow" w:hAnsi="Arial Narrow"/>
                <w:sz w:val="22"/>
              </w:rPr>
            </w:pPr>
            <w:r w:rsidRPr="00863A1E">
              <w:rPr>
                <w:rFonts w:ascii="Arial Narrow" w:hAnsi="Arial Narrow"/>
                <w:sz w:val="22"/>
              </w:rPr>
              <w:t>Ponudnik ima pridobljen certifikat ISO 27108:2019 ali drug enakovreden certifikat</w:t>
            </w:r>
          </w:p>
        </w:tc>
        <w:tc>
          <w:tcPr>
            <w:tcW w:w="1325" w:type="dxa"/>
            <w:vAlign w:val="center"/>
          </w:tcPr>
          <w:p w14:paraId="4744A591" w14:textId="77777777" w:rsidR="00863A1E" w:rsidRPr="00863A1E" w:rsidRDefault="00863A1E" w:rsidP="00A62CC6">
            <w:pPr>
              <w:pStyle w:val="Brezrazmikov"/>
              <w:ind w:right="36"/>
              <w:jc w:val="right"/>
              <w:rPr>
                <w:rFonts w:ascii="Arial Narrow" w:hAnsi="Arial Narrow"/>
                <w:sz w:val="22"/>
              </w:rPr>
            </w:pPr>
            <w:r w:rsidRPr="00863A1E">
              <w:rPr>
                <w:rFonts w:ascii="Arial Narrow" w:hAnsi="Arial Narrow"/>
                <w:sz w:val="22"/>
              </w:rPr>
              <w:t>2</w:t>
            </w:r>
          </w:p>
        </w:tc>
      </w:tr>
      <w:tr w:rsidR="00863A1E" w:rsidRPr="00863A1E" w14:paraId="40051EAF" w14:textId="77777777" w:rsidTr="00A62CC6">
        <w:trPr>
          <w:trHeight w:val="340"/>
        </w:trPr>
        <w:tc>
          <w:tcPr>
            <w:tcW w:w="444" w:type="dxa"/>
            <w:vAlign w:val="center"/>
          </w:tcPr>
          <w:p w14:paraId="57983C87" w14:textId="77777777" w:rsidR="00863A1E" w:rsidRPr="00863A1E" w:rsidRDefault="00863A1E" w:rsidP="00A62CC6">
            <w:pPr>
              <w:pStyle w:val="Brezrazmikov"/>
              <w:jc w:val="center"/>
              <w:rPr>
                <w:rFonts w:ascii="Arial Narrow" w:hAnsi="Arial Narrow"/>
                <w:sz w:val="22"/>
              </w:rPr>
            </w:pPr>
            <w:r w:rsidRPr="00863A1E">
              <w:rPr>
                <w:rFonts w:ascii="Arial Narrow" w:hAnsi="Arial Narrow"/>
                <w:sz w:val="22"/>
              </w:rPr>
              <w:t>4</w:t>
            </w:r>
          </w:p>
        </w:tc>
        <w:tc>
          <w:tcPr>
            <w:tcW w:w="8085" w:type="dxa"/>
            <w:vAlign w:val="center"/>
          </w:tcPr>
          <w:p w14:paraId="0656EB9A" w14:textId="6C303259" w:rsidR="00863A1E" w:rsidRPr="00863A1E" w:rsidRDefault="00863A1E" w:rsidP="00A62CC6">
            <w:pPr>
              <w:pStyle w:val="Brezrazmikov"/>
              <w:rPr>
                <w:rFonts w:ascii="Arial Narrow" w:hAnsi="Arial Narrow"/>
                <w:sz w:val="22"/>
              </w:rPr>
            </w:pPr>
            <w:r w:rsidRPr="00863A1E">
              <w:rPr>
                <w:rFonts w:ascii="Arial Narrow" w:hAnsi="Arial Narrow"/>
                <w:sz w:val="22"/>
              </w:rPr>
              <w:t xml:space="preserve">Ponudnik </w:t>
            </w:r>
            <w:r w:rsidR="00381463">
              <w:rPr>
                <w:rFonts w:ascii="Arial Narrow" w:hAnsi="Arial Narrow"/>
                <w:sz w:val="22"/>
              </w:rPr>
              <w:t>razpolaga s</w:t>
            </w:r>
            <w:r w:rsidRPr="00863A1E">
              <w:rPr>
                <w:rFonts w:ascii="Arial Narrow" w:hAnsi="Arial Narrow"/>
                <w:sz w:val="22"/>
              </w:rPr>
              <w:t xml:space="preserve"> strokovnjak</w:t>
            </w:r>
            <w:r w:rsidR="00381463">
              <w:rPr>
                <w:rFonts w:ascii="Arial Narrow" w:hAnsi="Arial Narrow"/>
                <w:sz w:val="22"/>
              </w:rPr>
              <w:t>i</w:t>
            </w:r>
            <w:r w:rsidRPr="00863A1E">
              <w:rPr>
                <w:rFonts w:ascii="Arial Narrow" w:hAnsi="Arial Narrow"/>
                <w:sz w:val="22"/>
              </w:rPr>
              <w:t xml:space="preserve"> za obravnavo naprednih varnostnih groženj </w:t>
            </w:r>
          </w:p>
        </w:tc>
        <w:tc>
          <w:tcPr>
            <w:tcW w:w="1325" w:type="dxa"/>
            <w:vAlign w:val="center"/>
          </w:tcPr>
          <w:p w14:paraId="4F991D47" w14:textId="77777777" w:rsidR="00863A1E" w:rsidRPr="00863A1E" w:rsidRDefault="00863A1E" w:rsidP="00A62CC6">
            <w:pPr>
              <w:pStyle w:val="Brezrazmikov"/>
              <w:ind w:right="36"/>
              <w:jc w:val="right"/>
              <w:rPr>
                <w:rFonts w:ascii="Arial Narrow" w:hAnsi="Arial Narrow"/>
                <w:sz w:val="22"/>
              </w:rPr>
            </w:pPr>
            <w:r w:rsidRPr="00863A1E">
              <w:rPr>
                <w:rFonts w:ascii="Arial Narrow" w:hAnsi="Arial Narrow"/>
                <w:sz w:val="22"/>
              </w:rPr>
              <w:t>3</w:t>
            </w:r>
          </w:p>
        </w:tc>
      </w:tr>
      <w:tr w:rsidR="00863A1E" w:rsidRPr="00863A1E" w14:paraId="0F07F468" w14:textId="77777777" w:rsidTr="00A62CC6">
        <w:trPr>
          <w:trHeight w:val="340"/>
        </w:trPr>
        <w:tc>
          <w:tcPr>
            <w:tcW w:w="444" w:type="dxa"/>
            <w:vAlign w:val="center"/>
          </w:tcPr>
          <w:p w14:paraId="1F76FD03" w14:textId="77777777" w:rsidR="00863A1E" w:rsidRPr="00863A1E" w:rsidRDefault="00863A1E" w:rsidP="00A62CC6">
            <w:pPr>
              <w:pStyle w:val="Brezrazmikov"/>
              <w:jc w:val="center"/>
              <w:rPr>
                <w:rFonts w:ascii="Arial Narrow" w:hAnsi="Arial Narrow"/>
                <w:sz w:val="22"/>
              </w:rPr>
            </w:pPr>
            <w:r w:rsidRPr="00863A1E">
              <w:rPr>
                <w:rFonts w:ascii="Arial Narrow" w:hAnsi="Arial Narrow"/>
                <w:sz w:val="22"/>
              </w:rPr>
              <w:t>5</w:t>
            </w:r>
          </w:p>
        </w:tc>
        <w:tc>
          <w:tcPr>
            <w:tcW w:w="8085" w:type="dxa"/>
            <w:vAlign w:val="center"/>
          </w:tcPr>
          <w:p w14:paraId="32D522F9" w14:textId="77777777" w:rsidR="00863A1E" w:rsidRPr="00863A1E" w:rsidRDefault="00863A1E" w:rsidP="00A62CC6">
            <w:pPr>
              <w:pStyle w:val="Brezrazmikov"/>
              <w:rPr>
                <w:rFonts w:ascii="Arial Narrow" w:hAnsi="Arial Narrow"/>
                <w:sz w:val="22"/>
              </w:rPr>
            </w:pPr>
            <w:r w:rsidRPr="00863A1E">
              <w:rPr>
                <w:rFonts w:ascii="Arial Narrow" w:hAnsi="Arial Narrow"/>
                <w:sz w:val="22"/>
              </w:rPr>
              <w:t>Ponudnik ima vzpostavljen varnostno operativni center in ima za to ustrezne certifikate/potrdila/kadre</w:t>
            </w:r>
          </w:p>
        </w:tc>
        <w:tc>
          <w:tcPr>
            <w:tcW w:w="1325" w:type="dxa"/>
            <w:vAlign w:val="center"/>
          </w:tcPr>
          <w:p w14:paraId="35AB7DDA" w14:textId="77777777" w:rsidR="00863A1E" w:rsidRPr="00863A1E" w:rsidRDefault="00863A1E" w:rsidP="00A62CC6">
            <w:pPr>
              <w:pStyle w:val="Brezrazmikov"/>
              <w:ind w:right="36"/>
              <w:jc w:val="right"/>
              <w:rPr>
                <w:rFonts w:ascii="Arial Narrow" w:hAnsi="Arial Narrow"/>
                <w:sz w:val="22"/>
              </w:rPr>
            </w:pPr>
            <w:r w:rsidRPr="00863A1E">
              <w:rPr>
                <w:rFonts w:ascii="Arial Narrow" w:hAnsi="Arial Narrow"/>
                <w:sz w:val="22"/>
              </w:rPr>
              <w:t>2</w:t>
            </w:r>
          </w:p>
        </w:tc>
      </w:tr>
      <w:tr w:rsidR="00863A1E" w:rsidRPr="00863A1E" w14:paraId="679AC568" w14:textId="77777777" w:rsidTr="00A62CC6">
        <w:trPr>
          <w:trHeight w:val="340"/>
        </w:trPr>
        <w:tc>
          <w:tcPr>
            <w:tcW w:w="444" w:type="dxa"/>
            <w:vAlign w:val="center"/>
          </w:tcPr>
          <w:p w14:paraId="3F37F5F3" w14:textId="77777777" w:rsidR="00863A1E" w:rsidRPr="00863A1E" w:rsidRDefault="00863A1E" w:rsidP="00A62CC6">
            <w:pPr>
              <w:pStyle w:val="Brezrazmikov"/>
              <w:jc w:val="center"/>
              <w:rPr>
                <w:rFonts w:ascii="Arial Narrow" w:hAnsi="Arial Narrow"/>
                <w:sz w:val="22"/>
              </w:rPr>
            </w:pPr>
            <w:r w:rsidRPr="00863A1E">
              <w:rPr>
                <w:rFonts w:ascii="Arial Narrow" w:hAnsi="Arial Narrow"/>
                <w:sz w:val="22"/>
              </w:rPr>
              <w:t>6</w:t>
            </w:r>
          </w:p>
        </w:tc>
        <w:tc>
          <w:tcPr>
            <w:tcW w:w="8085" w:type="dxa"/>
            <w:vAlign w:val="center"/>
          </w:tcPr>
          <w:p w14:paraId="60E33FA5" w14:textId="77777777" w:rsidR="00863A1E" w:rsidRPr="00863A1E" w:rsidRDefault="00863A1E" w:rsidP="00A62CC6">
            <w:pPr>
              <w:pStyle w:val="Brezrazmikov"/>
              <w:rPr>
                <w:rFonts w:ascii="Arial Narrow" w:hAnsi="Arial Narrow"/>
                <w:sz w:val="22"/>
              </w:rPr>
            </w:pPr>
            <w:r w:rsidRPr="00863A1E">
              <w:rPr>
                <w:rFonts w:ascii="Arial Narrow" w:hAnsi="Arial Narrow"/>
                <w:sz w:val="22"/>
              </w:rPr>
              <w:t>Ponudnik ima status mobilnega operaterja (potrdilo AKOS)</w:t>
            </w:r>
          </w:p>
        </w:tc>
        <w:tc>
          <w:tcPr>
            <w:tcW w:w="1325" w:type="dxa"/>
            <w:vAlign w:val="center"/>
          </w:tcPr>
          <w:p w14:paraId="090D8B04" w14:textId="77777777" w:rsidR="00863A1E" w:rsidRPr="00863A1E" w:rsidRDefault="00863A1E" w:rsidP="00A62CC6">
            <w:pPr>
              <w:pStyle w:val="Brezrazmikov"/>
              <w:ind w:right="36"/>
              <w:jc w:val="right"/>
              <w:rPr>
                <w:rFonts w:ascii="Arial Narrow" w:hAnsi="Arial Narrow"/>
                <w:sz w:val="22"/>
              </w:rPr>
            </w:pPr>
            <w:r w:rsidRPr="00863A1E">
              <w:rPr>
                <w:rFonts w:ascii="Arial Narrow" w:hAnsi="Arial Narrow"/>
                <w:sz w:val="22"/>
              </w:rPr>
              <w:t>10</w:t>
            </w:r>
          </w:p>
        </w:tc>
      </w:tr>
      <w:tr w:rsidR="00863A1E" w:rsidRPr="00863A1E" w14:paraId="01D85CE7" w14:textId="77777777" w:rsidTr="00A62CC6">
        <w:trPr>
          <w:trHeight w:val="340"/>
        </w:trPr>
        <w:tc>
          <w:tcPr>
            <w:tcW w:w="444" w:type="dxa"/>
            <w:vAlign w:val="center"/>
          </w:tcPr>
          <w:p w14:paraId="37942663" w14:textId="77777777" w:rsidR="00863A1E" w:rsidRPr="00863A1E" w:rsidRDefault="00863A1E" w:rsidP="00A62CC6">
            <w:pPr>
              <w:pStyle w:val="Brezrazmikov"/>
              <w:rPr>
                <w:rFonts w:ascii="Arial Narrow" w:hAnsi="Arial Narrow"/>
                <w:sz w:val="22"/>
              </w:rPr>
            </w:pPr>
          </w:p>
        </w:tc>
        <w:tc>
          <w:tcPr>
            <w:tcW w:w="8085" w:type="dxa"/>
            <w:vAlign w:val="center"/>
          </w:tcPr>
          <w:p w14:paraId="49916441" w14:textId="77777777" w:rsidR="00863A1E" w:rsidRPr="00863A1E" w:rsidRDefault="00863A1E" w:rsidP="00A62CC6">
            <w:pPr>
              <w:pStyle w:val="Brezrazmikov"/>
              <w:rPr>
                <w:rFonts w:ascii="Arial Narrow" w:hAnsi="Arial Narrow"/>
                <w:b/>
                <w:bCs/>
                <w:sz w:val="22"/>
              </w:rPr>
            </w:pPr>
            <w:r w:rsidRPr="00863A1E">
              <w:rPr>
                <w:rFonts w:ascii="Arial Narrow" w:hAnsi="Arial Narrow"/>
                <w:b/>
                <w:bCs/>
                <w:sz w:val="22"/>
              </w:rPr>
              <w:t>Skupaj največ</w:t>
            </w:r>
          </w:p>
        </w:tc>
        <w:tc>
          <w:tcPr>
            <w:tcW w:w="1325" w:type="dxa"/>
            <w:vAlign w:val="center"/>
          </w:tcPr>
          <w:p w14:paraId="69BFE59B" w14:textId="77777777" w:rsidR="00863A1E" w:rsidRPr="00863A1E" w:rsidRDefault="00863A1E" w:rsidP="00A62CC6">
            <w:pPr>
              <w:pStyle w:val="Brezrazmikov"/>
              <w:keepNext/>
              <w:ind w:right="36"/>
              <w:jc w:val="right"/>
              <w:rPr>
                <w:rFonts w:ascii="Arial Narrow" w:hAnsi="Arial Narrow"/>
                <w:b/>
                <w:bCs/>
                <w:sz w:val="22"/>
              </w:rPr>
            </w:pPr>
            <w:r w:rsidRPr="00863A1E">
              <w:rPr>
                <w:rFonts w:ascii="Arial Narrow" w:hAnsi="Arial Narrow"/>
                <w:b/>
                <w:bCs/>
                <w:sz w:val="22"/>
              </w:rPr>
              <w:fldChar w:fldCharType="begin"/>
            </w:r>
            <w:r w:rsidRPr="00863A1E">
              <w:rPr>
                <w:rFonts w:ascii="Arial Narrow" w:hAnsi="Arial Narrow"/>
                <w:b/>
                <w:bCs/>
                <w:sz w:val="22"/>
              </w:rPr>
              <w:instrText xml:space="preserve"> =SUM(ABOVE) </w:instrText>
            </w:r>
            <w:r w:rsidRPr="00863A1E">
              <w:rPr>
                <w:rFonts w:ascii="Arial Narrow" w:hAnsi="Arial Narrow"/>
                <w:b/>
                <w:bCs/>
                <w:sz w:val="22"/>
              </w:rPr>
              <w:fldChar w:fldCharType="separate"/>
            </w:r>
            <w:r w:rsidRPr="00863A1E">
              <w:rPr>
                <w:rFonts w:ascii="Arial Narrow" w:hAnsi="Arial Narrow"/>
                <w:b/>
                <w:bCs/>
                <w:noProof/>
                <w:sz w:val="22"/>
              </w:rPr>
              <w:t>20</w:t>
            </w:r>
            <w:r w:rsidRPr="00863A1E">
              <w:rPr>
                <w:rFonts w:ascii="Arial Narrow" w:hAnsi="Arial Narrow"/>
                <w:b/>
                <w:bCs/>
                <w:sz w:val="22"/>
              </w:rPr>
              <w:fldChar w:fldCharType="end"/>
            </w:r>
          </w:p>
        </w:tc>
      </w:tr>
    </w:tbl>
    <w:p w14:paraId="6470CB7A" w14:textId="77777777" w:rsidR="00863A1E" w:rsidRPr="00863A1E" w:rsidRDefault="00863A1E" w:rsidP="00863A1E">
      <w:pPr>
        <w:pStyle w:val="Napis"/>
        <w:rPr>
          <w:rFonts w:ascii="Arial Narrow" w:hAnsi="Arial Narrow"/>
          <w:sz w:val="22"/>
          <w:szCs w:val="22"/>
        </w:rPr>
      </w:pPr>
      <w:bookmarkStart w:id="1" w:name="_Ref125629143"/>
      <w:r w:rsidRPr="00863A1E">
        <w:rPr>
          <w:rFonts w:ascii="Arial Narrow" w:hAnsi="Arial Narrow"/>
          <w:sz w:val="22"/>
          <w:szCs w:val="22"/>
        </w:rPr>
        <w:lastRenderedPageBreak/>
        <w:t xml:space="preserve">Tabela </w:t>
      </w:r>
      <w:r w:rsidRPr="00863A1E">
        <w:rPr>
          <w:rFonts w:ascii="Arial Narrow" w:hAnsi="Arial Narrow"/>
          <w:sz w:val="22"/>
          <w:szCs w:val="22"/>
        </w:rPr>
        <w:fldChar w:fldCharType="begin"/>
      </w:r>
      <w:r w:rsidRPr="00863A1E">
        <w:rPr>
          <w:rFonts w:ascii="Arial Narrow" w:hAnsi="Arial Narrow"/>
          <w:sz w:val="22"/>
          <w:szCs w:val="22"/>
        </w:rPr>
        <w:instrText xml:space="preserve"> SEQ Tabela \* ARABIC </w:instrText>
      </w:r>
      <w:r w:rsidRPr="00863A1E">
        <w:rPr>
          <w:rFonts w:ascii="Arial Narrow" w:hAnsi="Arial Narrow"/>
          <w:sz w:val="22"/>
          <w:szCs w:val="22"/>
        </w:rPr>
        <w:fldChar w:fldCharType="separate"/>
      </w:r>
      <w:r w:rsidRPr="00863A1E">
        <w:rPr>
          <w:rFonts w:ascii="Arial Narrow" w:hAnsi="Arial Narrow"/>
          <w:noProof/>
          <w:sz w:val="22"/>
          <w:szCs w:val="22"/>
        </w:rPr>
        <w:t>5</w:t>
      </w:r>
      <w:r w:rsidRPr="00863A1E">
        <w:rPr>
          <w:rFonts w:ascii="Arial Narrow" w:hAnsi="Arial Narrow"/>
          <w:sz w:val="22"/>
          <w:szCs w:val="22"/>
        </w:rPr>
        <w:fldChar w:fldCharType="end"/>
      </w:r>
      <w:bookmarkEnd w:id="1"/>
      <w:r w:rsidRPr="00863A1E">
        <w:rPr>
          <w:rFonts w:ascii="Arial Narrow" w:hAnsi="Arial Narrow"/>
          <w:sz w:val="22"/>
          <w:szCs w:val="22"/>
        </w:rPr>
        <w:t xml:space="preserve"> - Točkovanje dodatnih tehničnih meril</w:t>
      </w:r>
    </w:p>
    <w:p w14:paraId="4005902C" w14:textId="563B050D" w:rsidR="00BE7E6E" w:rsidRPr="00863A1E" w:rsidRDefault="00863A1E" w:rsidP="00863A1E">
      <w:pPr>
        <w:rPr>
          <w:rFonts w:ascii="Arial Narrow" w:hAnsi="Arial Narrow"/>
        </w:rPr>
        <w:sectPr w:rsidR="00BE7E6E" w:rsidRPr="00863A1E" w:rsidSect="00D931BF">
          <w:pgSz w:w="11906" w:h="16838"/>
          <w:pgMar w:top="1418" w:right="1418" w:bottom="1418" w:left="1418" w:header="567" w:footer="680" w:gutter="0"/>
          <w:cols w:space="708"/>
          <w:docGrid w:linePitch="360"/>
        </w:sectPr>
      </w:pPr>
      <w:r w:rsidRPr="00863A1E">
        <w:rPr>
          <w:rFonts w:ascii="Arial Narrow" w:hAnsi="Arial Narrow"/>
        </w:rPr>
        <w:t>Ponudnik za točke 1-5 dokazuje navedeno z izjavo in prilogo certifikata/potrdila, za točko 6 pa dokazilo AKOS-a. V primeru neresničnih ali zavajajočih podatkov lahko naročnik izloči ponudnika, ki bi si z neresničnimi podatki ali navedbami povečeval število točk.</w:t>
      </w:r>
    </w:p>
    <w:p w14:paraId="3078B8FC" w14:textId="77777777" w:rsidR="006975C6" w:rsidRPr="00731494" w:rsidRDefault="00A11576" w:rsidP="00A11576">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Pogoji za priznanje usposobljenosti</w:t>
      </w:r>
    </w:p>
    <w:p w14:paraId="225D5C96" w14:textId="77777777" w:rsidR="00BE7E6E" w:rsidRPr="00731494" w:rsidRDefault="00A11576">
      <w:pPr>
        <w:spacing w:before="225" w:after="225" w:line="240" w:lineRule="auto"/>
        <w:jc w:val="both"/>
      </w:pPr>
      <w:r w:rsidRPr="00731494">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2B5B371" w14:textId="77777777" w:rsidR="00BE7E6E" w:rsidRPr="00731494" w:rsidRDefault="00A11576">
      <w:pPr>
        <w:spacing w:before="225" w:after="225" w:line="240" w:lineRule="auto"/>
        <w:jc w:val="both"/>
      </w:pPr>
      <w:r w:rsidRPr="00731494">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BE7E6E" w:rsidRPr="00731494" w14:paraId="5CCB422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6A32B92" w14:textId="77777777" w:rsidR="00BE7E6E" w:rsidRPr="00731494" w:rsidRDefault="00A11576">
            <w:r w:rsidRPr="00731494">
              <w:rPr>
                <w:rFonts w:ascii="Arial" w:hAnsi="Arial" w:cs="Arial"/>
                <w:color w:val="FFFFFF"/>
                <w:position w:val="-2"/>
                <w:sz w:val="18"/>
                <w:szCs w:val="18"/>
              </w:rPr>
              <w:t>Razlogi za izključitev</w:t>
            </w:r>
          </w:p>
        </w:tc>
      </w:tr>
    </w:tbl>
    <w:p w14:paraId="7CB4A767"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CEC8CF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9871C32" w14:textId="77777777" w:rsidR="00BE7E6E" w:rsidRPr="00731494" w:rsidRDefault="00A11576">
            <w:pPr>
              <w:jc w:val="center"/>
            </w:pPr>
            <w:r w:rsidRPr="00731494">
              <w:rPr>
                <w:rFonts w:ascii="Arial" w:hAnsi="Arial" w:cs="Arial"/>
                <w:b/>
                <w:bCs/>
                <w:color w:val="FFFFFF"/>
                <w:position w:val="-2"/>
                <w:sz w:val="18"/>
                <w:szCs w:val="18"/>
              </w:rPr>
              <w:t>POGOJ 1</w:t>
            </w:r>
            <w:r w:rsidRPr="00731494">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174B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731494">
              <w:rPr>
                <w:rFonts w:ascii="Arial" w:hAnsi="Arial" w:cs="Arial"/>
                <w:color w:val="000000"/>
                <w:position w:val="-2"/>
                <w:sz w:val="18"/>
                <w:szCs w:val="18"/>
              </w:rPr>
              <w:t>popr</w:t>
            </w:r>
            <w:proofErr w:type="spellEnd"/>
            <w:r w:rsidRPr="00731494">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42F7866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32059C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8AE42"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CDBB6"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Izjava zakonitega zastopnika gospodarskega subjekta (obrazec KROVNA IZJAVA in ESPD) v zvezi s kaznivimi dejanji iz prvega odstavka 75. člena ZJN-3 in obrazec Seznam članov organov in zastopnikov gospodarskega subjekta.</w:t>
            </w:r>
          </w:p>
          <w:p w14:paraId="30F49505" w14:textId="5C058E70"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BE7E6E" w:rsidRPr="00731494" w14:paraId="58F6DD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5E842D"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01824B"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61F0702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Izpis iz sodnega ali drugega ustreznega registra v državi sedeža, iz katerega je razvidno, da ne obstajajo razlogi za izključitev.</w:t>
            </w:r>
          </w:p>
          <w:p w14:paraId="600C752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E7E6E" w:rsidRPr="00731494" w14:paraId="3E0AD9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CD8F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3C1E3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25F534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Velja enako kot za vodilnega partnerja.</w:t>
            </w:r>
          </w:p>
        </w:tc>
      </w:tr>
      <w:tr w:rsidR="00BE7E6E" w:rsidRPr="00731494" w14:paraId="770B12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F719C" w14:textId="77777777" w:rsidR="00BE7E6E" w:rsidRPr="00731494" w:rsidRDefault="00A11576">
            <w:pPr>
              <w:jc w:val="center"/>
            </w:pPr>
            <w:r w:rsidRPr="00731494">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63335"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306F0D2E"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 ESPD in seznam članov organov in zastopnikov gospodarskega subjekta.</w:t>
            </w:r>
          </w:p>
          <w:p w14:paraId="5831515C" w14:textId="64882F19"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iz prvega odstavka 75. člena ZJN-3.</w:t>
            </w:r>
          </w:p>
        </w:tc>
      </w:tr>
    </w:tbl>
    <w:p w14:paraId="7EC668A5"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0BBE6C7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CA989A4" w14:textId="77777777" w:rsidR="00BE7E6E" w:rsidRPr="00731494" w:rsidRDefault="00A11576">
            <w:pPr>
              <w:jc w:val="center"/>
            </w:pPr>
            <w:r w:rsidRPr="00731494">
              <w:rPr>
                <w:rFonts w:ascii="Arial" w:hAnsi="Arial" w:cs="Arial"/>
                <w:b/>
                <w:bCs/>
                <w:color w:val="FFFFFF"/>
                <w:position w:val="-2"/>
                <w:sz w:val="18"/>
                <w:szCs w:val="18"/>
              </w:rPr>
              <w:t>POGOJ 2</w:t>
            </w:r>
            <w:r w:rsidRPr="00731494">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20A4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22049D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AB46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54E302"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264B73"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4429535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Gospodarski subjekt lahko predloži potrdilo Finančne uprave RS iz katerega bo razvidno, da ne obstajajo razlogi za izključitev.</w:t>
            </w:r>
          </w:p>
          <w:p w14:paraId="4FB591E8" w14:textId="006F2546"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bo naročnik potrdilo Finančne uprave RS pridobil sam.</w:t>
            </w:r>
          </w:p>
        </w:tc>
      </w:tr>
      <w:tr w:rsidR="00BE7E6E" w:rsidRPr="00731494" w14:paraId="44311B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89E14"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55C1A"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9FB2E6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4119D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2CD9A"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96448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10D059C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F82F1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A18DC"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F8A02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442548D8" w14:textId="4B5B4DE6" w:rsidR="00BE7E6E" w:rsidRPr="00731494" w:rsidRDefault="00A11576">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w:t>
            </w:r>
            <w:r w:rsidR="0071508F" w:rsidRPr="00731494">
              <w:rPr>
                <w:rFonts w:ascii="Arial" w:hAnsi="Arial" w:cs="Arial"/>
                <w:color w:val="000000"/>
                <w:position w:val="-2"/>
                <w:sz w:val="18"/>
                <w:szCs w:val="18"/>
              </w:rPr>
              <w:t xml:space="preserve"> in ESPD.</w:t>
            </w:r>
          </w:p>
          <w:p w14:paraId="65685B4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iz drugega odstavka 75. člena ZJN-3. </w:t>
            </w:r>
          </w:p>
        </w:tc>
      </w:tr>
    </w:tbl>
    <w:p w14:paraId="0D65C73B"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E79F60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498D7B6" w14:textId="77777777" w:rsidR="00BE7E6E" w:rsidRPr="00731494" w:rsidRDefault="00A11576">
            <w:pPr>
              <w:jc w:val="center"/>
            </w:pPr>
            <w:r w:rsidRPr="00731494">
              <w:rPr>
                <w:rFonts w:ascii="Arial" w:hAnsi="Arial" w:cs="Arial"/>
                <w:b/>
                <w:bCs/>
                <w:color w:val="FFFFFF"/>
                <w:position w:val="-2"/>
                <w:sz w:val="18"/>
                <w:szCs w:val="18"/>
              </w:rPr>
              <w:lastRenderedPageBreak/>
              <w:t>POGOJ 3</w:t>
            </w:r>
            <w:r w:rsidRPr="00731494">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81A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sidRPr="00731494">
              <w:rPr>
                <w:rFonts w:ascii="Arial" w:hAnsi="Arial" w:cs="Arial"/>
                <w:b/>
                <w:bCs/>
                <w:color w:val="000000"/>
                <w:position w:val="-2"/>
                <w:sz w:val="18"/>
                <w:szCs w:val="18"/>
              </w:rPr>
              <w:t>evidenco gospodarskih subjektov z izrečenimi stranskimi sankcijami izločitve iz postopkov javnega naročanja.</w:t>
            </w:r>
          </w:p>
          <w:p w14:paraId="5432733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74D6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FE1C7"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D9572D"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348C3FB5" w14:textId="01F23C7B"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BE7E6E" w:rsidRPr="00731494" w14:paraId="7F5F46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C861D"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1C327" w14:textId="77777777" w:rsidR="00BE7E6E" w:rsidRPr="00731494" w:rsidRDefault="00A11576">
            <w:pPr>
              <w:jc w:val="both"/>
              <w:textAlignment w:val="center"/>
            </w:pPr>
            <w:r w:rsidRPr="00731494">
              <w:rPr>
                <w:rFonts w:ascii="Arial" w:hAnsi="Arial" w:cs="Arial"/>
                <w:color w:val="000000"/>
                <w:position w:val="-2"/>
                <w:sz w:val="18"/>
                <w:szCs w:val="18"/>
              </w:rPr>
              <w:t> </w:t>
            </w:r>
          </w:p>
          <w:p w14:paraId="5EF886FB" w14:textId="77777777" w:rsidR="00BE7E6E" w:rsidRPr="00731494" w:rsidRDefault="00A11576">
            <w:r w:rsidRPr="00731494">
              <w:rPr>
                <w:rFonts w:ascii="Arial" w:hAnsi="Arial" w:cs="Arial"/>
                <w:color w:val="000000"/>
                <w:position w:val="-2"/>
                <w:sz w:val="18"/>
                <w:szCs w:val="18"/>
              </w:rPr>
              <w:t xml:space="preserve"> /</w:t>
            </w:r>
          </w:p>
        </w:tc>
      </w:tr>
      <w:tr w:rsidR="00BE7E6E" w:rsidRPr="00731494" w14:paraId="293009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F6E6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AB035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46AB001C" w14:textId="766FC47B"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3635A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DC65AD"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57A6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A6783E0" w14:textId="77777777" w:rsidR="0071508F" w:rsidRPr="00731494" w:rsidRDefault="0071508F" w:rsidP="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5E254937" w14:textId="5776A476"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p w14:paraId="3AA4E7F4" w14:textId="7F32F912"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75855956"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1EBD09F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7C11EAC" w14:textId="77777777" w:rsidR="00BE7E6E" w:rsidRPr="00731494" w:rsidRDefault="00A11576">
            <w:pPr>
              <w:jc w:val="center"/>
            </w:pPr>
            <w:r w:rsidRPr="00731494">
              <w:rPr>
                <w:rFonts w:ascii="Arial" w:hAnsi="Arial" w:cs="Arial"/>
                <w:b/>
                <w:bCs/>
                <w:color w:val="FFFFFF"/>
                <w:position w:val="-2"/>
                <w:sz w:val="18"/>
                <w:szCs w:val="18"/>
              </w:rPr>
              <w:t>POGOJ 4</w:t>
            </w:r>
            <w:r w:rsidRPr="00731494">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26BA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A89DD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620C56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42B09"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51251"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779C991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Gospodarski subjekt lahko v ponudbi predloži potrdilo Inšpektorata RS za delo iz katerega bo razvidno, da ne obstajajo razlogi za izključitev.</w:t>
            </w:r>
          </w:p>
          <w:p w14:paraId="06395F5E" w14:textId="4DAA2E98"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lahko naročnik potrdilo pridobi sam.</w:t>
            </w:r>
          </w:p>
        </w:tc>
      </w:tr>
      <w:tr w:rsidR="00BE7E6E" w:rsidRPr="00731494" w14:paraId="3ACD65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2B69A" w14:textId="77777777" w:rsidR="00BE7E6E" w:rsidRPr="00731494" w:rsidRDefault="00A11576">
            <w:pPr>
              <w:jc w:val="center"/>
            </w:pPr>
            <w:r w:rsidRPr="00731494">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03D9F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308FD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32179"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8078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6C76C24D" w14:textId="21F85C80"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52D5B6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50F7A"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5F86B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6C9B796" w14:textId="1B6D6963" w:rsidR="0071508F" w:rsidRPr="00731494" w:rsidRDefault="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6B811A2A" w14:textId="4372D106"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6BBE3607" w14:textId="77777777" w:rsidR="00BE7E6E" w:rsidRPr="00731494" w:rsidRDefault="00BE7E6E"/>
    <w:tbl>
      <w:tblPr>
        <w:tblStyle w:val="NormalTablePHPDOCX"/>
        <w:tblW w:w="2500" w:type="pct"/>
        <w:tblInd w:w="108" w:type="dxa"/>
        <w:tblLook w:val="04A0" w:firstRow="1" w:lastRow="0" w:firstColumn="1" w:lastColumn="0" w:noHBand="0" w:noVBand="1"/>
      </w:tblPr>
      <w:tblGrid>
        <w:gridCol w:w="4504"/>
      </w:tblGrid>
      <w:tr w:rsidR="00BE7E6E" w:rsidRPr="00731494" w14:paraId="5248757B"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B2B96E3" w14:textId="77777777" w:rsidR="00BE7E6E" w:rsidRPr="00731494" w:rsidRDefault="00A11576">
            <w:r w:rsidRPr="00731494">
              <w:rPr>
                <w:rFonts w:ascii="Arial" w:hAnsi="Arial" w:cs="Arial"/>
                <w:color w:val="FFFFFF"/>
                <w:position w:val="-2"/>
                <w:sz w:val="18"/>
                <w:szCs w:val="18"/>
              </w:rPr>
              <w:t>Poslovna in finančna sposobnost</w:t>
            </w:r>
          </w:p>
        </w:tc>
      </w:tr>
    </w:tbl>
    <w:p w14:paraId="40CFC2A1"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488FD21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776C00F" w14:textId="39D83184" w:rsidR="00BE7E6E" w:rsidRPr="00731494" w:rsidRDefault="00A11576">
            <w:pPr>
              <w:jc w:val="center"/>
            </w:pPr>
            <w:r w:rsidRPr="00731494">
              <w:rPr>
                <w:rFonts w:ascii="Arial" w:hAnsi="Arial" w:cs="Arial"/>
                <w:b/>
                <w:bCs/>
                <w:color w:val="FFFFFF"/>
                <w:position w:val="-2"/>
                <w:sz w:val="18"/>
                <w:szCs w:val="18"/>
              </w:rPr>
              <w:t xml:space="preserve">POGOJ </w:t>
            </w:r>
            <w:r w:rsidR="0027240B">
              <w:rPr>
                <w:rFonts w:ascii="Arial" w:hAnsi="Arial" w:cs="Arial"/>
                <w:b/>
                <w:bCs/>
                <w:color w:val="FFFFFF"/>
                <w:position w:val="-2"/>
                <w:sz w:val="18"/>
                <w:szCs w:val="18"/>
              </w:rPr>
              <w:t>1</w:t>
            </w:r>
            <w:r w:rsidRPr="00731494">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2DA9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Gospodarski subjekt je </w:t>
            </w:r>
            <w:r w:rsidRPr="00731494">
              <w:rPr>
                <w:rFonts w:ascii="Arial" w:hAnsi="Arial" w:cs="Arial"/>
                <w:b/>
                <w:bCs/>
                <w:color w:val="000000"/>
                <w:position w:val="-2"/>
                <w:sz w:val="18"/>
                <w:szCs w:val="18"/>
                <w:u w:val="single"/>
              </w:rPr>
              <w:t>vpisan v enega od poklicnih ali poslovnih registrov,</w:t>
            </w:r>
            <w:r w:rsidRPr="00731494">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5779B5B" w14:textId="77777777" w:rsidR="00BE7E6E" w:rsidRPr="00731494" w:rsidRDefault="00A11576">
            <w:pPr>
              <w:spacing w:before="135" w:after="135"/>
              <w:jc w:val="both"/>
              <w:textAlignment w:val="center"/>
            </w:pPr>
            <w:proofErr w:type="spellStart"/>
            <w:r w:rsidRPr="00731494">
              <w:rPr>
                <w:rFonts w:ascii="Arial" w:hAnsi="Arial" w:cs="Arial"/>
                <w:color w:val="000000"/>
                <w:position w:val="-2"/>
                <w:sz w:val="18"/>
                <w:szCs w:val="18"/>
              </w:rPr>
              <w:t>Če</w:t>
            </w:r>
            <w:proofErr w:type="spellEnd"/>
            <w:r w:rsidRPr="00731494">
              <w:rPr>
                <w:rFonts w:ascii="Arial" w:hAnsi="Arial" w:cs="Arial"/>
                <w:color w:val="000000"/>
                <w:position w:val="-2"/>
                <w:sz w:val="18"/>
                <w:szCs w:val="18"/>
              </w:rPr>
              <w:t xml:space="preserve"> morajo imeti gospodarski subjekti </w:t>
            </w:r>
            <w:proofErr w:type="spellStart"/>
            <w:r w:rsidRPr="00731494">
              <w:rPr>
                <w:rFonts w:ascii="Arial" w:hAnsi="Arial" w:cs="Arial"/>
                <w:color w:val="000000"/>
                <w:position w:val="-2"/>
                <w:sz w:val="18"/>
                <w:szCs w:val="18"/>
              </w:rPr>
              <w:t>določeno</w:t>
            </w:r>
            <w:proofErr w:type="spellEnd"/>
            <w:r w:rsidRPr="00731494">
              <w:rPr>
                <w:rFonts w:ascii="Arial" w:hAnsi="Arial" w:cs="Arial"/>
                <w:color w:val="000000"/>
                <w:position w:val="-2"/>
                <w:sz w:val="18"/>
                <w:szCs w:val="18"/>
              </w:rPr>
              <w:t xml:space="preserve"> dovoljenje ali biti </w:t>
            </w:r>
            <w:proofErr w:type="spellStart"/>
            <w:r w:rsidRPr="00731494">
              <w:rPr>
                <w:rFonts w:ascii="Arial" w:hAnsi="Arial" w:cs="Arial"/>
                <w:color w:val="000000"/>
                <w:position w:val="-2"/>
                <w:sz w:val="18"/>
                <w:szCs w:val="18"/>
              </w:rPr>
              <w:t>člani</w:t>
            </w:r>
            <w:proofErr w:type="spellEnd"/>
            <w:r w:rsidRPr="00731494">
              <w:rPr>
                <w:rFonts w:ascii="Arial" w:hAnsi="Arial" w:cs="Arial"/>
                <w:color w:val="000000"/>
                <w:position w:val="-2"/>
                <w:sz w:val="18"/>
                <w:szCs w:val="18"/>
              </w:rPr>
              <w:t xml:space="preserve"> </w:t>
            </w:r>
            <w:proofErr w:type="spellStart"/>
            <w:r w:rsidRPr="00731494">
              <w:rPr>
                <w:rFonts w:ascii="Arial" w:hAnsi="Arial" w:cs="Arial"/>
                <w:color w:val="000000"/>
                <w:position w:val="-2"/>
                <w:sz w:val="18"/>
                <w:szCs w:val="18"/>
              </w:rPr>
              <w:t>določene</w:t>
            </w:r>
            <w:proofErr w:type="spellEnd"/>
            <w:r w:rsidRPr="00731494">
              <w:rPr>
                <w:rFonts w:ascii="Arial" w:hAnsi="Arial" w:cs="Arial"/>
                <w:color w:val="000000"/>
                <w:position w:val="-2"/>
                <w:sz w:val="18"/>
                <w:szCs w:val="18"/>
              </w:rPr>
              <w:t xml:space="preserve"> organizacije, da lahko v svoji </w:t>
            </w:r>
            <w:proofErr w:type="spellStart"/>
            <w:r w:rsidRPr="00731494">
              <w:rPr>
                <w:rFonts w:ascii="Arial" w:hAnsi="Arial" w:cs="Arial"/>
                <w:color w:val="000000"/>
                <w:position w:val="-2"/>
                <w:sz w:val="18"/>
                <w:szCs w:val="18"/>
              </w:rPr>
              <w:t>matični</w:t>
            </w:r>
            <w:proofErr w:type="spellEnd"/>
            <w:r w:rsidRPr="00731494">
              <w:rPr>
                <w:rFonts w:ascii="Arial" w:hAnsi="Arial" w:cs="Arial"/>
                <w:color w:val="000000"/>
                <w:position w:val="-2"/>
                <w:sz w:val="18"/>
                <w:szCs w:val="18"/>
              </w:rPr>
              <w:t xml:space="preserve"> </w:t>
            </w:r>
            <w:proofErr w:type="spellStart"/>
            <w:r w:rsidRPr="00731494">
              <w:rPr>
                <w:rFonts w:ascii="Arial" w:hAnsi="Arial" w:cs="Arial"/>
                <w:color w:val="000000"/>
                <w:position w:val="-2"/>
                <w:sz w:val="18"/>
                <w:szCs w:val="18"/>
              </w:rPr>
              <w:t>državi</w:t>
            </w:r>
            <w:proofErr w:type="spellEnd"/>
            <w:r w:rsidRPr="00731494">
              <w:rPr>
                <w:rFonts w:ascii="Arial" w:hAnsi="Arial" w:cs="Arial"/>
                <w:color w:val="000000"/>
                <w:position w:val="-2"/>
                <w:sz w:val="18"/>
                <w:szCs w:val="18"/>
              </w:rPr>
              <w:t xml:space="preserve"> opravljajo </w:t>
            </w:r>
            <w:proofErr w:type="spellStart"/>
            <w:r w:rsidRPr="00731494">
              <w:rPr>
                <w:rFonts w:ascii="Arial" w:hAnsi="Arial" w:cs="Arial"/>
                <w:color w:val="000000"/>
                <w:position w:val="-2"/>
                <w:sz w:val="18"/>
                <w:szCs w:val="18"/>
              </w:rPr>
              <w:t>določeno</w:t>
            </w:r>
            <w:proofErr w:type="spellEnd"/>
            <w:r w:rsidRPr="00731494">
              <w:rPr>
                <w:rFonts w:ascii="Arial" w:hAnsi="Arial" w:cs="Arial"/>
                <w:color w:val="000000"/>
                <w:position w:val="-2"/>
                <w:sz w:val="18"/>
                <w:szCs w:val="18"/>
              </w:rPr>
              <w:t xml:space="preserve"> storitev, morajo </w:t>
            </w:r>
            <w:proofErr w:type="spellStart"/>
            <w:r w:rsidRPr="00731494">
              <w:rPr>
                <w:rFonts w:ascii="Arial" w:hAnsi="Arial" w:cs="Arial"/>
                <w:color w:val="000000"/>
                <w:position w:val="-2"/>
                <w:sz w:val="18"/>
                <w:szCs w:val="18"/>
              </w:rPr>
              <w:t>predložiti</w:t>
            </w:r>
            <w:proofErr w:type="spellEnd"/>
            <w:r w:rsidRPr="00731494">
              <w:rPr>
                <w:rFonts w:ascii="Arial" w:hAnsi="Arial" w:cs="Arial"/>
                <w:color w:val="000000"/>
                <w:position w:val="-2"/>
                <w:sz w:val="18"/>
                <w:szCs w:val="18"/>
              </w:rPr>
              <w:t xml:space="preserve"> dokazilo o tem dovoljenju ali </w:t>
            </w:r>
            <w:proofErr w:type="spellStart"/>
            <w:r w:rsidRPr="00731494">
              <w:rPr>
                <w:rFonts w:ascii="Arial" w:hAnsi="Arial" w:cs="Arial"/>
                <w:color w:val="000000"/>
                <w:position w:val="-2"/>
                <w:sz w:val="18"/>
                <w:szCs w:val="18"/>
              </w:rPr>
              <w:t>članstvu</w:t>
            </w:r>
            <w:proofErr w:type="spellEnd"/>
            <w:r w:rsidRPr="00731494">
              <w:rPr>
                <w:rFonts w:ascii="Arial" w:hAnsi="Arial" w:cs="Arial"/>
                <w:color w:val="000000"/>
                <w:position w:val="-2"/>
                <w:sz w:val="18"/>
                <w:szCs w:val="18"/>
              </w:rPr>
              <w:t>.</w:t>
            </w:r>
          </w:p>
        </w:tc>
      </w:tr>
      <w:tr w:rsidR="00BE7E6E" w:rsidRPr="00731494" w14:paraId="5EA923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7C9D7E"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B2C762" w14:textId="07C24FA9" w:rsidR="00BE7E6E" w:rsidRPr="00731494" w:rsidRDefault="00A11576">
            <w:pPr>
              <w:spacing w:before="135" w:after="135"/>
              <w:jc w:val="both"/>
              <w:textAlignment w:val="center"/>
            </w:pPr>
            <w:r w:rsidRPr="00731494">
              <w:rPr>
                <w:rFonts w:ascii="Arial" w:hAnsi="Arial" w:cs="Arial"/>
                <w:color w:val="000000"/>
                <w:position w:val="-2"/>
                <w:sz w:val="18"/>
                <w:szCs w:val="18"/>
              </w:rPr>
              <w:t>Izpolnjen in podpisan Obrazec  KROVNA IZJAVA</w:t>
            </w:r>
            <w:r w:rsidR="005A0DCA">
              <w:rPr>
                <w:rFonts w:ascii="Arial" w:hAnsi="Arial" w:cs="Arial"/>
                <w:color w:val="000000"/>
                <w:position w:val="-2"/>
                <w:sz w:val="18"/>
                <w:szCs w:val="18"/>
              </w:rPr>
              <w:t xml:space="preserve"> in ESPD</w:t>
            </w:r>
          </w:p>
          <w:p w14:paraId="0097E7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lahko izpolnjevanje navedenega pogoja preveri v uradnih registrih in evidencah.</w:t>
            </w:r>
          </w:p>
        </w:tc>
      </w:tr>
      <w:tr w:rsidR="00BE7E6E" w:rsidRPr="00731494" w14:paraId="6FADDA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B4522C"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C129FE"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E74BE1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E7E6E" w:rsidRPr="00731494" w14:paraId="14315E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A6AE7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7FD1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768CD76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BE7E6E" w:rsidRPr="00731494" w14:paraId="0261C1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0C7976"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C86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31F0EA85"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 s podpisom katerega izjavlja, da izpolnjuje navedeni pogoj.</w:t>
            </w:r>
          </w:p>
        </w:tc>
      </w:tr>
    </w:tbl>
    <w:p w14:paraId="7B4AA113" w14:textId="77777777" w:rsidR="00BE7E6E" w:rsidRDefault="00BE7E6E"/>
    <w:tbl>
      <w:tblPr>
        <w:tblStyle w:val="NormalTablePHPDOCX"/>
        <w:tblW w:w="2500" w:type="pct"/>
        <w:tblInd w:w="108" w:type="dxa"/>
        <w:tblLook w:val="04A0" w:firstRow="1" w:lastRow="0" w:firstColumn="1" w:lastColumn="0" w:noHBand="0" w:noVBand="1"/>
      </w:tblPr>
      <w:tblGrid>
        <w:gridCol w:w="4504"/>
      </w:tblGrid>
      <w:tr w:rsidR="00BE7E6E" w:rsidRPr="00731494" w14:paraId="07E76B82"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60E337FA" w14:textId="77777777" w:rsidR="00BE7E6E" w:rsidRPr="00731494" w:rsidRDefault="00A11576">
            <w:r w:rsidRPr="00731494">
              <w:rPr>
                <w:rFonts w:ascii="Arial" w:hAnsi="Arial" w:cs="Arial"/>
                <w:color w:val="FFFFFF"/>
                <w:position w:val="-2"/>
                <w:sz w:val="18"/>
                <w:szCs w:val="18"/>
              </w:rPr>
              <w:t>Tehnična sposobnost</w:t>
            </w:r>
          </w:p>
        </w:tc>
      </w:tr>
    </w:tbl>
    <w:p w14:paraId="54140D1A" w14:textId="77777777" w:rsidR="00BE7E6E" w:rsidRDefault="00BE7E6E"/>
    <w:tbl>
      <w:tblPr>
        <w:tblStyle w:val="NormalTablePHPDOCX"/>
        <w:tblW w:w="9300" w:type="dxa"/>
        <w:tblInd w:w="108" w:type="dxa"/>
        <w:tblLook w:val="04A0" w:firstRow="1" w:lastRow="0" w:firstColumn="1" w:lastColumn="0" w:noHBand="0" w:noVBand="1"/>
      </w:tblPr>
      <w:tblGrid>
        <w:gridCol w:w="1860"/>
        <w:gridCol w:w="7440"/>
      </w:tblGrid>
      <w:tr w:rsidR="00315E13" w:rsidRPr="00731494" w14:paraId="5C99BE5C" w14:textId="77777777" w:rsidTr="006665E6">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FCABED0" w14:textId="21AC43D8" w:rsidR="00315E13" w:rsidRPr="00731494" w:rsidRDefault="00315E13" w:rsidP="006665E6">
            <w:pPr>
              <w:jc w:val="center"/>
            </w:pPr>
            <w:r w:rsidRPr="00731494">
              <w:rPr>
                <w:rFonts w:ascii="Arial" w:hAnsi="Arial" w:cs="Arial"/>
                <w:b/>
                <w:bCs/>
                <w:color w:val="FFFFFF"/>
                <w:position w:val="-2"/>
                <w:sz w:val="18"/>
                <w:szCs w:val="18"/>
              </w:rPr>
              <w:t>POGOJ 1</w:t>
            </w:r>
            <w:r w:rsidRPr="00731494">
              <w:rPr>
                <w:rFonts w:ascii="Arial" w:hAnsi="Arial" w:cs="Arial"/>
                <w:b/>
                <w:bCs/>
                <w:color w:val="FFFFFF"/>
                <w:position w:val="-2"/>
                <w:sz w:val="18"/>
                <w:szCs w:val="18"/>
              </w:rPr>
              <w:br/>
            </w:r>
            <w:r>
              <w:rPr>
                <w:rFonts w:ascii="Arial" w:hAnsi="Arial" w:cs="Arial"/>
                <w:b/>
                <w:bCs/>
                <w:color w:val="FFFFFF"/>
                <w:position w:val="-2"/>
                <w:sz w:val="18"/>
                <w:szCs w:val="18"/>
              </w:rPr>
              <w:t>Status</w:t>
            </w:r>
            <w:r w:rsidRPr="00731494">
              <w:rPr>
                <w:rFonts w:ascii="Arial" w:hAnsi="Arial" w:cs="Arial"/>
                <w:b/>
                <w:bCs/>
                <w:color w:val="FFFFFF"/>
                <w:position w:val="-2"/>
                <w:sz w:val="18"/>
                <w:szCs w:val="18"/>
              </w:rPr>
              <w:t xml:space="preserve"> gospodarskega subjekta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E352ED" w14:textId="77777777" w:rsidR="00315E13" w:rsidRDefault="00315E13" w:rsidP="00315E13">
            <w:pPr>
              <w:spacing w:before="135" w:after="135"/>
              <w:jc w:val="both"/>
              <w:textAlignment w:val="center"/>
              <w:rPr>
                <w:rFonts w:ascii="Arial" w:hAnsi="Arial" w:cs="Arial"/>
                <w:color w:val="000000"/>
                <w:position w:val="-2"/>
                <w:sz w:val="18"/>
                <w:szCs w:val="18"/>
              </w:rPr>
            </w:pPr>
            <w:r w:rsidRPr="00094828">
              <w:rPr>
                <w:rFonts w:ascii="Arial" w:hAnsi="Arial" w:cs="Arial"/>
                <w:color w:val="000000"/>
                <w:position w:val="-2"/>
                <w:sz w:val="18"/>
                <w:szCs w:val="18"/>
              </w:rPr>
              <w:t xml:space="preserve">Gospodarski subjekt, ki nastopa v ponudbi, </w:t>
            </w:r>
          </w:p>
          <w:p w14:paraId="1A8423E6" w14:textId="7CC74D09" w:rsidR="00315E13" w:rsidRPr="00315E13" w:rsidRDefault="00315E13" w:rsidP="00315E13">
            <w:pPr>
              <w:spacing w:before="135" w:after="135"/>
              <w:jc w:val="both"/>
              <w:textAlignment w:val="center"/>
              <w:rPr>
                <w:rFonts w:ascii="Arial" w:hAnsi="Arial" w:cs="Arial"/>
                <w:color w:val="000000"/>
                <w:position w:val="-2"/>
                <w:sz w:val="18"/>
                <w:szCs w:val="18"/>
              </w:rPr>
            </w:pPr>
            <w:r w:rsidRPr="00315E13">
              <w:rPr>
                <w:rFonts w:ascii="Arial" w:hAnsi="Arial" w:cs="Arial"/>
                <w:color w:val="000000"/>
                <w:position w:val="-2"/>
                <w:sz w:val="18"/>
                <w:szCs w:val="18"/>
              </w:rPr>
              <w:t>a)</w:t>
            </w:r>
            <w:r w:rsidRPr="00315E13">
              <w:rPr>
                <w:rFonts w:ascii="Arial" w:hAnsi="Arial" w:cs="Arial"/>
                <w:color w:val="000000"/>
                <w:position w:val="-2"/>
                <w:sz w:val="18"/>
                <w:szCs w:val="18"/>
              </w:rPr>
              <w:tab/>
              <w:t>imeti status operaterja pri Agenciji za komunikacijska omrežja in storitve Republike Slovenije (AKOS) za ponujene storitve;</w:t>
            </w:r>
          </w:p>
          <w:p w14:paraId="5A61F270" w14:textId="77777777" w:rsidR="00315E13" w:rsidRPr="00315E13" w:rsidRDefault="00315E13" w:rsidP="00315E13">
            <w:pPr>
              <w:spacing w:before="135" w:after="135"/>
              <w:jc w:val="both"/>
              <w:textAlignment w:val="center"/>
              <w:rPr>
                <w:rFonts w:ascii="Arial" w:hAnsi="Arial" w:cs="Arial"/>
                <w:color w:val="000000"/>
                <w:position w:val="-2"/>
                <w:sz w:val="18"/>
                <w:szCs w:val="18"/>
              </w:rPr>
            </w:pPr>
            <w:r w:rsidRPr="00315E13">
              <w:rPr>
                <w:rFonts w:ascii="Arial" w:hAnsi="Arial" w:cs="Arial"/>
                <w:color w:val="000000"/>
                <w:position w:val="-2"/>
                <w:sz w:val="18"/>
                <w:szCs w:val="18"/>
              </w:rPr>
              <w:t>ali</w:t>
            </w:r>
          </w:p>
          <w:p w14:paraId="7A9EA241" w14:textId="77777777" w:rsidR="00315E13" w:rsidRPr="00315E13" w:rsidRDefault="00315E13" w:rsidP="00315E13">
            <w:pPr>
              <w:spacing w:before="135" w:after="135"/>
              <w:jc w:val="both"/>
              <w:textAlignment w:val="center"/>
              <w:rPr>
                <w:rFonts w:ascii="Arial" w:hAnsi="Arial" w:cs="Arial"/>
                <w:color w:val="000000"/>
                <w:position w:val="-2"/>
                <w:sz w:val="18"/>
                <w:szCs w:val="18"/>
              </w:rPr>
            </w:pPr>
            <w:r w:rsidRPr="00315E13">
              <w:rPr>
                <w:rFonts w:ascii="Arial" w:hAnsi="Arial" w:cs="Arial"/>
                <w:color w:val="000000"/>
                <w:position w:val="-2"/>
                <w:sz w:val="18"/>
                <w:szCs w:val="18"/>
              </w:rPr>
              <w:t>b)</w:t>
            </w:r>
            <w:r w:rsidRPr="00315E13">
              <w:rPr>
                <w:rFonts w:ascii="Arial" w:hAnsi="Arial" w:cs="Arial"/>
                <w:color w:val="000000"/>
                <w:position w:val="-2"/>
                <w:sz w:val="18"/>
                <w:szCs w:val="18"/>
              </w:rPr>
              <w:tab/>
              <w:t>imeti sklenjene pravne podlage neposredno z mobilnimi operaterji na območju Republike Slovenije (Telekom Slovenije, A1, T-2, Telemach) ), ki v Sloveniji omogočajo storitve za prejem in pošiljanje sporočil (SMS obveščanja).</w:t>
            </w:r>
          </w:p>
          <w:p w14:paraId="32C38336" w14:textId="77777777" w:rsidR="00315E13" w:rsidRPr="00315E13" w:rsidRDefault="00315E13" w:rsidP="00315E13">
            <w:pPr>
              <w:spacing w:before="135" w:after="135"/>
              <w:jc w:val="both"/>
              <w:textAlignment w:val="center"/>
              <w:rPr>
                <w:rFonts w:ascii="Arial" w:hAnsi="Arial" w:cs="Arial"/>
                <w:color w:val="000000"/>
                <w:position w:val="-2"/>
                <w:sz w:val="18"/>
                <w:szCs w:val="18"/>
              </w:rPr>
            </w:pPr>
            <w:r w:rsidRPr="00315E13">
              <w:rPr>
                <w:rFonts w:ascii="Arial" w:hAnsi="Arial" w:cs="Arial"/>
                <w:color w:val="000000"/>
                <w:position w:val="-2"/>
                <w:sz w:val="18"/>
                <w:szCs w:val="18"/>
              </w:rPr>
              <w:t>2.</w:t>
            </w:r>
            <w:r w:rsidRPr="00315E13">
              <w:rPr>
                <w:rFonts w:ascii="Arial" w:hAnsi="Arial" w:cs="Arial"/>
                <w:color w:val="000000"/>
                <w:position w:val="-2"/>
                <w:sz w:val="18"/>
                <w:szCs w:val="18"/>
              </w:rPr>
              <w:tab/>
              <w:t xml:space="preserve">Ponudnik mora na zahtevo naročnika zagotoviti (izdelati) ustrezen certifikat(e), s katerim(i) bo podpisana vsaka zahteva naročnika. </w:t>
            </w:r>
          </w:p>
          <w:p w14:paraId="152F8F50" w14:textId="118D822A" w:rsidR="00315E13" w:rsidRPr="00731494" w:rsidRDefault="00315E13" w:rsidP="00315E13">
            <w:pPr>
              <w:spacing w:before="135" w:after="135"/>
              <w:jc w:val="both"/>
              <w:textAlignment w:val="center"/>
            </w:pPr>
            <w:r w:rsidRPr="00315E13">
              <w:rPr>
                <w:rFonts w:ascii="Arial" w:hAnsi="Arial" w:cs="Arial"/>
                <w:color w:val="000000"/>
                <w:position w:val="-2"/>
                <w:sz w:val="18"/>
                <w:szCs w:val="18"/>
              </w:rPr>
              <w:t>3.</w:t>
            </w:r>
            <w:r w:rsidRPr="00315E13">
              <w:rPr>
                <w:rFonts w:ascii="Arial" w:hAnsi="Arial" w:cs="Arial"/>
                <w:color w:val="000000"/>
                <w:position w:val="-2"/>
                <w:sz w:val="18"/>
                <w:szCs w:val="18"/>
              </w:rPr>
              <w:tab/>
              <w:t>Ponudnik mora zagotavljati 24 urno tehnično podporo 7 dni v tednu.</w:t>
            </w:r>
          </w:p>
        </w:tc>
      </w:tr>
      <w:tr w:rsidR="00315E13" w:rsidRPr="00731494" w14:paraId="75BC8676" w14:textId="77777777" w:rsidTr="006665E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28C882" w14:textId="77777777" w:rsidR="00315E13" w:rsidRPr="00731494" w:rsidRDefault="00315E13" w:rsidP="006665E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6765E4" w14:textId="15F7588E" w:rsidR="00315E13" w:rsidRPr="00731494" w:rsidRDefault="008B2306" w:rsidP="006665E6">
            <w:pPr>
              <w:spacing w:before="135" w:after="135"/>
              <w:jc w:val="both"/>
              <w:textAlignment w:val="center"/>
            </w:pPr>
            <w:r>
              <w:rPr>
                <w:rFonts w:ascii="Arial" w:hAnsi="Arial" w:cs="Arial"/>
                <w:color w:val="000000"/>
                <w:position w:val="-2"/>
                <w:sz w:val="18"/>
                <w:szCs w:val="18"/>
              </w:rPr>
              <w:t xml:space="preserve">Ponudnik dokazuje navedeno z izjavo </w:t>
            </w:r>
          </w:p>
        </w:tc>
      </w:tr>
      <w:tr w:rsidR="00315E13" w:rsidRPr="00731494" w14:paraId="6F8A69D5" w14:textId="77777777" w:rsidTr="006665E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7F4444" w14:textId="774DC65A" w:rsidR="00315E13" w:rsidRPr="00731494" w:rsidRDefault="00315E13" w:rsidP="006665E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6AD805" w14:textId="77777777" w:rsidR="00315E13" w:rsidRPr="00731494" w:rsidRDefault="00315E13" w:rsidP="006665E6">
            <w:pPr>
              <w:jc w:val="both"/>
              <w:textAlignment w:val="center"/>
            </w:pPr>
            <w:r w:rsidRPr="00731494">
              <w:rPr>
                <w:rFonts w:ascii="Arial" w:hAnsi="Arial" w:cs="Arial"/>
                <w:color w:val="000000"/>
                <w:position w:val="-2"/>
                <w:sz w:val="18"/>
                <w:szCs w:val="18"/>
              </w:rPr>
              <w:t> </w:t>
            </w:r>
          </w:p>
          <w:p w14:paraId="32EE0033" w14:textId="77777777" w:rsidR="00315E13" w:rsidRPr="00731494" w:rsidRDefault="00315E13" w:rsidP="006665E6">
            <w:r w:rsidRPr="00731494">
              <w:rPr>
                <w:rFonts w:ascii="Arial" w:hAnsi="Arial" w:cs="Arial"/>
                <w:color w:val="000000"/>
                <w:position w:val="-2"/>
                <w:sz w:val="18"/>
                <w:szCs w:val="18"/>
              </w:rPr>
              <w:t xml:space="preserve"> /</w:t>
            </w:r>
          </w:p>
        </w:tc>
      </w:tr>
      <w:tr w:rsidR="00315E13" w:rsidRPr="00731494" w14:paraId="1BD6C856" w14:textId="77777777" w:rsidTr="006665E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0B1142" w14:textId="77777777" w:rsidR="00315E13" w:rsidRPr="00731494" w:rsidRDefault="00315E13" w:rsidP="006665E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A1D4A3" w14:textId="77777777" w:rsidR="00315E13" w:rsidRPr="00731494" w:rsidRDefault="00315E13" w:rsidP="006665E6">
            <w:pPr>
              <w:spacing w:before="135" w:after="135"/>
              <w:jc w:val="both"/>
              <w:textAlignment w:val="center"/>
            </w:pPr>
            <w:r w:rsidRPr="00731494">
              <w:rPr>
                <w:rFonts w:ascii="Arial" w:hAnsi="Arial" w:cs="Arial"/>
                <w:color w:val="000000"/>
                <w:position w:val="-2"/>
                <w:sz w:val="18"/>
                <w:szCs w:val="18"/>
              </w:rPr>
              <w:t>KUMULATIVNO izpolnjevanje pogoja</w:t>
            </w:r>
          </w:p>
          <w:p w14:paraId="3E674BE1" w14:textId="77777777" w:rsidR="00315E13" w:rsidRPr="00731494" w:rsidRDefault="00315E13" w:rsidP="006665E6">
            <w:pPr>
              <w:jc w:val="both"/>
              <w:textAlignment w:val="center"/>
            </w:pPr>
            <w:r w:rsidRPr="00731494">
              <w:rPr>
                <w:rFonts w:ascii="Arial" w:hAnsi="Arial" w:cs="Arial"/>
                <w:color w:val="000000"/>
                <w:position w:val="-2"/>
                <w:sz w:val="18"/>
                <w:szCs w:val="18"/>
              </w:rPr>
              <w:t> </w:t>
            </w:r>
          </w:p>
        </w:tc>
      </w:tr>
      <w:tr w:rsidR="00315E13" w:rsidRPr="00731494" w14:paraId="2C0398F0" w14:textId="77777777" w:rsidTr="006665E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05DAA" w14:textId="77777777" w:rsidR="00315E13" w:rsidRPr="00731494" w:rsidRDefault="00315E13" w:rsidP="006665E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A6151A" w14:textId="77777777" w:rsidR="00315E13" w:rsidRPr="00731494" w:rsidRDefault="00315E13" w:rsidP="006665E6">
            <w:pPr>
              <w:spacing w:before="135" w:after="135"/>
              <w:jc w:val="both"/>
              <w:textAlignment w:val="center"/>
            </w:pPr>
            <w:r w:rsidRPr="00731494">
              <w:rPr>
                <w:rFonts w:ascii="Arial" w:hAnsi="Arial" w:cs="Arial"/>
                <w:color w:val="000000"/>
                <w:position w:val="-2"/>
                <w:sz w:val="18"/>
                <w:szCs w:val="18"/>
              </w:rPr>
              <w:t>KUMULATIVNO izpolnjevanje pogoja</w:t>
            </w:r>
          </w:p>
          <w:p w14:paraId="23847830" w14:textId="77777777" w:rsidR="00315E13" w:rsidRPr="00731494" w:rsidRDefault="00315E13" w:rsidP="006665E6">
            <w:pPr>
              <w:jc w:val="both"/>
              <w:textAlignment w:val="center"/>
            </w:pPr>
            <w:r w:rsidRPr="00731494">
              <w:rPr>
                <w:rFonts w:ascii="Arial" w:hAnsi="Arial" w:cs="Arial"/>
                <w:color w:val="000000"/>
                <w:position w:val="-2"/>
                <w:sz w:val="18"/>
                <w:szCs w:val="18"/>
              </w:rPr>
              <w:t> </w:t>
            </w:r>
          </w:p>
        </w:tc>
      </w:tr>
      <w:tr w:rsidR="00315DC8" w:rsidRPr="00731494" w14:paraId="06E4144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0478519" w14:textId="792E3B58" w:rsidR="00315DC8" w:rsidRPr="00731494" w:rsidRDefault="00315DC8" w:rsidP="00315DC8">
            <w:pPr>
              <w:jc w:val="center"/>
            </w:pPr>
            <w:r w:rsidRPr="00731494">
              <w:rPr>
                <w:rFonts w:ascii="Arial" w:hAnsi="Arial" w:cs="Arial"/>
                <w:b/>
                <w:bCs/>
                <w:color w:val="FFFFFF"/>
                <w:position w:val="-2"/>
                <w:sz w:val="18"/>
                <w:szCs w:val="18"/>
              </w:rPr>
              <w:t xml:space="preserve">POGOJ </w:t>
            </w:r>
            <w:r w:rsidR="00C074B5">
              <w:rPr>
                <w:rFonts w:ascii="Arial" w:hAnsi="Arial" w:cs="Arial"/>
                <w:b/>
                <w:bCs/>
                <w:color w:val="FFFFFF"/>
                <w:position w:val="-2"/>
                <w:sz w:val="18"/>
                <w:szCs w:val="18"/>
              </w:rPr>
              <w:t>2</w:t>
            </w:r>
            <w:r w:rsidRPr="00731494">
              <w:rPr>
                <w:rFonts w:ascii="Arial" w:hAnsi="Arial" w:cs="Arial"/>
                <w:b/>
                <w:bCs/>
                <w:color w:val="FFFFFF"/>
                <w:position w:val="-2"/>
                <w:sz w:val="18"/>
                <w:szCs w:val="18"/>
              </w:rPr>
              <w:br/>
            </w:r>
            <w:r w:rsidR="00C074B5">
              <w:rPr>
                <w:rFonts w:ascii="Arial" w:hAnsi="Arial" w:cs="Arial"/>
                <w:b/>
                <w:bCs/>
                <w:color w:val="FFFFFF"/>
                <w:position w:val="-2"/>
                <w:sz w:val="18"/>
                <w:szCs w:val="18"/>
              </w:rPr>
              <w:t>Dodatna tehnična merila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5271C9" w14:textId="5973011E" w:rsidR="00315DC8" w:rsidRPr="00731494" w:rsidRDefault="00315DC8" w:rsidP="00315DC8">
            <w:pPr>
              <w:spacing w:before="135" w:after="135"/>
              <w:jc w:val="both"/>
              <w:textAlignment w:val="center"/>
            </w:pPr>
            <w:r w:rsidRPr="00094828">
              <w:rPr>
                <w:rFonts w:ascii="Arial" w:hAnsi="Arial" w:cs="Arial"/>
                <w:color w:val="000000"/>
                <w:position w:val="-2"/>
                <w:sz w:val="18"/>
                <w:szCs w:val="18"/>
              </w:rPr>
              <w:t>Gospodarski subjekt, ki nastopa v ponudbi</w:t>
            </w:r>
            <w:r w:rsidR="00C074B5">
              <w:rPr>
                <w:rFonts w:ascii="Arial" w:hAnsi="Arial" w:cs="Arial"/>
                <w:color w:val="000000"/>
                <w:position w:val="-2"/>
                <w:sz w:val="18"/>
                <w:szCs w:val="18"/>
              </w:rPr>
              <w:t xml:space="preserve"> izpolnjuje dodatna merila </w:t>
            </w:r>
            <w:r w:rsidR="00C074B5" w:rsidRPr="00C074B5">
              <w:rPr>
                <w:rFonts w:ascii="Arial" w:hAnsi="Arial" w:cs="Arial"/>
                <w:color w:val="000000"/>
                <w:position w:val="-2"/>
                <w:sz w:val="18"/>
                <w:szCs w:val="18"/>
              </w:rPr>
              <w:t>s pridobljenimi certifikati ali potrdilo</w:t>
            </w:r>
            <w:r w:rsidR="00C074B5">
              <w:rPr>
                <w:rFonts w:ascii="Arial" w:hAnsi="Arial" w:cs="Arial"/>
                <w:color w:val="000000"/>
                <w:position w:val="-2"/>
                <w:sz w:val="18"/>
                <w:szCs w:val="18"/>
              </w:rPr>
              <w:t>m</w:t>
            </w:r>
            <w:r w:rsidR="00C074B5" w:rsidRPr="00C074B5">
              <w:rPr>
                <w:rFonts w:ascii="Arial" w:hAnsi="Arial" w:cs="Arial"/>
                <w:color w:val="000000"/>
                <w:position w:val="-2"/>
                <w:sz w:val="18"/>
                <w:szCs w:val="18"/>
              </w:rPr>
              <w:t xml:space="preserve"> AKOS-a, ki naročniku zagotavljajo višjo kvaliteto in boljšo varnost storitev</w:t>
            </w:r>
            <w:r w:rsidR="00C074B5">
              <w:rPr>
                <w:rFonts w:ascii="Arial" w:hAnsi="Arial" w:cs="Arial"/>
                <w:color w:val="000000"/>
                <w:position w:val="-2"/>
                <w:sz w:val="18"/>
                <w:szCs w:val="18"/>
              </w:rPr>
              <w:t>, k</w:t>
            </w:r>
            <w:r w:rsidR="00C074B5" w:rsidRPr="00C074B5">
              <w:rPr>
                <w:rFonts w:ascii="Arial" w:hAnsi="Arial" w:cs="Arial"/>
                <w:color w:val="000000"/>
                <w:position w:val="-2"/>
                <w:sz w:val="18"/>
                <w:szCs w:val="18"/>
              </w:rPr>
              <w:t>ot je razvidno iz tabele 5</w:t>
            </w:r>
            <w:r w:rsidR="00C074B5">
              <w:rPr>
                <w:rFonts w:ascii="Arial" w:hAnsi="Arial" w:cs="Arial"/>
                <w:color w:val="000000"/>
                <w:position w:val="-2"/>
                <w:sz w:val="18"/>
                <w:szCs w:val="18"/>
              </w:rPr>
              <w:t xml:space="preserve"> dokumenta »Tehnične in strokovne zahteve«</w:t>
            </w:r>
          </w:p>
        </w:tc>
      </w:tr>
      <w:tr w:rsidR="00315DC8" w:rsidRPr="00731494" w14:paraId="4546697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E981C3" w14:textId="77777777" w:rsidR="00315DC8" w:rsidRPr="00731494" w:rsidRDefault="00315DC8" w:rsidP="00315DC8">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FD021A" w14:textId="34F50C9F" w:rsidR="00315DC8" w:rsidRPr="00731494" w:rsidRDefault="00C074B5" w:rsidP="00315DC8">
            <w:pPr>
              <w:spacing w:before="135" w:after="135"/>
              <w:jc w:val="both"/>
              <w:textAlignment w:val="center"/>
            </w:pPr>
            <w:r w:rsidRPr="00C074B5">
              <w:rPr>
                <w:rFonts w:ascii="Arial" w:hAnsi="Arial" w:cs="Arial"/>
                <w:color w:val="000000"/>
                <w:position w:val="-2"/>
                <w:sz w:val="18"/>
                <w:szCs w:val="18"/>
              </w:rPr>
              <w:t xml:space="preserve">Ponudnik za točke 1-5 dokazuje navedeno z izjavo in prilogo certifikata/potrdila, za točko 6 pa dokazilo AKOS-a. </w:t>
            </w:r>
          </w:p>
        </w:tc>
      </w:tr>
      <w:tr w:rsidR="00315DC8" w:rsidRPr="00731494" w14:paraId="38B82F7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9327B" w14:textId="77777777" w:rsidR="00315DC8" w:rsidRPr="00731494" w:rsidRDefault="00315DC8" w:rsidP="00315DC8">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26543" w14:textId="77777777" w:rsidR="00315DC8" w:rsidRPr="00731494" w:rsidRDefault="00315DC8" w:rsidP="00315DC8">
            <w:pPr>
              <w:jc w:val="both"/>
              <w:textAlignment w:val="center"/>
            </w:pPr>
            <w:r w:rsidRPr="00731494">
              <w:rPr>
                <w:rFonts w:ascii="Arial" w:hAnsi="Arial" w:cs="Arial"/>
                <w:color w:val="000000"/>
                <w:position w:val="-2"/>
                <w:sz w:val="18"/>
                <w:szCs w:val="18"/>
              </w:rPr>
              <w:t> </w:t>
            </w:r>
          </w:p>
          <w:p w14:paraId="6A93873D" w14:textId="77777777" w:rsidR="00315DC8" w:rsidRPr="00731494" w:rsidRDefault="00315DC8" w:rsidP="00315DC8">
            <w:r w:rsidRPr="00731494">
              <w:rPr>
                <w:rFonts w:ascii="Arial" w:hAnsi="Arial" w:cs="Arial"/>
                <w:color w:val="000000"/>
                <w:position w:val="-2"/>
                <w:sz w:val="18"/>
                <w:szCs w:val="18"/>
              </w:rPr>
              <w:t xml:space="preserve"> /</w:t>
            </w:r>
          </w:p>
        </w:tc>
      </w:tr>
      <w:tr w:rsidR="00315DC8" w:rsidRPr="00731494" w14:paraId="62823C1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0B455" w14:textId="77777777" w:rsidR="00315DC8" w:rsidRPr="00731494" w:rsidRDefault="00315DC8" w:rsidP="00315DC8">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12CFC8" w14:textId="77777777" w:rsidR="00315DC8" w:rsidRPr="00731494" w:rsidRDefault="00315DC8" w:rsidP="00315DC8">
            <w:pPr>
              <w:spacing w:before="135" w:after="135"/>
              <w:jc w:val="both"/>
              <w:textAlignment w:val="center"/>
            </w:pPr>
            <w:r w:rsidRPr="00731494">
              <w:rPr>
                <w:rFonts w:ascii="Arial" w:hAnsi="Arial" w:cs="Arial"/>
                <w:color w:val="000000"/>
                <w:position w:val="-2"/>
                <w:sz w:val="18"/>
                <w:szCs w:val="18"/>
              </w:rPr>
              <w:t>KUMULATIVNO izpolnjevanje pogoja</w:t>
            </w:r>
          </w:p>
          <w:p w14:paraId="3FBA209F" w14:textId="77777777" w:rsidR="00315DC8" w:rsidRPr="00731494" w:rsidRDefault="00315DC8" w:rsidP="00315DC8">
            <w:pPr>
              <w:jc w:val="both"/>
              <w:textAlignment w:val="center"/>
            </w:pPr>
            <w:r w:rsidRPr="00731494">
              <w:rPr>
                <w:rFonts w:ascii="Arial" w:hAnsi="Arial" w:cs="Arial"/>
                <w:color w:val="000000"/>
                <w:position w:val="-2"/>
                <w:sz w:val="18"/>
                <w:szCs w:val="18"/>
              </w:rPr>
              <w:t> </w:t>
            </w:r>
          </w:p>
        </w:tc>
      </w:tr>
      <w:tr w:rsidR="00315DC8" w:rsidRPr="00731494" w14:paraId="5B29C33A" w14:textId="77777777" w:rsidTr="004C3469">
        <w:trPr>
          <w:trHeight w:val="530"/>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73CE1" w14:textId="77777777" w:rsidR="00315DC8" w:rsidRPr="00731494" w:rsidRDefault="00315DC8" w:rsidP="00315DC8">
            <w:pPr>
              <w:jc w:val="center"/>
            </w:pPr>
            <w:r w:rsidRPr="00731494">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F7625F" w14:textId="77777777" w:rsidR="00315DC8" w:rsidRPr="00731494" w:rsidRDefault="00315DC8" w:rsidP="00315DC8">
            <w:pPr>
              <w:spacing w:before="135" w:after="135"/>
              <w:jc w:val="both"/>
              <w:textAlignment w:val="center"/>
            </w:pPr>
            <w:r w:rsidRPr="00731494">
              <w:rPr>
                <w:rFonts w:ascii="Arial" w:hAnsi="Arial" w:cs="Arial"/>
                <w:color w:val="000000"/>
                <w:position w:val="-2"/>
                <w:sz w:val="18"/>
                <w:szCs w:val="18"/>
              </w:rPr>
              <w:t>KUMULATIVNO izpolnjevanje pogoja</w:t>
            </w:r>
          </w:p>
          <w:p w14:paraId="3985C029" w14:textId="77777777" w:rsidR="00315DC8" w:rsidRPr="00731494" w:rsidRDefault="00315DC8" w:rsidP="00315DC8">
            <w:pPr>
              <w:jc w:val="both"/>
              <w:textAlignment w:val="center"/>
            </w:pPr>
            <w:r w:rsidRPr="00731494">
              <w:rPr>
                <w:rFonts w:ascii="Arial" w:hAnsi="Arial" w:cs="Arial"/>
                <w:color w:val="000000"/>
                <w:position w:val="-2"/>
                <w:sz w:val="18"/>
                <w:szCs w:val="18"/>
              </w:rPr>
              <w:t> </w:t>
            </w:r>
          </w:p>
        </w:tc>
      </w:tr>
      <w:tr w:rsidR="006373A2" w:rsidRPr="00731494" w14:paraId="5039B6C4" w14:textId="77777777" w:rsidTr="00381463">
        <w:trPr>
          <w:trHeight w:val="3393"/>
        </w:trPr>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29A6661" w14:textId="0089AF57" w:rsidR="006373A2" w:rsidRPr="00731494" w:rsidRDefault="006373A2" w:rsidP="006373A2">
            <w:pPr>
              <w:jc w:val="center"/>
            </w:pPr>
            <w:r w:rsidRPr="00731494">
              <w:rPr>
                <w:rFonts w:ascii="Arial" w:hAnsi="Arial" w:cs="Arial"/>
                <w:b/>
                <w:bCs/>
                <w:color w:val="FFFFFF"/>
                <w:position w:val="-2"/>
                <w:sz w:val="18"/>
                <w:szCs w:val="18"/>
              </w:rPr>
              <w:t xml:space="preserve">POGOJ </w:t>
            </w:r>
            <w:r w:rsidR="004C3469">
              <w:rPr>
                <w:rFonts w:ascii="Arial" w:hAnsi="Arial" w:cs="Arial"/>
                <w:b/>
                <w:bCs/>
                <w:color w:val="FFFFFF"/>
                <w:position w:val="-2"/>
                <w:sz w:val="18"/>
                <w:szCs w:val="18"/>
              </w:rPr>
              <w:t>3</w:t>
            </w:r>
            <w:r w:rsidRPr="00731494">
              <w:rPr>
                <w:rFonts w:ascii="Arial" w:hAnsi="Arial" w:cs="Arial"/>
                <w:b/>
                <w:bCs/>
                <w:color w:val="FFFFFF"/>
                <w:position w:val="-2"/>
                <w:sz w:val="18"/>
                <w:szCs w:val="18"/>
              </w:rPr>
              <w:br/>
            </w:r>
            <w:r>
              <w:rPr>
                <w:rFonts w:ascii="Arial" w:hAnsi="Arial" w:cs="Arial"/>
                <w:b/>
                <w:bCs/>
                <w:color w:val="FFFFFF"/>
                <w:position w:val="-2"/>
                <w:sz w:val="18"/>
                <w:szCs w:val="18"/>
              </w:rPr>
              <w:t>Ostale kadrovske zahteve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5D0975" w14:textId="5F3AB4BA" w:rsidR="006373A2" w:rsidRPr="006373A2" w:rsidRDefault="00034AB5" w:rsidP="006373A2">
            <w:pPr>
              <w:spacing w:before="135" w:after="135"/>
              <w:jc w:val="both"/>
              <w:textAlignment w:val="center"/>
              <w:rPr>
                <w:rFonts w:ascii="Arial" w:hAnsi="Arial" w:cs="Arial"/>
                <w:color w:val="000000"/>
                <w:position w:val="-2"/>
                <w:sz w:val="18"/>
                <w:szCs w:val="18"/>
              </w:rPr>
            </w:pPr>
            <w:r w:rsidRPr="00094828">
              <w:rPr>
                <w:rFonts w:ascii="Arial" w:hAnsi="Arial" w:cs="Arial"/>
                <w:color w:val="000000"/>
                <w:position w:val="-2"/>
                <w:sz w:val="18"/>
                <w:szCs w:val="18"/>
              </w:rPr>
              <w:t>Gospodarski subjekt</w:t>
            </w:r>
            <w:r w:rsidR="00104D4D">
              <w:rPr>
                <w:rFonts w:ascii="Arial" w:hAnsi="Arial" w:cs="Arial"/>
                <w:color w:val="000000"/>
                <w:position w:val="-2"/>
                <w:sz w:val="18"/>
                <w:szCs w:val="18"/>
              </w:rPr>
              <w:t xml:space="preserve"> </w:t>
            </w:r>
            <w:r w:rsidR="00104D4D" w:rsidRPr="006373A2">
              <w:rPr>
                <w:rFonts w:ascii="Arial" w:hAnsi="Arial" w:cs="Arial"/>
                <w:color w:val="000000"/>
                <w:position w:val="-2"/>
                <w:sz w:val="18"/>
                <w:szCs w:val="18"/>
              </w:rPr>
              <w:t>(on ali njegov podizvajalec)</w:t>
            </w:r>
            <w:r w:rsidRPr="00094828">
              <w:rPr>
                <w:rFonts w:ascii="Arial" w:hAnsi="Arial" w:cs="Arial"/>
                <w:color w:val="000000"/>
                <w:position w:val="-2"/>
                <w:sz w:val="18"/>
                <w:szCs w:val="18"/>
              </w:rPr>
              <w:t xml:space="preserve">, ki nastopa v ponudbi, </w:t>
            </w:r>
            <w:r w:rsidR="00381463">
              <w:rPr>
                <w:rFonts w:ascii="Arial" w:hAnsi="Arial" w:cs="Arial"/>
                <w:color w:val="000000"/>
                <w:position w:val="-2"/>
                <w:sz w:val="18"/>
                <w:szCs w:val="18"/>
              </w:rPr>
              <w:t xml:space="preserve">razpolaga z </w:t>
            </w:r>
            <w:r w:rsidRPr="006373A2">
              <w:rPr>
                <w:rFonts w:ascii="Arial" w:hAnsi="Arial" w:cs="Arial"/>
                <w:color w:val="000000"/>
                <w:position w:val="-2"/>
                <w:sz w:val="18"/>
                <w:szCs w:val="18"/>
              </w:rPr>
              <w:t xml:space="preserve">vsaj </w:t>
            </w:r>
            <w:r w:rsidR="00381463" w:rsidRPr="006373A2">
              <w:rPr>
                <w:rFonts w:ascii="Arial" w:hAnsi="Arial" w:cs="Arial"/>
                <w:color w:val="000000"/>
                <w:position w:val="-2"/>
                <w:sz w:val="18"/>
                <w:szCs w:val="18"/>
              </w:rPr>
              <w:t>eni</w:t>
            </w:r>
            <w:r w:rsidR="00381463">
              <w:rPr>
                <w:rFonts w:ascii="Arial" w:hAnsi="Arial" w:cs="Arial"/>
                <w:color w:val="000000"/>
                <w:position w:val="-2"/>
                <w:sz w:val="18"/>
                <w:szCs w:val="18"/>
              </w:rPr>
              <w:t>m</w:t>
            </w:r>
            <w:r w:rsidRPr="006373A2">
              <w:rPr>
                <w:rFonts w:ascii="Arial" w:hAnsi="Arial" w:cs="Arial"/>
                <w:color w:val="000000"/>
                <w:position w:val="-2"/>
                <w:sz w:val="18"/>
                <w:szCs w:val="18"/>
              </w:rPr>
              <w:t xml:space="preserve"> </w:t>
            </w:r>
            <w:r w:rsidR="00381463">
              <w:rPr>
                <w:rFonts w:ascii="Arial" w:hAnsi="Arial" w:cs="Arial"/>
                <w:color w:val="000000"/>
                <w:position w:val="-2"/>
                <w:sz w:val="18"/>
                <w:szCs w:val="18"/>
              </w:rPr>
              <w:t>strokovnjakom</w:t>
            </w:r>
            <w:r>
              <w:rPr>
                <w:rFonts w:ascii="Arial" w:hAnsi="Arial" w:cs="Arial"/>
                <w:color w:val="000000"/>
                <w:position w:val="-2"/>
                <w:sz w:val="18"/>
                <w:szCs w:val="18"/>
              </w:rPr>
              <w:t>,</w:t>
            </w:r>
            <w:r w:rsidRPr="006373A2">
              <w:rPr>
                <w:rFonts w:ascii="Arial" w:hAnsi="Arial" w:cs="Arial"/>
                <w:color w:val="000000"/>
                <w:position w:val="-2"/>
                <w:sz w:val="18"/>
                <w:szCs w:val="18"/>
              </w:rPr>
              <w:t xml:space="preserve"> ki ima certifikat</w:t>
            </w:r>
            <w:r>
              <w:rPr>
                <w:rFonts w:ascii="Arial" w:hAnsi="Arial" w:cs="Arial"/>
                <w:color w:val="000000"/>
                <w:position w:val="-2"/>
                <w:sz w:val="18"/>
                <w:szCs w:val="18"/>
              </w:rPr>
              <w:t xml:space="preserve"> </w:t>
            </w:r>
            <w:r w:rsidRPr="006373A2">
              <w:rPr>
                <w:rFonts w:ascii="Arial" w:hAnsi="Arial" w:cs="Arial"/>
                <w:color w:val="000000"/>
                <w:position w:val="-2"/>
                <w:sz w:val="18"/>
                <w:szCs w:val="18"/>
              </w:rPr>
              <w:t xml:space="preserve">CCNP </w:t>
            </w:r>
            <w:proofErr w:type="spellStart"/>
            <w:r w:rsidRPr="006373A2">
              <w:rPr>
                <w:rFonts w:ascii="Arial" w:hAnsi="Arial" w:cs="Arial"/>
                <w:color w:val="000000"/>
                <w:position w:val="-2"/>
                <w:sz w:val="18"/>
                <w:szCs w:val="18"/>
              </w:rPr>
              <w:t>Enterprise</w:t>
            </w:r>
            <w:proofErr w:type="spellEnd"/>
            <w:r w:rsidRPr="006373A2">
              <w:rPr>
                <w:rFonts w:ascii="Arial" w:hAnsi="Arial" w:cs="Arial"/>
                <w:color w:val="000000"/>
                <w:position w:val="-2"/>
                <w:sz w:val="18"/>
                <w:szCs w:val="18"/>
              </w:rPr>
              <w:t xml:space="preserve"> ali </w:t>
            </w:r>
            <w:proofErr w:type="spellStart"/>
            <w:r w:rsidRPr="006373A2">
              <w:rPr>
                <w:rFonts w:ascii="Arial" w:hAnsi="Arial" w:cs="Arial"/>
                <w:color w:val="000000"/>
                <w:position w:val="-2"/>
                <w:sz w:val="18"/>
                <w:szCs w:val="18"/>
              </w:rPr>
              <w:t>Cisco</w:t>
            </w:r>
            <w:proofErr w:type="spellEnd"/>
            <w:r w:rsidRPr="006373A2">
              <w:rPr>
                <w:rFonts w:ascii="Arial" w:hAnsi="Arial" w:cs="Arial"/>
                <w:color w:val="000000"/>
                <w:position w:val="-2"/>
                <w:sz w:val="18"/>
                <w:szCs w:val="18"/>
              </w:rPr>
              <w:t xml:space="preserve"> </w:t>
            </w:r>
            <w:proofErr w:type="spellStart"/>
            <w:r w:rsidRPr="006373A2">
              <w:rPr>
                <w:rFonts w:ascii="Arial" w:hAnsi="Arial" w:cs="Arial"/>
                <w:color w:val="000000"/>
                <w:position w:val="-2"/>
                <w:sz w:val="18"/>
                <w:szCs w:val="18"/>
              </w:rPr>
              <w:t>Certified</w:t>
            </w:r>
            <w:proofErr w:type="spellEnd"/>
            <w:r w:rsidRPr="006373A2">
              <w:rPr>
                <w:rFonts w:ascii="Arial" w:hAnsi="Arial" w:cs="Arial"/>
                <w:color w:val="000000"/>
                <w:position w:val="-2"/>
                <w:sz w:val="18"/>
                <w:szCs w:val="18"/>
              </w:rPr>
              <w:t xml:space="preserve"> Specialist;</w:t>
            </w:r>
            <w:r>
              <w:rPr>
                <w:rFonts w:ascii="Arial" w:hAnsi="Arial" w:cs="Arial"/>
                <w:color w:val="000000"/>
                <w:position w:val="-2"/>
                <w:sz w:val="18"/>
                <w:szCs w:val="18"/>
              </w:rPr>
              <w:t xml:space="preserve"> ali </w:t>
            </w:r>
            <w:r w:rsidRPr="006373A2">
              <w:rPr>
                <w:rFonts w:ascii="Arial" w:hAnsi="Arial" w:cs="Arial"/>
                <w:color w:val="000000"/>
                <w:position w:val="-2"/>
                <w:sz w:val="18"/>
                <w:szCs w:val="18"/>
              </w:rPr>
              <w:t xml:space="preserve">CCNP </w:t>
            </w:r>
            <w:proofErr w:type="spellStart"/>
            <w:r w:rsidRPr="006373A2">
              <w:rPr>
                <w:rFonts w:ascii="Arial" w:hAnsi="Arial" w:cs="Arial"/>
                <w:color w:val="000000"/>
                <w:position w:val="-2"/>
                <w:sz w:val="18"/>
                <w:szCs w:val="18"/>
              </w:rPr>
              <w:t>Security</w:t>
            </w:r>
            <w:proofErr w:type="spellEnd"/>
            <w:r w:rsidRPr="006373A2">
              <w:rPr>
                <w:rFonts w:ascii="Arial" w:hAnsi="Arial" w:cs="Arial"/>
                <w:color w:val="000000"/>
                <w:position w:val="-2"/>
                <w:sz w:val="18"/>
                <w:szCs w:val="18"/>
              </w:rPr>
              <w:t xml:space="preserve"> </w:t>
            </w:r>
            <w:r w:rsidR="006373A2" w:rsidRPr="006373A2">
              <w:rPr>
                <w:rFonts w:ascii="Arial" w:hAnsi="Arial" w:cs="Arial"/>
                <w:color w:val="000000"/>
                <w:position w:val="-2"/>
                <w:sz w:val="18"/>
                <w:szCs w:val="18"/>
              </w:rPr>
              <w:t>Ponudnik mora predložiti izjavo, da zaposleni upravljalci in serviserji, ali njegovi pogodbeniki, tekoče komunicirajo v slovenskem jeziku na nivoju B2.</w:t>
            </w:r>
          </w:p>
          <w:p w14:paraId="22408481" w14:textId="77777777" w:rsidR="006373A2" w:rsidRPr="006373A2" w:rsidRDefault="006373A2" w:rsidP="006373A2">
            <w:pPr>
              <w:spacing w:before="135" w:after="135"/>
              <w:jc w:val="both"/>
              <w:textAlignment w:val="center"/>
              <w:rPr>
                <w:rFonts w:ascii="Arial" w:hAnsi="Arial" w:cs="Arial"/>
                <w:color w:val="000000"/>
                <w:position w:val="-2"/>
                <w:sz w:val="18"/>
                <w:szCs w:val="18"/>
              </w:rPr>
            </w:pPr>
            <w:r w:rsidRPr="006373A2">
              <w:rPr>
                <w:rFonts w:ascii="Arial" w:hAnsi="Arial" w:cs="Arial"/>
                <w:color w:val="000000"/>
                <w:position w:val="-2"/>
                <w:sz w:val="18"/>
                <w:szCs w:val="18"/>
              </w:rPr>
              <w:t>Pri vseh izjavah, kjer je potreben certifikat, ponudnik k izjavam priloži tudi fotokopijo/skeniran izvod certifikata.</w:t>
            </w:r>
          </w:p>
          <w:p w14:paraId="202808C8" w14:textId="77777777" w:rsidR="006373A2" w:rsidRPr="006373A2" w:rsidRDefault="006373A2" w:rsidP="006373A2">
            <w:pPr>
              <w:spacing w:before="135" w:after="135"/>
              <w:jc w:val="both"/>
              <w:textAlignment w:val="center"/>
              <w:rPr>
                <w:rFonts w:ascii="Arial" w:hAnsi="Arial" w:cs="Arial"/>
                <w:color w:val="000000"/>
                <w:position w:val="-2"/>
                <w:sz w:val="18"/>
                <w:szCs w:val="18"/>
              </w:rPr>
            </w:pPr>
            <w:r w:rsidRPr="006373A2">
              <w:rPr>
                <w:rFonts w:ascii="Arial" w:hAnsi="Arial" w:cs="Arial"/>
                <w:color w:val="000000"/>
                <w:position w:val="-2"/>
                <w:sz w:val="18"/>
                <w:szCs w:val="18"/>
              </w:rPr>
              <w:t xml:space="preserve">Ponudnik v izjavah, ki jih priloži ponudbi, izjavlja, da (on ali njegov podizvajalec): </w:t>
            </w:r>
          </w:p>
          <w:p w14:paraId="3AE591CF" w14:textId="77777777" w:rsidR="006373A2" w:rsidRPr="006373A2" w:rsidRDefault="006373A2" w:rsidP="006373A2">
            <w:pPr>
              <w:spacing w:before="135" w:after="135"/>
              <w:jc w:val="both"/>
              <w:textAlignment w:val="center"/>
              <w:rPr>
                <w:rFonts w:ascii="Arial" w:hAnsi="Arial" w:cs="Arial"/>
                <w:color w:val="000000"/>
                <w:position w:val="-2"/>
                <w:sz w:val="18"/>
                <w:szCs w:val="18"/>
              </w:rPr>
            </w:pPr>
            <w:r w:rsidRPr="006373A2">
              <w:rPr>
                <w:rFonts w:ascii="Arial" w:hAnsi="Arial" w:cs="Arial"/>
                <w:color w:val="000000"/>
                <w:position w:val="-2"/>
                <w:sz w:val="18"/>
                <w:szCs w:val="18"/>
              </w:rPr>
              <w:t>-</w:t>
            </w:r>
            <w:r w:rsidRPr="006373A2">
              <w:rPr>
                <w:rFonts w:ascii="Arial" w:hAnsi="Arial" w:cs="Arial"/>
                <w:color w:val="000000"/>
                <w:position w:val="-2"/>
                <w:sz w:val="18"/>
                <w:szCs w:val="18"/>
              </w:rPr>
              <w:tab/>
              <w:t xml:space="preserve">ima vsaj enega strokovnjaka ali pogodbenega partnerja z opravljenim certifikatom CCNP </w:t>
            </w:r>
            <w:proofErr w:type="spellStart"/>
            <w:r w:rsidRPr="006373A2">
              <w:rPr>
                <w:rFonts w:ascii="Arial" w:hAnsi="Arial" w:cs="Arial"/>
                <w:color w:val="000000"/>
                <w:position w:val="-2"/>
                <w:sz w:val="18"/>
                <w:szCs w:val="18"/>
              </w:rPr>
              <w:t>Enterprise</w:t>
            </w:r>
            <w:proofErr w:type="spellEnd"/>
            <w:r w:rsidRPr="006373A2">
              <w:rPr>
                <w:rFonts w:ascii="Arial" w:hAnsi="Arial" w:cs="Arial"/>
                <w:color w:val="000000"/>
                <w:position w:val="-2"/>
                <w:sz w:val="18"/>
                <w:szCs w:val="18"/>
              </w:rPr>
              <w:t xml:space="preserve"> ali </w:t>
            </w:r>
            <w:proofErr w:type="spellStart"/>
            <w:r w:rsidRPr="006373A2">
              <w:rPr>
                <w:rFonts w:ascii="Arial" w:hAnsi="Arial" w:cs="Arial"/>
                <w:color w:val="000000"/>
                <w:position w:val="-2"/>
                <w:sz w:val="18"/>
                <w:szCs w:val="18"/>
              </w:rPr>
              <w:t>Cisco</w:t>
            </w:r>
            <w:proofErr w:type="spellEnd"/>
            <w:r w:rsidRPr="006373A2">
              <w:rPr>
                <w:rFonts w:ascii="Arial" w:hAnsi="Arial" w:cs="Arial"/>
                <w:color w:val="000000"/>
                <w:position w:val="-2"/>
                <w:sz w:val="18"/>
                <w:szCs w:val="18"/>
              </w:rPr>
              <w:t xml:space="preserve"> </w:t>
            </w:r>
            <w:proofErr w:type="spellStart"/>
            <w:r w:rsidRPr="006373A2">
              <w:rPr>
                <w:rFonts w:ascii="Arial" w:hAnsi="Arial" w:cs="Arial"/>
                <w:color w:val="000000"/>
                <w:position w:val="-2"/>
                <w:sz w:val="18"/>
                <w:szCs w:val="18"/>
              </w:rPr>
              <w:t>Certified</w:t>
            </w:r>
            <w:proofErr w:type="spellEnd"/>
            <w:r w:rsidRPr="006373A2">
              <w:rPr>
                <w:rFonts w:ascii="Arial" w:hAnsi="Arial" w:cs="Arial"/>
                <w:color w:val="000000"/>
                <w:position w:val="-2"/>
                <w:sz w:val="18"/>
                <w:szCs w:val="18"/>
              </w:rPr>
              <w:t xml:space="preserve"> Specialist;</w:t>
            </w:r>
          </w:p>
          <w:p w14:paraId="14179209" w14:textId="77777777" w:rsidR="006373A2" w:rsidRPr="006373A2" w:rsidRDefault="006373A2" w:rsidP="006373A2">
            <w:pPr>
              <w:spacing w:before="135" w:after="135"/>
              <w:jc w:val="both"/>
              <w:textAlignment w:val="center"/>
              <w:rPr>
                <w:rFonts w:ascii="Arial" w:hAnsi="Arial" w:cs="Arial"/>
                <w:color w:val="000000"/>
                <w:position w:val="-2"/>
                <w:sz w:val="18"/>
                <w:szCs w:val="18"/>
              </w:rPr>
            </w:pPr>
            <w:r w:rsidRPr="006373A2">
              <w:rPr>
                <w:rFonts w:ascii="Arial" w:hAnsi="Arial" w:cs="Arial"/>
                <w:color w:val="000000"/>
                <w:position w:val="-2"/>
                <w:sz w:val="18"/>
                <w:szCs w:val="18"/>
              </w:rPr>
              <w:t>ali</w:t>
            </w:r>
          </w:p>
          <w:p w14:paraId="24C26216" w14:textId="3631C086" w:rsidR="006373A2" w:rsidRPr="00731494" w:rsidRDefault="006373A2" w:rsidP="006373A2">
            <w:pPr>
              <w:spacing w:before="135" w:after="135"/>
              <w:jc w:val="both"/>
              <w:textAlignment w:val="center"/>
            </w:pPr>
            <w:r w:rsidRPr="006373A2">
              <w:rPr>
                <w:rFonts w:ascii="Arial" w:hAnsi="Arial" w:cs="Arial"/>
                <w:color w:val="000000"/>
                <w:position w:val="-2"/>
                <w:sz w:val="18"/>
                <w:szCs w:val="18"/>
              </w:rPr>
              <w:t>-</w:t>
            </w:r>
            <w:r w:rsidRPr="006373A2">
              <w:rPr>
                <w:rFonts w:ascii="Arial" w:hAnsi="Arial" w:cs="Arial"/>
                <w:color w:val="000000"/>
                <w:position w:val="-2"/>
                <w:sz w:val="18"/>
                <w:szCs w:val="18"/>
              </w:rPr>
              <w:tab/>
              <w:t xml:space="preserve">ima vsaj enega strokovnjaka ali pogodbenega partnerja z opravljenim certifikatom CCNP </w:t>
            </w:r>
            <w:proofErr w:type="spellStart"/>
            <w:r w:rsidRPr="006373A2">
              <w:rPr>
                <w:rFonts w:ascii="Arial" w:hAnsi="Arial" w:cs="Arial"/>
                <w:color w:val="000000"/>
                <w:position w:val="-2"/>
                <w:sz w:val="18"/>
                <w:szCs w:val="18"/>
              </w:rPr>
              <w:t>Security</w:t>
            </w:r>
            <w:proofErr w:type="spellEnd"/>
            <w:r w:rsidRPr="006373A2">
              <w:rPr>
                <w:rFonts w:ascii="Arial" w:hAnsi="Arial" w:cs="Arial"/>
                <w:color w:val="000000"/>
                <w:position w:val="-2"/>
                <w:sz w:val="18"/>
                <w:szCs w:val="18"/>
              </w:rPr>
              <w:t>.</w:t>
            </w:r>
          </w:p>
        </w:tc>
      </w:tr>
      <w:tr w:rsidR="005A0DCA" w:rsidRPr="00731494" w14:paraId="0EA97A3B" w14:textId="77777777" w:rsidTr="006665E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54FB3" w14:textId="77777777" w:rsidR="005A0DCA" w:rsidRPr="00731494" w:rsidRDefault="005A0DCA" w:rsidP="005A0DCA">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6F5F58" w14:textId="05EFD408" w:rsidR="005A0DCA" w:rsidRPr="00731494" w:rsidRDefault="005A0DCA" w:rsidP="005A0DCA">
            <w:pPr>
              <w:spacing w:before="135" w:after="135"/>
              <w:jc w:val="both"/>
              <w:textAlignment w:val="center"/>
            </w:pPr>
            <w:r w:rsidRPr="00C074B5">
              <w:rPr>
                <w:rFonts w:ascii="Arial" w:hAnsi="Arial" w:cs="Arial"/>
                <w:color w:val="000000"/>
                <w:position w:val="-2"/>
                <w:sz w:val="18"/>
                <w:szCs w:val="18"/>
              </w:rPr>
              <w:t>Ponudnik prilo</w:t>
            </w:r>
            <w:r>
              <w:rPr>
                <w:rFonts w:ascii="Arial" w:hAnsi="Arial" w:cs="Arial"/>
                <w:color w:val="000000"/>
                <w:position w:val="-2"/>
                <w:sz w:val="18"/>
                <w:szCs w:val="18"/>
              </w:rPr>
              <w:t>ži</w:t>
            </w:r>
            <w:r w:rsidRPr="00C074B5">
              <w:rPr>
                <w:rFonts w:ascii="Arial" w:hAnsi="Arial" w:cs="Arial"/>
                <w:color w:val="000000"/>
                <w:position w:val="-2"/>
                <w:sz w:val="18"/>
                <w:szCs w:val="18"/>
              </w:rPr>
              <w:t xml:space="preserve"> certifikat</w:t>
            </w:r>
            <w:r>
              <w:rPr>
                <w:rFonts w:ascii="Arial" w:hAnsi="Arial" w:cs="Arial"/>
                <w:color w:val="000000"/>
                <w:position w:val="-2"/>
                <w:sz w:val="18"/>
                <w:szCs w:val="18"/>
              </w:rPr>
              <w:t>e</w:t>
            </w:r>
            <w:r w:rsidRPr="00C074B5">
              <w:rPr>
                <w:rFonts w:ascii="Arial" w:hAnsi="Arial" w:cs="Arial"/>
                <w:color w:val="000000"/>
                <w:position w:val="-2"/>
                <w:sz w:val="18"/>
                <w:szCs w:val="18"/>
              </w:rPr>
              <w:t>/potrdila</w:t>
            </w:r>
          </w:p>
        </w:tc>
      </w:tr>
      <w:tr w:rsidR="005A0DCA" w:rsidRPr="00731494" w14:paraId="4DF6E92F" w14:textId="77777777" w:rsidTr="004C3469">
        <w:trPr>
          <w:trHeight w:val="352"/>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C2D2F2" w14:textId="77777777" w:rsidR="005A0DCA" w:rsidRPr="00731494" w:rsidRDefault="005A0DCA" w:rsidP="005A0DCA">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235984" w14:textId="77777777" w:rsidR="005A0DCA" w:rsidRPr="00731494" w:rsidRDefault="005A0DCA" w:rsidP="005A0DCA">
            <w:pPr>
              <w:jc w:val="both"/>
              <w:textAlignment w:val="center"/>
            </w:pPr>
            <w:r w:rsidRPr="00731494">
              <w:rPr>
                <w:rFonts w:ascii="Arial" w:hAnsi="Arial" w:cs="Arial"/>
                <w:color w:val="000000"/>
                <w:position w:val="-2"/>
                <w:sz w:val="18"/>
                <w:szCs w:val="18"/>
              </w:rPr>
              <w:t> </w:t>
            </w:r>
          </w:p>
          <w:p w14:paraId="262E015C" w14:textId="77777777" w:rsidR="005A0DCA" w:rsidRPr="00731494" w:rsidRDefault="005A0DCA" w:rsidP="005A0DCA">
            <w:r w:rsidRPr="00731494">
              <w:rPr>
                <w:rFonts w:ascii="Arial" w:hAnsi="Arial" w:cs="Arial"/>
                <w:color w:val="000000"/>
                <w:position w:val="-2"/>
                <w:sz w:val="18"/>
                <w:szCs w:val="18"/>
              </w:rPr>
              <w:t xml:space="preserve"> /</w:t>
            </w:r>
          </w:p>
        </w:tc>
      </w:tr>
      <w:tr w:rsidR="005A0DCA" w:rsidRPr="00731494" w14:paraId="20735CC0" w14:textId="77777777" w:rsidTr="006665E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5C83D9" w14:textId="77777777" w:rsidR="005A0DCA" w:rsidRPr="00731494" w:rsidRDefault="005A0DCA" w:rsidP="005A0DCA">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3AD228" w14:textId="77777777" w:rsidR="005A0DCA" w:rsidRPr="00731494" w:rsidRDefault="005A0DCA" w:rsidP="005A0DCA">
            <w:pPr>
              <w:spacing w:before="135" w:after="135"/>
              <w:jc w:val="both"/>
              <w:textAlignment w:val="center"/>
            </w:pPr>
            <w:r w:rsidRPr="00731494">
              <w:rPr>
                <w:rFonts w:ascii="Arial" w:hAnsi="Arial" w:cs="Arial"/>
                <w:color w:val="000000"/>
                <w:position w:val="-2"/>
                <w:sz w:val="18"/>
                <w:szCs w:val="18"/>
              </w:rPr>
              <w:t>KUMULATIVNO izpolnjevanje pogoja</w:t>
            </w:r>
          </w:p>
          <w:p w14:paraId="379D1675" w14:textId="77777777" w:rsidR="005A0DCA" w:rsidRPr="00731494" w:rsidRDefault="005A0DCA" w:rsidP="005A0DCA">
            <w:pPr>
              <w:jc w:val="both"/>
              <w:textAlignment w:val="center"/>
            </w:pPr>
            <w:r w:rsidRPr="00731494">
              <w:rPr>
                <w:rFonts w:ascii="Arial" w:hAnsi="Arial" w:cs="Arial"/>
                <w:color w:val="000000"/>
                <w:position w:val="-2"/>
                <w:sz w:val="18"/>
                <w:szCs w:val="18"/>
              </w:rPr>
              <w:t> </w:t>
            </w:r>
          </w:p>
        </w:tc>
      </w:tr>
      <w:tr w:rsidR="005A0DCA" w:rsidRPr="00731494" w14:paraId="4320FCD4" w14:textId="77777777" w:rsidTr="004C3469">
        <w:trPr>
          <w:trHeight w:val="517"/>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B9E7DA" w14:textId="77777777" w:rsidR="005A0DCA" w:rsidRPr="00731494" w:rsidRDefault="005A0DCA" w:rsidP="005A0DCA">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004F37" w14:textId="77777777" w:rsidR="005A0DCA" w:rsidRPr="00731494" w:rsidRDefault="005A0DCA" w:rsidP="005A0DCA">
            <w:pPr>
              <w:spacing w:before="135" w:after="135"/>
              <w:jc w:val="both"/>
              <w:textAlignment w:val="center"/>
            </w:pPr>
            <w:r w:rsidRPr="00731494">
              <w:rPr>
                <w:rFonts w:ascii="Arial" w:hAnsi="Arial" w:cs="Arial"/>
                <w:color w:val="000000"/>
                <w:position w:val="-2"/>
                <w:sz w:val="18"/>
                <w:szCs w:val="18"/>
              </w:rPr>
              <w:t>KUMULATIVNO izpolnjevanje pogoja</w:t>
            </w:r>
          </w:p>
          <w:p w14:paraId="05EBD397" w14:textId="77777777" w:rsidR="005A0DCA" w:rsidRPr="00731494" w:rsidRDefault="005A0DCA" w:rsidP="005A0DCA">
            <w:pPr>
              <w:jc w:val="both"/>
              <w:textAlignment w:val="center"/>
            </w:pPr>
            <w:r w:rsidRPr="00731494">
              <w:rPr>
                <w:rFonts w:ascii="Arial" w:hAnsi="Arial" w:cs="Arial"/>
                <w:color w:val="000000"/>
                <w:position w:val="-2"/>
                <w:sz w:val="18"/>
                <w:szCs w:val="18"/>
              </w:rPr>
              <w:t> </w:t>
            </w:r>
          </w:p>
        </w:tc>
      </w:tr>
      <w:tr w:rsidR="005A0DCA" w:rsidRPr="00731494" w14:paraId="7E54ACFB" w14:textId="77777777" w:rsidTr="004C3469">
        <w:trPr>
          <w:trHeight w:val="1396"/>
        </w:trPr>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F1D2480" w14:textId="3D183CD3" w:rsidR="005A0DCA" w:rsidRPr="00731494" w:rsidRDefault="005A0DCA" w:rsidP="005A0DCA">
            <w:pPr>
              <w:jc w:val="center"/>
            </w:pPr>
            <w:r w:rsidRPr="00731494">
              <w:rPr>
                <w:rFonts w:ascii="Arial" w:hAnsi="Arial" w:cs="Arial"/>
                <w:b/>
                <w:bCs/>
                <w:color w:val="FFFFFF"/>
                <w:position w:val="-2"/>
                <w:sz w:val="18"/>
                <w:szCs w:val="18"/>
              </w:rPr>
              <w:t xml:space="preserve">POGOJ </w:t>
            </w:r>
            <w:r w:rsidR="004C3469">
              <w:rPr>
                <w:rFonts w:ascii="Arial" w:hAnsi="Arial" w:cs="Arial"/>
                <w:b/>
                <w:bCs/>
                <w:color w:val="FFFFFF"/>
                <w:position w:val="-2"/>
                <w:sz w:val="18"/>
                <w:szCs w:val="18"/>
              </w:rPr>
              <w:t>4</w:t>
            </w:r>
            <w:r w:rsidRPr="00731494">
              <w:rPr>
                <w:rFonts w:ascii="Arial" w:hAnsi="Arial" w:cs="Arial"/>
                <w:b/>
                <w:bCs/>
                <w:color w:val="FFFFFF"/>
                <w:position w:val="-2"/>
                <w:sz w:val="18"/>
                <w:szCs w:val="18"/>
              </w:rPr>
              <w:br/>
            </w:r>
            <w:r>
              <w:rPr>
                <w:rFonts w:ascii="Arial" w:hAnsi="Arial" w:cs="Arial"/>
                <w:b/>
                <w:bCs/>
                <w:color w:val="FFFFFF"/>
                <w:position w:val="-2"/>
                <w:sz w:val="18"/>
                <w:szCs w:val="18"/>
              </w:rPr>
              <w:t>REFERENCE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9D7C7B" w14:textId="77777777" w:rsidR="005A0DCA" w:rsidRPr="00447DDF" w:rsidRDefault="005A0DCA" w:rsidP="005A0DCA">
            <w:pPr>
              <w:spacing w:before="135" w:after="135"/>
              <w:jc w:val="both"/>
              <w:textAlignment w:val="center"/>
              <w:rPr>
                <w:rFonts w:ascii="Arial" w:hAnsi="Arial" w:cs="Arial"/>
                <w:color w:val="000000"/>
                <w:position w:val="-2"/>
                <w:sz w:val="18"/>
                <w:szCs w:val="18"/>
              </w:rPr>
            </w:pPr>
            <w:r w:rsidRPr="00094828">
              <w:rPr>
                <w:rFonts w:ascii="Arial" w:hAnsi="Arial" w:cs="Arial"/>
                <w:color w:val="000000"/>
                <w:position w:val="-2"/>
                <w:sz w:val="18"/>
                <w:szCs w:val="18"/>
              </w:rPr>
              <w:t>Gospodarski subjekt, ki nastopa v ponudbi</w:t>
            </w:r>
            <w:r>
              <w:rPr>
                <w:rFonts w:ascii="Arial" w:hAnsi="Arial" w:cs="Arial"/>
                <w:color w:val="000000"/>
                <w:position w:val="-2"/>
                <w:sz w:val="18"/>
                <w:szCs w:val="18"/>
              </w:rPr>
              <w:t xml:space="preserve"> </w:t>
            </w:r>
            <w:r w:rsidRPr="00447DDF">
              <w:rPr>
                <w:rFonts w:ascii="Arial" w:hAnsi="Arial" w:cs="Arial"/>
                <w:color w:val="000000"/>
                <w:position w:val="-2"/>
                <w:sz w:val="18"/>
                <w:szCs w:val="18"/>
              </w:rPr>
              <w:t>mora v ponudbi predložiti referenčna potrdila:</w:t>
            </w:r>
          </w:p>
          <w:p w14:paraId="62BD2923" w14:textId="77777777" w:rsidR="005A0DCA" w:rsidRPr="00447DDF" w:rsidRDefault="005A0DCA" w:rsidP="005A0DCA">
            <w:pPr>
              <w:spacing w:before="135" w:after="135"/>
              <w:jc w:val="both"/>
              <w:textAlignment w:val="center"/>
              <w:rPr>
                <w:rFonts w:ascii="Arial" w:hAnsi="Arial" w:cs="Arial"/>
                <w:color w:val="000000"/>
                <w:position w:val="-2"/>
                <w:sz w:val="18"/>
                <w:szCs w:val="18"/>
              </w:rPr>
            </w:pPr>
            <w:r w:rsidRPr="00447DDF">
              <w:rPr>
                <w:rFonts w:ascii="Arial" w:hAnsi="Arial" w:cs="Arial"/>
                <w:color w:val="000000"/>
                <w:position w:val="-2"/>
                <w:sz w:val="18"/>
                <w:szCs w:val="18"/>
              </w:rPr>
              <w:t>-</w:t>
            </w:r>
            <w:r w:rsidRPr="00447DDF">
              <w:rPr>
                <w:rFonts w:ascii="Arial" w:hAnsi="Arial" w:cs="Arial"/>
                <w:color w:val="000000"/>
                <w:position w:val="-2"/>
                <w:sz w:val="18"/>
                <w:szCs w:val="18"/>
              </w:rPr>
              <w:tab/>
              <w:t>da pri vsaj 3 naročnikih v zadnjih 5 letih zagotavlja storitve SMS obveščanja z najmanj 250.000 poslanimi sporočili na mesec (v letnem povprečju);</w:t>
            </w:r>
          </w:p>
          <w:p w14:paraId="3C0DF3F4" w14:textId="0DE0153C" w:rsidR="005A0DCA" w:rsidRPr="00731494" w:rsidRDefault="005A0DCA" w:rsidP="005A0DCA">
            <w:pPr>
              <w:spacing w:before="135" w:after="135"/>
              <w:jc w:val="both"/>
              <w:textAlignment w:val="center"/>
            </w:pPr>
            <w:r w:rsidRPr="00447DDF">
              <w:rPr>
                <w:rFonts w:ascii="Arial" w:hAnsi="Arial" w:cs="Arial"/>
                <w:color w:val="000000"/>
                <w:position w:val="-2"/>
                <w:sz w:val="18"/>
                <w:szCs w:val="18"/>
              </w:rPr>
              <w:t>-</w:t>
            </w:r>
            <w:r w:rsidRPr="00447DDF">
              <w:rPr>
                <w:rFonts w:ascii="Arial" w:hAnsi="Arial" w:cs="Arial"/>
                <w:color w:val="000000"/>
                <w:position w:val="-2"/>
                <w:sz w:val="18"/>
                <w:szCs w:val="18"/>
              </w:rPr>
              <w:tab/>
              <w:t>da dejavnost oz. storitve SMS obveščanja neprekinjeno izvaja že vsaj 3 leta.</w:t>
            </w:r>
          </w:p>
        </w:tc>
      </w:tr>
      <w:tr w:rsidR="005A0DCA" w:rsidRPr="00731494" w14:paraId="3F00BE94" w14:textId="77777777" w:rsidTr="006665E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7D151E" w14:textId="77777777" w:rsidR="005A0DCA" w:rsidRPr="00731494" w:rsidRDefault="005A0DCA" w:rsidP="005A0DCA">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9FE429" w14:textId="706233C1" w:rsidR="005A0DCA" w:rsidRPr="00731494" w:rsidRDefault="005A0DCA" w:rsidP="005A0DCA">
            <w:pPr>
              <w:spacing w:before="135" w:after="135"/>
              <w:jc w:val="both"/>
              <w:textAlignment w:val="center"/>
            </w:pPr>
            <w:r w:rsidRPr="00447DDF">
              <w:rPr>
                <w:rFonts w:ascii="Arial" w:hAnsi="Arial" w:cs="Arial"/>
                <w:color w:val="000000"/>
                <w:position w:val="-2"/>
                <w:sz w:val="18"/>
                <w:szCs w:val="18"/>
              </w:rPr>
              <w:t>Podpisan obrazec Referenčno potrdilo</w:t>
            </w:r>
          </w:p>
        </w:tc>
      </w:tr>
      <w:tr w:rsidR="005A0DCA" w:rsidRPr="00731494" w14:paraId="4347AFFF" w14:textId="77777777" w:rsidTr="006665E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9C0AC3" w14:textId="77777777" w:rsidR="005A0DCA" w:rsidRPr="00731494" w:rsidRDefault="005A0DCA" w:rsidP="005A0DCA">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5589E4" w14:textId="77777777" w:rsidR="005A0DCA" w:rsidRPr="00731494" w:rsidRDefault="005A0DCA" w:rsidP="005A0DCA">
            <w:pPr>
              <w:jc w:val="both"/>
              <w:textAlignment w:val="center"/>
            </w:pPr>
            <w:r w:rsidRPr="00731494">
              <w:rPr>
                <w:rFonts w:ascii="Arial" w:hAnsi="Arial" w:cs="Arial"/>
                <w:color w:val="000000"/>
                <w:position w:val="-2"/>
                <w:sz w:val="18"/>
                <w:szCs w:val="18"/>
              </w:rPr>
              <w:t> </w:t>
            </w:r>
          </w:p>
          <w:p w14:paraId="3F97F2BA" w14:textId="77777777" w:rsidR="005A0DCA" w:rsidRPr="00731494" w:rsidRDefault="005A0DCA" w:rsidP="005A0DCA">
            <w:r w:rsidRPr="00731494">
              <w:rPr>
                <w:rFonts w:ascii="Arial" w:hAnsi="Arial" w:cs="Arial"/>
                <w:color w:val="000000"/>
                <w:position w:val="-2"/>
                <w:sz w:val="18"/>
                <w:szCs w:val="18"/>
              </w:rPr>
              <w:t xml:space="preserve"> /</w:t>
            </w:r>
          </w:p>
        </w:tc>
      </w:tr>
      <w:tr w:rsidR="005A0DCA" w:rsidRPr="00731494" w14:paraId="33BD4C6A" w14:textId="77777777" w:rsidTr="006665E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37AF17" w14:textId="77777777" w:rsidR="005A0DCA" w:rsidRPr="00731494" w:rsidRDefault="005A0DCA" w:rsidP="005A0DCA">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44DCF2" w14:textId="77777777" w:rsidR="005A0DCA" w:rsidRPr="00731494" w:rsidRDefault="005A0DCA" w:rsidP="005A0DCA">
            <w:pPr>
              <w:spacing w:before="135" w:after="135"/>
              <w:jc w:val="both"/>
              <w:textAlignment w:val="center"/>
            </w:pPr>
            <w:r w:rsidRPr="00731494">
              <w:rPr>
                <w:rFonts w:ascii="Arial" w:hAnsi="Arial" w:cs="Arial"/>
                <w:color w:val="000000"/>
                <w:position w:val="-2"/>
                <w:sz w:val="18"/>
                <w:szCs w:val="18"/>
              </w:rPr>
              <w:t>KUMULATIVNO izpolnjevanje pogoja</w:t>
            </w:r>
          </w:p>
          <w:p w14:paraId="63DD16B7" w14:textId="77777777" w:rsidR="005A0DCA" w:rsidRPr="00731494" w:rsidRDefault="005A0DCA" w:rsidP="005A0DCA">
            <w:pPr>
              <w:jc w:val="both"/>
              <w:textAlignment w:val="center"/>
            </w:pPr>
            <w:r w:rsidRPr="00731494">
              <w:rPr>
                <w:rFonts w:ascii="Arial" w:hAnsi="Arial" w:cs="Arial"/>
                <w:color w:val="000000"/>
                <w:position w:val="-2"/>
                <w:sz w:val="18"/>
                <w:szCs w:val="18"/>
              </w:rPr>
              <w:t> </w:t>
            </w:r>
          </w:p>
        </w:tc>
      </w:tr>
      <w:tr w:rsidR="005A0DCA" w:rsidRPr="00731494" w14:paraId="3370FDE2" w14:textId="77777777" w:rsidTr="006665E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29417F" w14:textId="77777777" w:rsidR="005A0DCA" w:rsidRPr="00731494" w:rsidRDefault="005A0DCA" w:rsidP="005A0DCA">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C26773" w14:textId="77777777" w:rsidR="005A0DCA" w:rsidRPr="00731494" w:rsidRDefault="005A0DCA" w:rsidP="005A0DCA">
            <w:pPr>
              <w:spacing w:before="135" w:after="135"/>
              <w:jc w:val="both"/>
              <w:textAlignment w:val="center"/>
            </w:pPr>
            <w:r w:rsidRPr="00731494">
              <w:rPr>
                <w:rFonts w:ascii="Arial" w:hAnsi="Arial" w:cs="Arial"/>
                <w:color w:val="000000"/>
                <w:position w:val="-2"/>
                <w:sz w:val="18"/>
                <w:szCs w:val="18"/>
              </w:rPr>
              <w:t>KUMULATIVNO izpolnjevanje pogoja</w:t>
            </w:r>
          </w:p>
          <w:p w14:paraId="4207771A" w14:textId="77777777" w:rsidR="005A0DCA" w:rsidRPr="00731494" w:rsidRDefault="005A0DCA" w:rsidP="005A0DCA">
            <w:pPr>
              <w:jc w:val="both"/>
              <w:textAlignment w:val="center"/>
            </w:pPr>
            <w:r w:rsidRPr="00731494">
              <w:rPr>
                <w:rFonts w:ascii="Arial" w:hAnsi="Arial" w:cs="Arial"/>
                <w:color w:val="000000"/>
                <w:position w:val="-2"/>
                <w:sz w:val="18"/>
                <w:szCs w:val="18"/>
              </w:rPr>
              <w:t> </w:t>
            </w:r>
          </w:p>
        </w:tc>
      </w:tr>
    </w:tbl>
    <w:p w14:paraId="7305E5D4" w14:textId="77777777" w:rsidR="00447DDF" w:rsidRDefault="00447DDF" w:rsidP="00447DDF"/>
    <w:p w14:paraId="24769206" w14:textId="4B3114BA" w:rsidR="00447DDF" w:rsidRDefault="00447DDF" w:rsidP="00447DDF">
      <w:r w:rsidRPr="00C074B5">
        <w:rPr>
          <w:rFonts w:ascii="Arial" w:hAnsi="Arial" w:cs="Arial"/>
          <w:color w:val="000000"/>
          <w:position w:val="-2"/>
          <w:sz w:val="18"/>
          <w:szCs w:val="18"/>
        </w:rPr>
        <w:lastRenderedPageBreak/>
        <w:t>V primeru neresničnih ali zavajajočih podatkov lahko naročnik izloči ponudnika, ki bi si z neresničnimi podatki ali navedbami povečeval število točk.</w:t>
      </w:r>
      <w:r w:rsidRPr="00731494">
        <w:rPr>
          <w:rFonts w:ascii="Arial" w:hAnsi="Arial" w:cs="Arial"/>
          <w:color w:val="000000"/>
          <w:position w:val="-2"/>
          <w:sz w:val="18"/>
          <w:szCs w:val="18"/>
        </w:rPr>
        <w:t>.</w:t>
      </w:r>
    </w:p>
    <w:p w14:paraId="0F4737D5" w14:textId="77777777" w:rsidR="00447DDF" w:rsidRDefault="00447DDF" w:rsidP="00447DDF"/>
    <w:p w14:paraId="6C337C35" w14:textId="77777777" w:rsidR="00447DDF" w:rsidRPr="00447DDF" w:rsidRDefault="00447DDF" w:rsidP="00447DDF">
      <w:pPr>
        <w:sectPr w:rsidR="00447DDF" w:rsidRPr="00447DDF" w:rsidSect="00D931BF">
          <w:pgSz w:w="11906" w:h="16838"/>
          <w:pgMar w:top="1418" w:right="1418" w:bottom="1418" w:left="1418" w:header="567" w:footer="680" w:gutter="0"/>
          <w:cols w:space="708"/>
          <w:docGrid w:linePitch="360"/>
        </w:sectPr>
      </w:pPr>
    </w:p>
    <w:p w14:paraId="0E30EBED"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sidRPr="00731494">
        <w:rPr>
          <w:rFonts w:ascii="Arial" w:hAnsi="Arial" w:cs="Arial"/>
          <w:color w:val="FFFFFF" w:themeColor="background1"/>
        </w:rPr>
        <w:lastRenderedPageBreak/>
        <w:t>Finančna zavarovanja</w:t>
      </w:r>
    </w:p>
    <w:p w14:paraId="40CB0F09" w14:textId="77777777" w:rsidR="007C4AEA" w:rsidRDefault="007C4AEA" w:rsidP="007C4AEA">
      <w:pPr>
        <w:spacing w:before="240" w:after="120"/>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7C4AEA" w:rsidRPr="00731494" w14:paraId="569E9CD2" w14:textId="77777777" w:rsidTr="00332C43">
        <w:tc>
          <w:tcPr>
            <w:tcW w:w="0" w:type="auto"/>
            <w:shd w:val="clear" w:color="auto" w:fill="000000"/>
            <w:tcMar>
              <w:top w:w="150" w:type="dxa"/>
              <w:bottom w:w="150" w:type="dxa"/>
            </w:tcMar>
            <w:vAlign w:val="center"/>
          </w:tcPr>
          <w:p w14:paraId="0D6429A7" w14:textId="77777777" w:rsidR="007C4AEA" w:rsidRPr="00731494" w:rsidRDefault="007C4AEA" w:rsidP="00332C43">
            <w:pPr>
              <w:jc w:val="center"/>
            </w:pPr>
            <w:r w:rsidRPr="00731494">
              <w:rPr>
                <w:rFonts w:ascii="Arial" w:hAnsi="Arial" w:cs="Arial"/>
                <w:b/>
                <w:bCs/>
                <w:color w:val="FFFFFF"/>
                <w:position w:val="-2"/>
                <w:sz w:val="18"/>
                <w:szCs w:val="18"/>
                <w:shd w:val="clear" w:color="auto" w:fill="000000"/>
              </w:rPr>
              <w:t>Zavarovanje za dobro izvedbo</w:t>
            </w:r>
          </w:p>
        </w:tc>
      </w:tr>
    </w:tbl>
    <w:p w14:paraId="2EE12162" w14:textId="0FADC13E" w:rsidR="007C4AEA" w:rsidRPr="007C4AEA" w:rsidRDefault="007C4AEA" w:rsidP="007C4AEA">
      <w:pPr>
        <w:spacing w:before="240" w:after="120"/>
        <w:jc w:val="both"/>
        <w:rPr>
          <w:rFonts w:ascii="Arial" w:hAnsi="Arial" w:cs="Arial"/>
          <w:color w:val="000000"/>
          <w:sz w:val="18"/>
          <w:szCs w:val="18"/>
        </w:rPr>
      </w:pPr>
      <w:r w:rsidRPr="007C4AEA">
        <w:rPr>
          <w:rFonts w:ascii="Arial" w:hAnsi="Arial" w:cs="Arial"/>
          <w:color w:val="000000"/>
          <w:sz w:val="18"/>
          <w:szCs w:val="18"/>
        </w:rPr>
        <w:t>Pogodba bo postala veljavna pod pogojem, da izbrani ponudnik predloži finančno zavarovanje za dobro izvedbo pogodbenih obveznosti, skladno s to točko razpisne dokumentacije. Izbrani ponudnik bo moral v osmih (8) dneh od sklenitve pogodbe naročniku predložiti originalno, brezpogojno, nepreklicno bančno garancijo ali kavcijsko zavarovanje finančne inštitucije (banke ali zavarovalnice) s sedežem v EU, plačljivo na prvi poziv, za dobro izvedbo pogodbenih obveznosti,</w:t>
      </w:r>
      <w:r w:rsidR="00922ABF">
        <w:rPr>
          <w:rFonts w:ascii="Arial" w:hAnsi="Arial" w:cs="Arial"/>
          <w:color w:val="000000"/>
          <w:sz w:val="18"/>
          <w:szCs w:val="18"/>
        </w:rPr>
        <w:t xml:space="preserve"> v višini 10% vrednosti pogodbene vrednosti z DDV, </w:t>
      </w:r>
      <w:r w:rsidRPr="007C4AEA">
        <w:rPr>
          <w:rFonts w:ascii="Arial" w:hAnsi="Arial" w:cs="Arial"/>
          <w:color w:val="000000"/>
          <w:sz w:val="18"/>
          <w:szCs w:val="18"/>
        </w:rPr>
        <w:t xml:space="preserve"> z veljavnostjo</w:t>
      </w:r>
      <w:r w:rsidR="006039CC">
        <w:rPr>
          <w:rFonts w:ascii="Arial" w:hAnsi="Arial" w:cs="Arial"/>
          <w:color w:val="000000"/>
          <w:sz w:val="18"/>
          <w:szCs w:val="18"/>
        </w:rPr>
        <w:t xml:space="preserve"> še</w:t>
      </w:r>
      <w:r w:rsidRPr="007C4AEA">
        <w:rPr>
          <w:rFonts w:ascii="Arial" w:hAnsi="Arial" w:cs="Arial"/>
          <w:color w:val="000000"/>
          <w:sz w:val="18"/>
          <w:szCs w:val="18"/>
        </w:rPr>
        <w:t xml:space="preserve"> najmanj </w:t>
      </w:r>
      <w:r w:rsidR="006039CC">
        <w:rPr>
          <w:rFonts w:ascii="Arial" w:hAnsi="Arial" w:cs="Arial"/>
          <w:color w:val="000000"/>
          <w:sz w:val="18"/>
          <w:szCs w:val="18"/>
        </w:rPr>
        <w:t>3</w:t>
      </w:r>
      <w:r w:rsidR="00D326EF">
        <w:rPr>
          <w:rFonts w:ascii="Arial" w:hAnsi="Arial" w:cs="Arial"/>
          <w:color w:val="000000"/>
          <w:sz w:val="18"/>
          <w:szCs w:val="18"/>
        </w:rPr>
        <w:t>0</w:t>
      </w:r>
      <w:r w:rsidRPr="007C4AEA">
        <w:rPr>
          <w:rFonts w:ascii="Arial" w:hAnsi="Arial" w:cs="Arial"/>
          <w:color w:val="000000"/>
          <w:sz w:val="18"/>
          <w:szCs w:val="18"/>
        </w:rPr>
        <w:t xml:space="preserve"> dni </w:t>
      </w:r>
      <w:r w:rsidR="006039CC">
        <w:rPr>
          <w:rFonts w:ascii="Arial" w:hAnsi="Arial" w:cs="Arial"/>
          <w:color w:val="000000"/>
          <w:sz w:val="18"/>
          <w:szCs w:val="18"/>
        </w:rPr>
        <w:t>po poteku pogodbenih obveznosti.</w:t>
      </w:r>
      <w:r w:rsidRPr="007C4AEA">
        <w:rPr>
          <w:rFonts w:ascii="Arial" w:hAnsi="Arial" w:cs="Arial"/>
          <w:color w:val="000000"/>
          <w:sz w:val="18"/>
          <w:szCs w:val="18"/>
        </w:rPr>
        <w:t xml:space="preserve"> Finančno zavarovanje za dobro izvedbo pogodbenih obveznosti ne sme bistveno odstopati od vzorca tega finančnega zavarovanja, ki je sestavni del te razpisne dokumentacije. </w:t>
      </w:r>
    </w:p>
    <w:p w14:paraId="76B134C8" w14:textId="1E17CFA8" w:rsidR="007C4AEA" w:rsidRPr="007C4AEA" w:rsidRDefault="007C4AEA" w:rsidP="007C4AEA">
      <w:pPr>
        <w:spacing w:before="120" w:after="120"/>
        <w:jc w:val="both"/>
        <w:rPr>
          <w:rFonts w:ascii="Arial" w:hAnsi="Arial" w:cs="Arial"/>
          <w:color w:val="000000"/>
          <w:sz w:val="18"/>
          <w:szCs w:val="18"/>
        </w:rPr>
      </w:pPr>
      <w:r w:rsidRPr="007C4AEA">
        <w:rPr>
          <w:rFonts w:ascii="Arial" w:hAnsi="Arial" w:cs="Arial"/>
          <w:color w:val="000000"/>
          <w:sz w:val="18"/>
          <w:szCs w:val="18"/>
        </w:rPr>
        <w:t xml:space="preserve">Ponudnik mora v ponudbeni dokumentaciji predložiti vzorec finančnega zavarovanja za dobro izvedbo pogodbenih obveznosti (Obrazec »Finančno zavarovanje za dobro izvedbo pogodbenih obveznosti«), s čimer potrdi, da se strinja z njegovo vsebino in razlogi za unovčitev ter da bo v zgoraj zapisanem roku od sklenitve pogodbe (ali skupaj s sklenitvijo pogodbe) naročniku predložil ustrezno finančno zavarovanje garanta z vsebino, kot je podana na obrazcu. </w:t>
      </w:r>
    </w:p>
    <w:p w14:paraId="29456AEF" w14:textId="77777777" w:rsidR="007C4AEA" w:rsidRPr="007C4AEA" w:rsidRDefault="007C4AEA" w:rsidP="007C4AEA">
      <w:pPr>
        <w:spacing w:before="120" w:after="120"/>
        <w:jc w:val="both"/>
        <w:rPr>
          <w:rFonts w:ascii="Arial" w:hAnsi="Arial" w:cs="Arial"/>
          <w:color w:val="000000"/>
          <w:sz w:val="18"/>
          <w:szCs w:val="18"/>
        </w:rPr>
      </w:pPr>
      <w:r w:rsidRPr="007C4AEA">
        <w:rPr>
          <w:rFonts w:ascii="Arial" w:hAnsi="Arial" w:cs="Arial"/>
          <w:color w:val="000000"/>
          <w:sz w:val="18"/>
          <w:szCs w:val="18"/>
        </w:rPr>
        <w:t>Finančno zavarovanje lahko naročnik unovči, če:</w:t>
      </w:r>
    </w:p>
    <w:p w14:paraId="289AE027" w14:textId="16871413" w:rsidR="007C4AEA" w:rsidRDefault="006039CC" w:rsidP="004826FB">
      <w:pPr>
        <w:pStyle w:val="Odstavekseznama"/>
        <w:numPr>
          <w:ilvl w:val="0"/>
          <w:numId w:val="42"/>
        </w:numPr>
        <w:spacing w:before="120" w:after="120"/>
        <w:contextualSpacing w:val="0"/>
        <w:jc w:val="both"/>
        <w:rPr>
          <w:rFonts w:ascii="Arial" w:hAnsi="Arial" w:cs="Arial"/>
          <w:color w:val="000000"/>
          <w:sz w:val="18"/>
          <w:szCs w:val="18"/>
        </w:rPr>
      </w:pPr>
      <w:r>
        <w:rPr>
          <w:rFonts w:ascii="Arial" w:hAnsi="Arial" w:cs="Arial"/>
          <w:color w:val="000000"/>
          <w:sz w:val="18"/>
          <w:szCs w:val="18"/>
        </w:rPr>
        <w:t>izvajalec</w:t>
      </w:r>
      <w:r w:rsidR="007C4AEA" w:rsidRPr="007C4AEA">
        <w:rPr>
          <w:rFonts w:ascii="Arial" w:hAnsi="Arial" w:cs="Arial"/>
          <w:color w:val="000000"/>
          <w:sz w:val="18"/>
          <w:szCs w:val="18"/>
        </w:rPr>
        <w:t xml:space="preserve"> ne prične izpolnjevati svojih pogodbenih obveznosti v roku in v skladu z določili pogodbe,</w:t>
      </w:r>
    </w:p>
    <w:p w14:paraId="6E9CC646" w14:textId="292FAB93" w:rsidR="007C4AEA" w:rsidRDefault="006039CC" w:rsidP="004826FB">
      <w:pPr>
        <w:pStyle w:val="Odstavekseznama"/>
        <w:numPr>
          <w:ilvl w:val="0"/>
          <w:numId w:val="42"/>
        </w:numPr>
        <w:spacing w:before="120" w:after="120"/>
        <w:contextualSpacing w:val="0"/>
        <w:jc w:val="both"/>
        <w:rPr>
          <w:rFonts w:ascii="Arial" w:hAnsi="Arial" w:cs="Arial"/>
          <w:color w:val="000000"/>
          <w:sz w:val="18"/>
          <w:szCs w:val="18"/>
        </w:rPr>
      </w:pPr>
      <w:r>
        <w:rPr>
          <w:rFonts w:ascii="Arial" w:hAnsi="Arial" w:cs="Arial"/>
          <w:color w:val="000000"/>
          <w:sz w:val="18"/>
          <w:szCs w:val="18"/>
        </w:rPr>
        <w:t>izvajalec</w:t>
      </w:r>
      <w:r w:rsidR="007C4AEA" w:rsidRPr="007C4AEA">
        <w:rPr>
          <w:rFonts w:ascii="Arial" w:hAnsi="Arial" w:cs="Arial"/>
          <w:color w:val="000000"/>
          <w:sz w:val="18"/>
          <w:szCs w:val="18"/>
        </w:rPr>
        <w:t xml:space="preserve"> preneha izpolnjevati svoje pogodbene obveznosti v skladu z določili pogodbe,</w:t>
      </w:r>
    </w:p>
    <w:p w14:paraId="29D2EEDD" w14:textId="3B2958CC" w:rsidR="007C4AEA" w:rsidRDefault="006039CC" w:rsidP="004826FB">
      <w:pPr>
        <w:pStyle w:val="Odstavekseznama"/>
        <w:numPr>
          <w:ilvl w:val="0"/>
          <w:numId w:val="42"/>
        </w:numPr>
        <w:spacing w:before="120" w:after="120"/>
        <w:contextualSpacing w:val="0"/>
        <w:jc w:val="both"/>
        <w:rPr>
          <w:rFonts w:ascii="Arial" w:hAnsi="Arial" w:cs="Arial"/>
          <w:color w:val="000000"/>
          <w:sz w:val="18"/>
          <w:szCs w:val="18"/>
        </w:rPr>
      </w:pPr>
      <w:r>
        <w:rPr>
          <w:rFonts w:ascii="Arial" w:hAnsi="Arial" w:cs="Arial"/>
          <w:color w:val="000000"/>
          <w:sz w:val="18"/>
          <w:szCs w:val="18"/>
        </w:rPr>
        <w:t>izvajalec</w:t>
      </w:r>
      <w:r w:rsidR="007C4AEA" w:rsidRPr="007C4AEA">
        <w:rPr>
          <w:rFonts w:ascii="Arial" w:hAnsi="Arial" w:cs="Arial"/>
          <w:color w:val="000000"/>
          <w:sz w:val="18"/>
          <w:szCs w:val="18"/>
        </w:rPr>
        <w:t xml:space="preserve"> svojih obveznosti ne izpolni skladno s pogodbo, v dogovorjeni kakovosti, obsegu ali rokih (tj. razlog neizpolnitve, nepravočasne izpolnitve ali nepravilne izpolnitve),</w:t>
      </w:r>
    </w:p>
    <w:p w14:paraId="430C4722" w14:textId="381A03A2" w:rsidR="007C4AEA" w:rsidRDefault="006039CC" w:rsidP="004826FB">
      <w:pPr>
        <w:pStyle w:val="Odstavekseznama"/>
        <w:numPr>
          <w:ilvl w:val="0"/>
          <w:numId w:val="42"/>
        </w:numPr>
        <w:spacing w:before="120" w:after="120"/>
        <w:contextualSpacing w:val="0"/>
        <w:jc w:val="both"/>
        <w:rPr>
          <w:rFonts w:ascii="Arial" w:hAnsi="Arial" w:cs="Arial"/>
          <w:color w:val="000000"/>
          <w:sz w:val="18"/>
          <w:szCs w:val="18"/>
        </w:rPr>
      </w:pPr>
      <w:r>
        <w:rPr>
          <w:rFonts w:ascii="Arial" w:hAnsi="Arial" w:cs="Arial"/>
          <w:color w:val="000000"/>
          <w:sz w:val="18"/>
          <w:szCs w:val="18"/>
        </w:rPr>
        <w:t>izvajalec</w:t>
      </w:r>
      <w:r w:rsidR="007C4AEA" w:rsidRPr="007C4AEA">
        <w:rPr>
          <w:rFonts w:ascii="Arial" w:hAnsi="Arial" w:cs="Arial"/>
          <w:color w:val="000000"/>
          <w:sz w:val="18"/>
          <w:szCs w:val="18"/>
        </w:rPr>
        <w:t xml:space="preserve"> odstopi od pogodbe brez utemeljenega razloga, ki bi izviral iz sfere naročnika,</w:t>
      </w:r>
    </w:p>
    <w:p w14:paraId="13FBCEF3" w14:textId="77777777" w:rsidR="007C4AEA" w:rsidRDefault="007C4AEA" w:rsidP="004826FB">
      <w:pPr>
        <w:pStyle w:val="Odstavekseznama"/>
        <w:numPr>
          <w:ilvl w:val="0"/>
          <w:numId w:val="42"/>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naročnik odstopi od pogodbe iz utemeljenega razloga, ki izvira iz sfere dobavitelja,</w:t>
      </w:r>
    </w:p>
    <w:p w14:paraId="3312DF06" w14:textId="4F4A557E" w:rsidR="007C4AEA" w:rsidRDefault="006039CC" w:rsidP="004826FB">
      <w:pPr>
        <w:pStyle w:val="Odstavekseznama"/>
        <w:numPr>
          <w:ilvl w:val="0"/>
          <w:numId w:val="42"/>
        </w:numPr>
        <w:spacing w:before="120" w:after="120"/>
        <w:contextualSpacing w:val="0"/>
        <w:jc w:val="both"/>
        <w:rPr>
          <w:rFonts w:ascii="Arial" w:hAnsi="Arial" w:cs="Arial"/>
          <w:color w:val="000000"/>
          <w:sz w:val="18"/>
          <w:szCs w:val="18"/>
        </w:rPr>
      </w:pPr>
      <w:r>
        <w:rPr>
          <w:rFonts w:ascii="Arial" w:hAnsi="Arial" w:cs="Arial"/>
          <w:color w:val="000000"/>
          <w:sz w:val="18"/>
          <w:szCs w:val="18"/>
        </w:rPr>
        <w:t>izvajalec</w:t>
      </w:r>
      <w:r w:rsidR="007C4AEA" w:rsidRPr="007C4AEA">
        <w:rPr>
          <w:rFonts w:ascii="Arial" w:hAnsi="Arial" w:cs="Arial"/>
          <w:color w:val="000000"/>
          <w:sz w:val="18"/>
          <w:szCs w:val="18"/>
        </w:rPr>
        <w:t xml:space="preserve"> naročniku ali tretjim osebam pri izvajanju del povzroči škodo, ki je ne povrne v roku 8 dni po pozivu naročnika,</w:t>
      </w:r>
    </w:p>
    <w:p w14:paraId="42C4CD24" w14:textId="4A8B079D" w:rsidR="007C4AEA" w:rsidRDefault="006039CC" w:rsidP="004826FB">
      <w:pPr>
        <w:pStyle w:val="Odstavekseznama"/>
        <w:numPr>
          <w:ilvl w:val="0"/>
          <w:numId w:val="42"/>
        </w:numPr>
        <w:spacing w:before="120" w:after="120"/>
        <w:contextualSpacing w:val="0"/>
        <w:jc w:val="both"/>
        <w:rPr>
          <w:rFonts w:ascii="Arial" w:hAnsi="Arial" w:cs="Arial"/>
          <w:color w:val="000000"/>
          <w:sz w:val="18"/>
          <w:szCs w:val="18"/>
        </w:rPr>
      </w:pPr>
      <w:r>
        <w:rPr>
          <w:rFonts w:ascii="Arial" w:hAnsi="Arial" w:cs="Arial"/>
          <w:color w:val="000000"/>
          <w:sz w:val="18"/>
          <w:szCs w:val="18"/>
        </w:rPr>
        <w:t>izvajalec</w:t>
      </w:r>
      <w:r w:rsidR="007C4AEA" w:rsidRPr="007C4AEA">
        <w:rPr>
          <w:rFonts w:ascii="Arial" w:hAnsi="Arial" w:cs="Arial"/>
          <w:color w:val="000000"/>
          <w:sz w:val="18"/>
          <w:szCs w:val="18"/>
        </w:rPr>
        <w:t xml:space="preserve"> naročniku poda zavajajoče ali lažne izjave, podatke oziroma dokumente,</w:t>
      </w:r>
    </w:p>
    <w:p w14:paraId="619B2300" w14:textId="7296B9C6" w:rsidR="00BE7E6E" w:rsidRPr="006039CC" w:rsidRDefault="006039CC" w:rsidP="006039CC">
      <w:pPr>
        <w:pStyle w:val="Odstavekseznama"/>
        <w:numPr>
          <w:ilvl w:val="0"/>
          <w:numId w:val="42"/>
        </w:numPr>
        <w:spacing w:before="120" w:after="120"/>
        <w:contextualSpacing w:val="0"/>
        <w:jc w:val="both"/>
        <w:rPr>
          <w:rFonts w:ascii="Arial" w:hAnsi="Arial" w:cs="Arial"/>
          <w:color w:val="000000"/>
          <w:sz w:val="18"/>
          <w:szCs w:val="18"/>
        </w:rPr>
        <w:sectPr w:rsidR="00BE7E6E" w:rsidRPr="006039CC" w:rsidSect="00D931BF">
          <w:pgSz w:w="11906" w:h="16838"/>
          <w:pgMar w:top="1418" w:right="1418" w:bottom="1418" w:left="1418" w:header="567" w:footer="680" w:gutter="0"/>
          <w:cols w:space="708"/>
          <w:docGrid w:linePitch="360"/>
        </w:sectPr>
      </w:pPr>
      <w:r>
        <w:rPr>
          <w:rFonts w:ascii="Arial" w:hAnsi="Arial" w:cs="Arial"/>
          <w:color w:val="000000"/>
          <w:sz w:val="18"/>
          <w:szCs w:val="18"/>
        </w:rPr>
        <w:t>izvajalec</w:t>
      </w:r>
      <w:r w:rsidR="007C4AEA" w:rsidRPr="007C4AEA">
        <w:rPr>
          <w:rFonts w:ascii="Arial" w:hAnsi="Arial" w:cs="Arial"/>
          <w:color w:val="000000"/>
          <w:sz w:val="18"/>
          <w:szCs w:val="18"/>
        </w:rPr>
        <w:t xml:space="preserve"> v roku, ki ga določi naročnik, ne odpravi morebitnih pomanjkljivosti ali napak </w:t>
      </w:r>
      <w:r w:rsidR="00B53FF3">
        <w:rPr>
          <w:rFonts w:ascii="Arial" w:hAnsi="Arial" w:cs="Arial"/>
          <w:color w:val="000000"/>
          <w:sz w:val="18"/>
          <w:szCs w:val="18"/>
        </w:rPr>
        <w:t>pri</w:t>
      </w:r>
      <w:r w:rsidR="007C4AEA" w:rsidRPr="007C4AEA">
        <w:rPr>
          <w:rFonts w:ascii="Arial" w:hAnsi="Arial" w:cs="Arial"/>
          <w:color w:val="000000"/>
          <w:sz w:val="18"/>
          <w:szCs w:val="18"/>
        </w:rPr>
        <w:t xml:space="preserve"> izvedenem predmetu naročila</w:t>
      </w:r>
    </w:p>
    <w:p w14:paraId="179A9ABB"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sidRPr="00731494">
        <w:rPr>
          <w:rFonts w:ascii="Arial" w:hAnsi="Arial" w:cs="Arial"/>
          <w:color w:val="FFFFFF" w:themeColor="background1"/>
        </w:rPr>
        <w:lastRenderedPageBreak/>
        <w:t>Tehnične specifikacije</w:t>
      </w:r>
    </w:p>
    <w:p w14:paraId="6BB86324" w14:textId="370DCAE8" w:rsidR="009A110D" w:rsidRDefault="009A110D">
      <w:pPr>
        <w:rPr>
          <w:rFonts w:ascii="Arial" w:hAnsi="Arial" w:cs="Arial"/>
          <w:bCs/>
          <w:sz w:val="18"/>
          <w:szCs w:val="18"/>
        </w:rPr>
      </w:pPr>
      <w:r w:rsidRPr="009A110D">
        <w:rPr>
          <w:rFonts w:ascii="Arial" w:hAnsi="Arial" w:cs="Arial"/>
          <w:bCs/>
          <w:sz w:val="18"/>
          <w:szCs w:val="18"/>
        </w:rPr>
        <w:t>Tehnične specifikacije so razvidne iz dokumenta »Tehnične in strokovne zahteve«, ki so sestavni del te razpisne dokumentacije.</w:t>
      </w:r>
    </w:p>
    <w:p w14:paraId="5E2470F2" w14:textId="2A1DDE91" w:rsidR="006039CC" w:rsidRPr="009A110D" w:rsidRDefault="009A110D">
      <w:pPr>
        <w:rPr>
          <w:rFonts w:ascii="Arial" w:hAnsi="Arial" w:cs="Arial"/>
          <w:bCs/>
          <w:sz w:val="18"/>
          <w:szCs w:val="18"/>
        </w:rPr>
      </w:pPr>
      <w:r>
        <w:rPr>
          <w:rFonts w:ascii="Arial" w:hAnsi="Arial" w:cs="Arial"/>
          <w:bCs/>
          <w:sz w:val="18"/>
          <w:szCs w:val="18"/>
        </w:rPr>
        <w:br w:type="page"/>
      </w:r>
    </w:p>
    <w:p w14:paraId="3AB01223" w14:textId="77777777" w:rsidR="009A6465" w:rsidRPr="00731494" w:rsidRDefault="00A11576" w:rsidP="00A11576">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Vsebina ponudbene dokumentacije</w:t>
      </w:r>
    </w:p>
    <w:p w14:paraId="215F6C9E" w14:textId="77777777" w:rsidR="00BE7E6E" w:rsidRPr="00731494" w:rsidRDefault="00A11576">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sidRPr="00731494">
        <w:rPr>
          <w:rFonts w:ascii="Arial" w:hAnsi="Arial" w:cs="Arial"/>
          <w:color w:val="000000"/>
          <w:sz w:val="18"/>
          <w:szCs w:val="18"/>
        </w:rPr>
        <w:t>skeni</w:t>
      </w:r>
      <w:proofErr w:type="spellEnd"/>
      <w:r w:rsidRPr="00731494">
        <w:rPr>
          <w:rFonts w:ascii="Arial" w:hAnsi="Arial" w:cs="Arial"/>
          <w:color w:val="000000"/>
          <w:sz w:val="18"/>
          <w:szCs w:val="18"/>
        </w:rPr>
        <w:t xml:space="preserve"> dokumentov z izpisom elektronske potrditve (npr. vizualizacijo elektronskega podpisa).</w:t>
      </w:r>
    </w:p>
    <w:p w14:paraId="1C8E7E09" w14:textId="77777777" w:rsidR="00BE7E6E" w:rsidRPr="00731494" w:rsidRDefault="00A11576">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85DD50" w14:textId="77777777" w:rsidR="009A6465" w:rsidRPr="00731494" w:rsidRDefault="009A6465" w:rsidP="00A11576">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6F0AD4">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A11576">
            <w:pPr>
              <w:jc w:val="center"/>
            </w:pPr>
            <w:r w:rsidRPr="00731494">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A11576">
            <w:pPr>
              <w:jc w:val="center"/>
            </w:pPr>
            <w:r w:rsidRPr="00731494">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A11576">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A11576">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9471C7" w14:textId="77777777" w:rsidR="00BE7E6E" w:rsidRDefault="00A11576">
            <w:pPr>
              <w:rPr>
                <w:rFonts w:ascii="Arial" w:hAnsi="Arial" w:cs="Arial"/>
                <w:color w:val="000000"/>
                <w:position w:val="-2"/>
                <w:sz w:val="18"/>
                <w:szCs w:val="18"/>
              </w:rPr>
            </w:pPr>
            <w:r w:rsidRPr="00731494">
              <w:rPr>
                <w:rFonts w:ascii="Arial" w:hAnsi="Arial" w:cs="Arial"/>
                <w:color w:val="000000"/>
                <w:position w:val="-2"/>
                <w:sz w:val="18"/>
                <w:szCs w:val="18"/>
              </w:rPr>
              <w:t>Ponudba</w:t>
            </w:r>
            <w:r w:rsidR="009A7A0F">
              <w:rPr>
                <w:rFonts w:ascii="Arial" w:hAnsi="Arial" w:cs="Arial"/>
                <w:color w:val="000000"/>
                <w:position w:val="-2"/>
                <w:sz w:val="18"/>
                <w:szCs w:val="18"/>
              </w:rPr>
              <w:t xml:space="preserve"> Obrazec št.1</w:t>
            </w:r>
          </w:p>
          <w:p w14:paraId="698C570F" w14:textId="77777777" w:rsidR="004E3095" w:rsidRDefault="004E3095"/>
          <w:p w14:paraId="28C8B9AE" w14:textId="254C4EED" w:rsidR="004E3095" w:rsidRPr="00731494" w:rsidRDefault="004E3095">
            <w:r w:rsidRPr="004E3095">
              <w:rPr>
                <w:rFonts w:ascii="Arial" w:hAnsi="Arial" w:cs="Arial"/>
                <w:color w:val="000000"/>
                <w:position w:val="-2"/>
                <w:sz w:val="18"/>
                <w:szCs w:val="18"/>
              </w:rPr>
              <w:t>Ponudbeni obrazec – Priloga k Obrazcu št. 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A115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1C9E8B7D" w:rsidR="009A7A0F" w:rsidRPr="004E3095" w:rsidRDefault="00380D35" w:rsidP="005A0DCA">
            <w:pPr>
              <w:spacing w:before="135" w:after="135"/>
              <w:textAlignment w:val="center"/>
              <w:rPr>
                <w:rFonts w:ascii="Arial" w:hAnsi="Arial" w:cs="Arial"/>
                <w:color w:val="000000"/>
                <w:position w:val="-2"/>
                <w:sz w:val="18"/>
                <w:szCs w:val="18"/>
              </w:rP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BE7E6E" w:rsidRPr="00731494" w14:paraId="430192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A11576">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A11576">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A11576">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A11576">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A11576" w:rsidP="005A0DCA">
            <w:pPr>
              <w:spacing w:before="135" w:after="135"/>
              <w:textAlignment w:val="center"/>
            </w:pPr>
            <w:r w:rsidRPr="00731494">
              <w:rPr>
                <w:rFonts w:ascii="Arial" w:hAnsi="Arial" w:cs="Arial"/>
                <w:color w:val="000000"/>
                <w:position w:val="-2"/>
                <w:sz w:val="18"/>
                <w:szCs w:val="18"/>
              </w:rPr>
              <w:t>Izpolnjen .</w:t>
            </w:r>
            <w:proofErr w:type="spellStart"/>
            <w:r w:rsidRPr="00731494">
              <w:rPr>
                <w:rFonts w:ascii="Arial" w:hAnsi="Arial" w:cs="Arial"/>
                <w:color w:val="000000"/>
                <w:position w:val="-2"/>
                <w:sz w:val="18"/>
                <w:szCs w:val="18"/>
              </w:rPr>
              <w:t>xml</w:t>
            </w:r>
            <w:proofErr w:type="spellEnd"/>
            <w:r w:rsidRPr="00731494">
              <w:rPr>
                <w:rFonts w:ascii="Arial" w:hAnsi="Arial" w:cs="Arial"/>
                <w:color w:val="000000"/>
                <w:position w:val="-2"/>
                <w:sz w:val="18"/>
                <w:szCs w:val="18"/>
              </w:rPr>
              <w:t>, uvoziti v e-JN</w:t>
            </w:r>
            <w:r w:rsidR="00CE2BB1" w:rsidRPr="00731494">
              <w:rPr>
                <w:rFonts w:ascii="Arial" w:hAnsi="Arial" w:cs="Arial"/>
                <w:color w:val="000000"/>
                <w:position w:val="-2"/>
                <w:sz w:val="18"/>
                <w:szCs w:val="18"/>
              </w:rPr>
              <w:t xml:space="preserve"> ali predložen izpolnjen in podpisan </w:t>
            </w:r>
            <w:proofErr w:type="spellStart"/>
            <w:r w:rsidR="00CE2BB1" w:rsidRPr="00731494">
              <w:rPr>
                <w:rFonts w:ascii="Arial" w:hAnsi="Arial" w:cs="Arial"/>
                <w:color w:val="000000"/>
                <w:position w:val="-2"/>
                <w:sz w:val="18"/>
                <w:szCs w:val="18"/>
              </w:rPr>
              <w:t>pdf</w:t>
            </w:r>
            <w:proofErr w:type="spellEnd"/>
            <w:r w:rsidR="00CE2BB1" w:rsidRPr="00731494">
              <w:rPr>
                <w:rFonts w:ascii="Arial" w:hAnsi="Arial" w:cs="Arial"/>
                <w:color w:val="000000"/>
                <w:position w:val="-2"/>
                <w:sz w:val="18"/>
                <w:szCs w:val="18"/>
              </w:rPr>
              <w:t>.</w:t>
            </w:r>
          </w:p>
        </w:tc>
      </w:tr>
      <w:tr w:rsidR="00BE7E6E" w:rsidRPr="00731494" w14:paraId="6707CA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A11576">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A11576">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A11576" w:rsidP="005A0DCA">
            <w:pPr>
              <w:spacing w:before="135" w:after="135"/>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A11576" w:rsidP="005A0DCA">
            <w:pPr>
              <w:spacing w:before="135" w:after="135"/>
              <w:textAlignment w:val="center"/>
            </w:pPr>
            <w:r w:rsidRPr="00731494">
              <w:rPr>
                <w:rFonts w:ascii="Arial" w:hAnsi="Arial" w:cs="Arial"/>
                <w:color w:val="000000"/>
                <w:position w:val="-2"/>
                <w:sz w:val="18"/>
                <w:szCs w:val="18"/>
              </w:rPr>
              <w:t>Potrebno predložiti tudi za člane organov in zastopnike partnerjev in podizvajalcev.</w:t>
            </w:r>
          </w:p>
        </w:tc>
      </w:tr>
      <w:tr w:rsidR="00BE7E6E" w:rsidRPr="00731494" w14:paraId="560047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77777777" w:rsidR="00BE7E6E" w:rsidRPr="00731494" w:rsidRDefault="00A11576">
            <w:r w:rsidRPr="00731494">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0512D1F3" w:rsidR="00BE7E6E" w:rsidRPr="00731494" w:rsidRDefault="00A11576">
            <w:r w:rsidRPr="00731494">
              <w:rPr>
                <w:rFonts w:ascii="Arial" w:hAnsi="Arial" w:cs="Arial"/>
                <w:color w:val="000000"/>
                <w:position w:val="-2"/>
                <w:sz w:val="18"/>
                <w:szCs w:val="18"/>
              </w:rPr>
              <w:t>Referenčna lista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0FA7F6C2" w:rsidR="00BE7E6E" w:rsidRPr="00731494" w:rsidRDefault="00CE2BB1">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7E01BA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77777777" w:rsidR="00BE7E6E" w:rsidRPr="00731494" w:rsidRDefault="00A11576">
            <w:r w:rsidRPr="00731494">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38C63" w14:textId="1A04AA43" w:rsidR="00BE7E6E" w:rsidRPr="00731494" w:rsidRDefault="00A11576">
            <w:r w:rsidRPr="00731494">
              <w:rPr>
                <w:rFonts w:ascii="Arial" w:hAnsi="Arial" w:cs="Arial"/>
                <w:color w:val="000000"/>
                <w:position w:val="-2"/>
                <w:sz w:val="18"/>
                <w:szCs w:val="18"/>
              </w:rPr>
              <w:t xml:space="preserve">Vzorec </w:t>
            </w:r>
            <w:r w:rsidR="00612F46">
              <w:rPr>
                <w:rFonts w:ascii="Arial" w:hAnsi="Arial" w:cs="Arial"/>
                <w:color w:val="000000"/>
                <w:position w:val="-2"/>
                <w:sz w:val="18"/>
                <w:szCs w:val="18"/>
              </w:rPr>
              <w:t>Bančne garancije / kavcijskega zavarovanja</w:t>
            </w:r>
            <w:r w:rsidRPr="00731494">
              <w:rPr>
                <w:rFonts w:ascii="Arial" w:hAnsi="Arial" w:cs="Arial"/>
                <w:color w:val="000000"/>
                <w:position w:val="-2"/>
                <w:sz w:val="18"/>
                <w:szCs w:val="18"/>
              </w:rPr>
              <w:t xml:space="preserve"> za dobro izvedbo</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D730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Parafiran ali elektronsko podpisan.</w:t>
            </w:r>
          </w:p>
        </w:tc>
      </w:tr>
      <w:tr w:rsidR="00D31C97" w:rsidRPr="00731494" w14:paraId="3628FF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5521F83E" w:rsidR="00D31C97" w:rsidRPr="00731494" w:rsidRDefault="009A110D" w:rsidP="00D31C97">
            <w:pPr>
              <w:rPr>
                <w:rFonts w:ascii="Arial" w:hAnsi="Arial" w:cs="Arial"/>
                <w:color w:val="000000"/>
                <w:position w:val="-2"/>
                <w:sz w:val="18"/>
                <w:szCs w:val="18"/>
              </w:rPr>
            </w:pPr>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C5BC0" w14:textId="77777777" w:rsidR="00D31C97" w:rsidRPr="00731494" w:rsidRDefault="00D31C97" w:rsidP="00D31C97">
            <w:r w:rsidRPr="00731494">
              <w:rPr>
                <w:rFonts w:ascii="Arial" w:hAnsi="Arial" w:cs="Arial"/>
                <w:color w:val="000000"/>
                <w:position w:val="-2"/>
                <w:sz w:val="18"/>
                <w:szCs w:val="18"/>
              </w:rPr>
              <w:t>Izjava zastopnika podizvajalca v zvezi z izpolnjevanjem obveznih pogojev za podizvajalce</w:t>
            </w:r>
          </w:p>
          <w:p w14:paraId="0014225E"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6B9051BA"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9EF32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2F896A3A" w:rsidR="00D31C97" w:rsidRPr="00731494" w:rsidRDefault="009A110D" w:rsidP="00D31C97">
            <w:pPr>
              <w:rPr>
                <w:rFonts w:ascii="Arial" w:hAnsi="Arial" w:cs="Arial"/>
                <w:color w:val="000000"/>
                <w:position w:val="-2"/>
                <w:sz w:val="18"/>
                <w:szCs w:val="18"/>
              </w:rPr>
            </w:pPr>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8913B" w14:textId="77777777" w:rsidR="00D31C97" w:rsidRPr="00731494" w:rsidRDefault="00D31C97" w:rsidP="00D31C97">
            <w:r w:rsidRPr="00731494">
              <w:rPr>
                <w:rFonts w:ascii="Arial" w:hAnsi="Arial" w:cs="Arial"/>
                <w:color w:val="000000"/>
                <w:position w:val="-2"/>
                <w:sz w:val="18"/>
                <w:szCs w:val="18"/>
              </w:rPr>
              <w:t>Izjava podizvajalca</w:t>
            </w:r>
          </w:p>
          <w:p w14:paraId="79203E3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22E86FF5"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43F8CB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5B93ABC3" w:rsidR="00D31C97" w:rsidRPr="00731494" w:rsidRDefault="009A110D" w:rsidP="00D31C97">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3DE08" w14:textId="77777777" w:rsidR="00D31C97" w:rsidRPr="00731494" w:rsidRDefault="00D31C97" w:rsidP="00D31C97">
            <w:r w:rsidRPr="00731494">
              <w:rPr>
                <w:rFonts w:ascii="Arial" w:hAnsi="Arial" w:cs="Arial"/>
                <w:color w:val="000000"/>
                <w:position w:val="-2"/>
                <w:sz w:val="18"/>
                <w:szCs w:val="18"/>
              </w:rPr>
              <w:t>Izjava o nastopu s podizvajalci</w:t>
            </w:r>
          </w:p>
          <w:p w14:paraId="0B7349C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1469B2D3"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20AF4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3B9EB71D" w:rsidR="00D31C97" w:rsidRPr="00731494" w:rsidRDefault="00D31C97" w:rsidP="00D31C97">
            <w:r w:rsidRPr="00731494">
              <w:rPr>
                <w:rFonts w:ascii="Arial" w:hAnsi="Arial" w:cs="Arial"/>
                <w:color w:val="000000"/>
                <w:position w:val="-2"/>
                <w:sz w:val="18"/>
                <w:szCs w:val="18"/>
              </w:rPr>
              <w:lastRenderedPageBreak/>
              <w:t>1</w:t>
            </w:r>
            <w:r w:rsidR="009A110D">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734A3" w14:textId="77777777" w:rsidR="00D31C97" w:rsidRPr="00731494" w:rsidRDefault="00D31C97" w:rsidP="00D31C97">
            <w:r w:rsidRPr="00731494">
              <w:rPr>
                <w:rFonts w:ascii="Arial" w:hAnsi="Arial" w:cs="Arial"/>
                <w:color w:val="000000"/>
                <w:position w:val="-2"/>
                <w:sz w:val="18"/>
                <w:szCs w:val="18"/>
              </w:rPr>
              <w:t>Izjava o lastniških deležih</w:t>
            </w:r>
          </w:p>
          <w:p w14:paraId="76F3BC08" w14:textId="0D7B6751" w:rsidR="00D31C97" w:rsidRPr="00731494" w:rsidRDefault="00D31C97" w:rsidP="00D31C9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47E833B7" w:rsidR="00D31C97" w:rsidRPr="00731494" w:rsidRDefault="00D31C97"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D31C97" w:rsidRPr="00731494" w14:paraId="75633E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0211FDFA"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w:t>
            </w:r>
            <w:r w:rsidR="009A110D">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33CC2CB6"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3214C4A1"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BE7E6E" w:rsidRPr="00731494" w14:paraId="76E2A2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8D5B9" w14:textId="77777777" w:rsidR="00BE7E6E" w:rsidRPr="00731494" w:rsidRDefault="00A11576">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F997" w14:textId="6BF12052" w:rsidR="00BE7E6E" w:rsidRPr="00CA26F2" w:rsidRDefault="00A11576">
            <w:pPr>
              <w:rPr>
                <w:highlight w:val="yellow"/>
              </w:rPr>
            </w:pPr>
            <w:r w:rsidRPr="00CC0FCB">
              <w:rPr>
                <w:rFonts w:ascii="Arial" w:hAnsi="Arial" w:cs="Arial"/>
                <w:color w:val="000000"/>
                <w:position w:val="-2"/>
                <w:sz w:val="18"/>
                <w:szCs w:val="18"/>
              </w:rPr>
              <w:t xml:space="preserve">Vzorec pogodbe: </w:t>
            </w:r>
            <w:r w:rsidR="009A110D" w:rsidRPr="009A110D">
              <w:rPr>
                <w:rFonts w:ascii="Arial" w:hAnsi="Arial" w:cs="Arial"/>
                <w:color w:val="000000"/>
                <w:position w:val="-2"/>
                <w:sz w:val="18"/>
                <w:szCs w:val="18"/>
              </w:rPr>
              <w:t>Vzpostavitev in najem storitve SMS obveščanja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F87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Podpisan (ročno ali elektronsko).</w:t>
            </w:r>
          </w:p>
        </w:tc>
      </w:tr>
      <w:tr w:rsidR="002E6EDE" w:rsidRPr="00731494" w14:paraId="4E06DE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BCDBF" w14:textId="543EF3C0" w:rsidR="002E6EDE" w:rsidRPr="00731494" w:rsidRDefault="002E6EDE">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0F0A7" w14:textId="30432C11" w:rsidR="002E6EDE" w:rsidRPr="00731494" w:rsidRDefault="00B90C95">
            <w:pPr>
              <w:rPr>
                <w:rFonts w:ascii="Arial" w:hAnsi="Arial" w:cs="Arial"/>
                <w:color w:val="000000"/>
                <w:position w:val="-2"/>
                <w:sz w:val="18"/>
                <w:szCs w:val="18"/>
              </w:rPr>
            </w:pPr>
            <w:r>
              <w:rPr>
                <w:rFonts w:ascii="Arial" w:hAnsi="Arial" w:cs="Arial"/>
                <w:color w:val="000000"/>
                <w:position w:val="-2"/>
                <w:sz w:val="18"/>
                <w:szCs w:val="18"/>
              </w:rPr>
              <w:t>Izjave, k</w:t>
            </w:r>
            <w:r w:rsidR="009A110D">
              <w:rPr>
                <w:rFonts w:ascii="Arial" w:hAnsi="Arial" w:cs="Arial"/>
                <w:color w:val="000000"/>
                <w:position w:val="-2"/>
                <w:sz w:val="18"/>
                <w:szCs w:val="18"/>
              </w:rPr>
              <w:t>opije certifikatov in ostalih zahtevanih dokazil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D0F74" w14:textId="5ED8E50F" w:rsidR="002E6EDE" w:rsidRPr="00731494" w:rsidRDefault="00435805">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bl>
    <w:p w14:paraId="2811ECFF"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52BDCBF3" w14:textId="77777777" w:rsidR="009A6465" w:rsidRPr="00731494" w:rsidRDefault="00A11576"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43EC7E53" w:rsidR="00BE7E6E"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xml:space="preserve">Na osnovi povabila za naročilo </w:t>
      </w:r>
      <w:r w:rsidRPr="003D1DF7">
        <w:rPr>
          <w:rFonts w:ascii="Arial" w:hAnsi="Arial" w:cs="Arial"/>
          <w:b/>
          <w:bCs/>
          <w:color w:val="000000"/>
          <w:sz w:val="18"/>
          <w:szCs w:val="18"/>
        </w:rPr>
        <w:t>»</w:t>
      </w:r>
      <w:r w:rsidR="009A110D" w:rsidRPr="009A110D">
        <w:rPr>
          <w:rFonts w:ascii="Arial" w:hAnsi="Arial" w:cs="Arial"/>
          <w:b/>
          <w:bCs/>
          <w:color w:val="000000"/>
          <w:sz w:val="18"/>
          <w:szCs w:val="18"/>
        </w:rPr>
        <w:t>Vzpostavitev in najem storitve SMS obveščanja</w:t>
      </w:r>
      <w:r w:rsidRPr="003D1DF7">
        <w:rPr>
          <w:rFonts w:ascii="Arial" w:hAnsi="Arial" w:cs="Arial"/>
          <w:b/>
          <w:bCs/>
          <w:color w:val="000000"/>
          <w:sz w:val="18"/>
          <w:szCs w:val="18"/>
        </w:rPr>
        <w:t>«</w:t>
      </w:r>
      <w:r w:rsidRPr="00731494">
        <w:rPr>
          <w:rFonts w:ascii="Arial" w:hAnsi="Arial" w:cs="Arial"/>
          <w:color w:val="000000"/>
          <w:sz w:val="18"/>
          <w:szCs w:val="18"/>
        </w:rPr>
        <w:t xml:space="preserve"> dajemo ponudbo, kot sledi:</w:t>
      </w:r>
    </w:p>
    <w:p w14:paraId="535C059B" w14:textId="18F0016A" w:rsidR="00BE7E6E" w:rsidRPr="00731494" w:rsidRDefault="00A11576">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A11576">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A11576">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A11576">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A11576">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A11576">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A11576">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A11576">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A11576">
            <w:r w:rsidRPr="00731494">
              <w:rPr>
                <w:rFonts w:ascii="Arial" w:hAnsi="Arial" w:cs="Arial"/>
                <w:color w:val="000000"/>
                <w:position w:val="-2"/>
                <w:sz w:val="18"/>
                <w:szCs w:val="18"/>
              </w:rPr>
              <w:t> </w:t>
            </w:r>
          </w:p>
        </w:tc>
      </w:tr>
    </w:tbl>
    <w:p w14:paraId="3DDDC5E7" w14:textId="77777777" w:rsidR="00BE7E6E" w:rsidRPr="00731494" w:rsidRDefault="00A11576"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A11576">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A11576">
      <w:pPr>
        <w:spacing w:before="225" w:after="225" w:line="240" w:lineRule="auto"/>
      </w:pPr>
      <w:r w:rsidRPr="00731494">
        <w:fldChar w:fldCharType="begin">
          <w:ffData>
            <w:name w:val="cbox1674f7a77c3859"/>
            <w:enabled/>
            <w:calcOnExit w:val="0"/>
            <w:checkBox>
              <w:sizeAuto/>
              <w:default w:val="0"/>
            </w:checkBox>
          </w:ffData>
        </w:fldChar>
      </w:r>
      <w:bookmarkStart w:id="2" w:name="cbox1674f7a77c3859"/>
      <w:r w:rsidRPr="00731494">
        <w:instrText xml:space="preserve"> FORMCHECKBOX </w:instrText>
      </w:r>
      <w:r w:rsidRPr="00731494">
        <w:fldChar w:fldCharType="separate"/>
      </w:r>
      <w:r w:rsidRPr="00731494">
        <w:fldChar w:fldCharType="end"/>
      </w:r>
      <w:bookmarkEnd w:id="2"/>
      <w:r w:rsidRPr="00731494">
        <w:rPr>
          <w:rFonts w:ascii="Arial" w:hAnsi="Arial" w:cs="Arial"/>
          <w:color w:val="000000"/>
          <w:sz w:val="18"/>
          <w:szCs w:val="18"/>
        </w:rPr>
        <w:t> samostojno</w:t>
      </w:r>
    </w:p>
    <w:p w14:paraId="0E62D147" w14:textId="77777777" w:rsidR="00BE7E6E" w:rsidRPr="00731494" w:rsidRDefault="00A11576">
      <w:pPr>
        <w:spacing w:before="225" w:after="225" w:line="240" w:lineRule="auto"/>
      </w:pPr>
      <w:r w:rsidRPr="00731494">
        <w:fldChar w:fldCharType="begin">
          <w:ffData>
            <w:name w:val="cbox1674f7a77c3b10"/>
            <w:enabled/>
            <w:calcOnExit w:val="0"/>
            <w:checkBox>
              <w:sizeAuto/>
              <w:default w:val="0"/>
            </w:checkBox>
          </w:ffData>
        </w:fldChar>
      </w:r>
      <w:bookmarkStart w:id="3" w:name="cbox1674f7a77c3b10"/>
      <w:r w:rsidRPr="00731494">
        <w:instrText xml:space="preserve"> FORMCHECKBOX </w:instrText>
      </w:r>
      <w:r w:rsidRPr="00731494">
        <w:fldChar w:fldCharType="separate"/>
      </w:r>
      <w:r w:rsidRPr="00731494">
        <w:fldChar w:fldCharType="end"/>
      </w:r>
      <w:bookmarkEnd w:id="3"/>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A11576">
      <w:pPr>
        <w:spacing w:before="225" w:after="225" w:line="240" w:lineRule="auto"/>
      </w:pPr>
      <w:r w:rsidRPr="00731494">
        <w:fldChar w:fldCharType="begin">
          <w:ffData>
            <w:name w:val="cbox1674f7a77c4276"/>
            <w:enabled/>
            <w:calcOnExit w:val="0"/>
            <w:checkBox>
              <w:sizeAuto/>
              <w:default w:val="0"/>
            </w:checkBox>
          </w:ffData>
        </w:fldChar>
      </w:r>
      <w:bookmarkStart w:id="4" w:name="cbox1674f7a77c4276"/>
      <w:r w:rsidRPr="00731494">
        <w:instrText xml:space="preserve"> FORMCHECKBOX </w:instrText>
      </w:r>
      <w:r w:rsidRPr="00731494">
        <w:fldChar w:fldCharType="separate"/>
      </w:r>
      <w:r w:rsidRPr="00731494">
        <w:fldChar w:fldCharType="end"/>
      </w:r>
      <w:bookmarkEnd w:id="4"/>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A11576">
      <w:pPr>
        <w:spacing w:before="225" w:after="225" w:line="240" w:lineRule="auto"/>
      </w:pPr>
      <w:r w:rsidRPr="00731494">
        <w:fldChar w:fldCharType="begin">
          <w:ffData>
            <w:name w:val="cbox1674f7a77c47a5"/>
            <w:enabled/>
            <w:calcOnExit w:val="0"/>
            <w:checkBox>
              <w:sizeAuto/>
              <w:default w:val="0"/>
            </w:checkBox>
          </w:ffData>
        </w:fldChar>
      </w:r>
      <w:bookmarkStart w:id="5" w:name="cbox1674f7a77c47a5"/>
      <w:r w:rsidRPr="00731494">
        <w:instrText xml:space="preserve"> FORMCHECKBOX </w:instrText>
      </w:r>
      <w:r w:rsidRPr="00731494">
        <w:fldChar w:fldCharType="separate"/>
      </w:r>
      <w:r w:rsidRPr="00731494">
        <w:fldChar w:fldCharType="end"/>
      </w:r>
      <w:bookmarkEnd w:id="5"/>
      <w:r w:rsidRPr="00731494">
        <w:rPr>
          <w:rFonts w:ascii="Arial" w:hAnsi="Arial" w:cs="Arial"/>
          <w:color w:val="000000"/>
          <w:sz w:val="18"/>
          <w:szCs w:val="18"/>
        </w:rPr>
        <w:t> z uporabo zmogljivosti naslednjih subjektov (navedite samo firme): _____________________________</w:t>
      </w:r>
    </w:p>
    <w:p w14:paraId="3C63E3A3" w14:textId="77777777" w:rsidR="00380D35" w:rsidRDefault="00380D35"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5E2A728E" w:rsidR="00380D35" w:rsidRPr="00731494" w:rsidRDefault="00380D35" w:rsidP="00380D35">
      <w:pPr>
        <w:spacing w:before="225" w:after="225" w:line="240" w:lineRule="auto"/>
        <w:jc w:val="both"/>
      </w:pPr>
      <w:r w:rsidRPr="00731494">
        <w:rPr>
          <w:rFonts w:ascii="Arial" w:hAnsi="Arial" w:cs="Arial"/>
          <w:color w:val="000000"/>
          <w:sz w:val="18"/>
          <w:szCs w:val="18"/>
        </w:rPr>
        <w:t xml:space="preserve">Plačila se opravijo na podlagi izdanih računov. Če ni z zakonom ali drugim predpisom določeno drugače, je rok plačila </w:t>
      </w:r>
      <w:r w:rsidR="009A110D">
        <w:rPr>
          <w:rFonts w:ascii="Arial" w:hAnsi="Arial" w:cs="Arial"/>
          <w:color w:val="000000"/>
          <w:sz w:val="18"/>
          <w:szCs w:val="18"/>
        </w:rPr>
        <w:t>6</w:t>
      </w:r>
      <w:r w:rsidRPr="00731494">
        <w:rPr>
          <w:rFonts w:ascii="Arial" w:hAnsi="Arial" w:cs="Arial"/>
          <w:color w:val="000000"/>
          <w:sz w:val="18"/>
          <w:szCs w:val="18"/>
        </w:rPr>
        <w:t>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w:t>
      </w:r>
      <w:proofErr w:type="spellStart"/>
      <w:r w:rsidRPr="00731494">
        <w:rPr>
          <w:rFonts w:ascii="Arial" w:hAnsi="Arial" w:cs="Arial"/>
          <w:color w:val="000000"/>
          <w:sz w:val="18"/>
          <w:szCs w:val="18"/>
        </w:rPr>
        <w:t>eRačun</w:t>
      </w:r>
      <w:proofErr w:type="spellEnd"/>
      <w:r w:rsidRPr="00731494">
        <w:rPr>
          <w:rFonts w:ascii="Arial" w:hAnsi="Arial" w:cs="Arial"/>
          <w:color w:val="000000"/>
          <w:sz w:val="18"/>
          <w:szCs w:val="18"/>
        </w:rPr>
        <w:t xml:space="preserve">) preko spletnega portala </w:t>
      </w:r>
      <w:proofErr w:type="spellStart"/>
      <w:r w:rsidRPr="00731494">
        <w:rPr>
          <w:rFonts w:ascii="Arial" w:hAnsi="Arial" w:cs="Arial"/>
          <w:color w:val="000000"/>
          <w:sz w:val="18"/>
          <w:szCs w:val="18"/>
        </w:rPr>
        <w:t>UJPnet</w:t>
      </w:r>
      <w:proofErr w:type="spellEnd"/>
      <w:r w:rsidRPr="00731494">
        <w:rPr>
          <w:rFonts w:ascii="Arial" w:hAnsi="Arial" w:cs="Arial"/>
          <w:color w:val="000000"/>
          <w:sz w:val="18"/>
          <w:szCs w:val="18"/>
        </w:rPr>
        <w:t xml:space="preserve">. Kot uradni prejem računa se šteje datum vnosa računa v sistem </w:t>
      </w:r>
      <w:proofErr w:type="spellStart"/>
      <w:r w:rsidRPr="00731494">
        <w:rPr>
          <w:rFonts w:ascii="Arial" w:hAnsi="Arial" w:cs="Arial"/>
          <w:color w:val="000000"/>
          <w:sz w:val="18"/>
          <w:szCs w:val="18"/>
        </w:rPr>
        <w:t>UJPnet</w:t>
      </w:r>
      <w:proofErr w:type="spellEnd"/>
      <w:r w:rsidRPr="00731494">
        <w:rPr>
          <w:rFonts w:ascii="Arial" w:hAnsi="Arial" w:cs="Arial"/>
          <w:color w:val="000000"/>
          <w:sz w:val="18"/>
          <w:szCs w:val="18"/>
        </w:rPr>
        <w: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A11576">
          <w:footerReference w:type="default" r:id="rId13"/>
          <w:pgSz w:w="11906" w:h="16838"/>
          <w:pgMar w:top="1418" w:right="1418" w:bottom="1418" w:left="1418" w:header="567" w:footer="596" w:gutter="0"/>
          <w:cols w:space="708"/>
          <w:docGrid w:linePitch="360"/>
        </w:sectPr>
      </w:pPr>
    </w:p>
    <w:p w14:paraId="52603B31" w14:textId="075D1E0A" w:rsidR="00380D35" w:rsidRDefault="00380D35" w:rsidP="000A4DD2">
      <w:pPr>
        <w:spacing w:after="225" w:line="240" w:lineRule="auto"/>
        <w:rPr>
          <w:rFonts w:ascii="Arial" w:hAnsi="Arial" w:cs="Arial"/>
          <w:b/>
          <w:bCs/>
          <w:color w:val="000000"/>
          <w:sz w:val="18"/>
          <w:szCs w:val="18"/>
        </w:rPr>
      </w:pPr>
      <w:r w:rsidRPr="00731494">
        <w:rPr>
          <w:rFonts w:ascii="Arial" w:hAnsi="Arial" w:cs="Arial"/>
          <w:b/>
          <w:bCs/>
          <w:color w:val="000000"/>
          <w:sz w:val="18"/>
          <w:szCs w:val="18"/>
        </w:rPr>
        <w:lastRenderedPageBreak/>
        <w:t>I</w:t>
      </w:r>
      <w:r>
        <w:rPr>
          <w:rFonts w:ascii="Arial" w:hAnsi="Arial" w:cs="Arial"/>
          <w:b/>
          <w:bCs/>
          <w:color w:val="000000"/>
          <w:sz w:val="18"/>
          <w:szCs w:val="18"/>
        </w:rPr>
        <w:t>V</w:t>
      </w:r>
      <w:r w:rsidRPr="00731494">
        <w:rPr>
          <w:rFonts w:ascii="Arial" w:hAnsi="Arial" w:cs="Arial"/>
          <w:b/>
          <w:bCs/>
          <w:color w:val="000000"/>
          <w:sz w:val="18"/>
          <w:szCs w:val="18"/>
        </w:rPr>
        <w:t>. Ponudbena cena</w:t>
      </w:r>
    </w:p>
    <w:p w14:paraId="1588A941" w14:textId="77777777" w:rsidR="004204A4" w:rsidRPr="00394A66" w:rsidRDefault="004204A4" w:rsidP="004826FB">
      <w:pPr>
        <w:pStyle w:val="Odstavekseznama"/>
        <w:numPr>
          <w:ilvl w:val="0"/>
          <w:numId w:val="50"/>
        </w:numPr>
        <w:spacing w:before="225" w:after="225" w:line="240" w:lineRule="auto"/>
        <w:rPr>
          <w:rFonts w:ascii="Arial" w:hAnsi="Arial" w:cs="Arial"/>
          <w:i/>
          <w:iCs/>
          <w:color w:val="000000"/>
          <w:sz w:val="18"/>
          <w:szCs w:val="18"/>
          <w:u w:val="single"/>
        </w:rPr>
      </w:pPr>
      <w:r w:rsidRPr="00586D20">
        <w:rPr>
          <w:rFonts w:ascii="Arial" w:hAnsi="Arial" w:cs="Arial"/>
          <w:i/>
          <w:iCs/>
          <w:color w:val="000000"/>
          <w:sz w:val="18"/>
          <w:szCs w:val="18"/>
          <w:u w:val="single"/>
        </w:rPr>
        <w:t>Skupna ponudbena cena za celoten obseg predmeta javnega naročila</w:t>
      </w:r>
      <w:r w:rsidRPr="00394A66">
        <w:rPr>
          <w:rFonts w:ascii="Arial" w:hAnsi="Arial" w:cs="Arial"/>
          <w:i/>
          <w:iCs/>
          <w:sz w:val="18"/>
          <w:szCs w:val="18"/>
          <w:u w:val="single"/>
        </w:rPr>
        <w:t>:</w:t>
      </w:r>
    </w:p>
    <w:tbl>
      <w:tblPr>
        <w:tblStyle w:val="Tabelamrea"/>
        <w:tblW w:w="9493" w:type="dxa"/>
        <w:tblLook w:val="04A0" w:firstRow="1" w:lastRow="0" w:firstColumn="1" w:lastColumn="0" w:noHBand="0" w:noVBand="1"/>
      </w:tblPr>
      <w:tblGrid>
        <w:gridCol w:w="3681"/>
        <w:gridCol w:w="2268"/>
        <w:gridCol w:w="1276"/>
        <w:gridCol w:w="2268"/>
      </w:tblGrid>
      <w:tr w:rsidR="004204A4" w:rsidRPr="001D4A88" w14:paraId="571DCF9D" w14:textId="77777777" w:rsidTr="000A4DD2">
        <w:trPr>
          <w:trHeight w:val="622"/>
        </w:trPr>
        <w:tc>
          <w:tcPr>
            <w:tcW w:w="3681" w:type="dxa"/>
            <w:shd w:val="clear" w:color="auto" w:fill="D9D9D9" w:themeFill="background1" w:themeFillShade="D9"/>
            <w:vAlign w:val="center"/>
          </w:tcPr>
          <w:p w14:paraId="36D1EEE4" w14:textId="77777777" w:rsidR="004204A4" w:rsidRPr="00586D20" w:rsidRDefault="004204A4" w:rsidP="00352788">
            <w:pPr>
              <w:spacing w:before="225" w:after="225"/>
              <w:jc w:val="center"/>
              <w:rPr>
                <w:rFonts w:ascii="Arial" w:hAnsi="Arial" w:cs="Arial"/>
                <w:b/>
                <w:bCs/>
                <w:sz w:val="18"/>
                <w:szCs w:val="18"/>
              </w:rPr>
            </w:pPr>
            <w:r w:rsidRPr="00586D20">
              <w:rPr>
                <w:rFonts w:ascii="Arial" w:hAnsi="Arial" w:cs="Arial"/>
                <w:b/>
                <w:bCs/>
                <w:sz w:val="18"/>
                <w:szCs w:val="18"/>
              </w:rPr>
              <w:t>Postavka</w:t>
            </w:r>
          </w:p>
        </w:tc>
        <w:tc>
          <w:tcPr>
            <w:tcW w:w="2268" w:type="dxa"/>
            <w:shd w:val="clear" w:color="auto" w:fill="DBE5F1" w:themeFill="accent1" w:themeFillTint="33"/>
            <w:vAlign w:val="center"/>
          </w:tcPr>
          <w:p w14:paraId="2EC67739" w14:textId="77777777" w:rsidR="004204A4" w:rsidRPr="00586D20" w:rsidRDefault="004204A4" w:rsidP="00352788">
            <w:pPr>
              <w:spacing w:before="225" w:after="225"/>
              <w:jc w:val="center"/>
              <w:rPr>
                <w:rFonts w:ascii="Arial" w:hAnsi="Arial" w:cs="Arial"/>
                <w:b/>
                <w:bCs/>
                <w:sz w:val="18"/>
                <w:szCs w:val="18"/>
              </w:rPr>
            </w:pPr>
            <w:r w:rsidRPr="00586D20">
              <w:rPr>
                <w:rFonts w:ascii="Arial" w:hAnsi="Arial" w:cs="Arial"/>
                <w:b/>
                <w:bCs/>
                <w:sz w:val="18"/>
                <w:szCs w:val="18"/>
              </w:rPr>
              <w:t>Ponudbena cena v EUR brez DDV</w:t>
            </w:r>
          </w:p>
        </w:tc>
        <w:tc>
          <w:tcPr>
            <w:tcW w:w="1276" w:type="dxa"/>
            <w:shd w:val="clear" w:color="auto" w:fill="DBE5F1" w:themeFill="accent1" w:themeFillTint="33"/>
            <w:vAlign w:val="center"/>
          </w:tcPr>
          <w:p w14:paraId="0ED889BF" w14:textId="77777777" w:rsidR="004204A4" w:rsidRPr="00586D20" w:rsidRDefault="004204A4" w:rsidP="00352788">
            <w:pPr>
              <w:spacing w:before="225" w:after="225"/>
              <w:jc w:val="center"/>
              <w:rPr>
                <w:rFonts w:ascii="Arial" w:hAnsi="Arial" w:cs="Arial"/>
                <w:b/>
                <w:bCs/>
                <w:sz w:val="18"/>
                <w:szCs w:val="18"/>
              </w:rPr>
            </w:pPr>
            <w:r w:rsidRPr="00586D20">
              <w:rPr>
                <w:rFonts w:ascii="Arial" w:hAnsi="Arial" w:cs="Arial"/>
                <w:b/>
                <w:bCs/>
                <w:sz w:val="18"/>
                <w:szCs w:val="18"/>
              </w:rPr>
              <w:t>DDV</w:t>
            </w:r>
          </w:p>
        </w:tc>
        <w:tc>
          <w:tcPr>
            <w:tcW w:w="2268" w:type="dxa"/>
            <w:shd w:val="clear" w:color="auto" w:fill="DBE5F1" w:themeFill="accent1" w:themeFillTint="33"/>
            <w:vAlign w:val="center"/>
          </w:tcPr>
          <w:p w14:paraId="2429152B" w14:textId="77777777" w:rsidR="004204A4" w:rsidRPr="00586D20" w:rsidRDefault="004204A4" w:rsidP="00352788">
            <w:pPr>
              <w:spacing w:before="225" w:after="225"/>
              <w:jc w:val="center"/>
              <w:rPr>
                <w:rFonts w:ascii="Arial" w:hAnsi="Arial" w:cs="Arial"/>
                <w:b/>
                <w:bCs/>
                <w:sz w:val="18"/>
                <w:szCs w:val="18"/>
              </w:rPr>
            </w:pPr>
            <w:r w:rsidRPr="00586D20">
              <w:rPr>
                <w:rFonts w:ascii="Arial" w:hAnsi="Arial" w:cs="Arial"/>
                <w:b/>
                <w:bCs/>
                <w:sz w:val="18"/>
                <w:szCs w:val="18"/>
              </w:rPr>
              <w:t>Ponudbena cena v EUR z DDV</w:t>
            </w:r>
          </w:p>
        </w:tc>
      </w:tr>
      <w:tr w:rsidR="004204A4" w:rsidRPr="001D4A88" w14:paraId="4A1FE744" w14:textId="77777777" w:rsidTr="000A4DD2">
        <w:tc>
          <w:tcPr>
            <w:tcW w:w="3681" w:type="dxa"/>
            <w:shd w:val="clear" w:color="auto" w:fill="D9D9D9" w:themeFill="background1" w:themeFillShade="D9"/>
            <w:vAlign w:val="center"/>
          </w:tcPr>
          <w:p w14:paraId="2DB28E55" w14:textId="42DBF9D1" w:rsidR="004204A4" w:rsidRPr="00586D20" w:rsidRDefault="003B7DD8" w:rsidP="00352788">
            <w:pPr>
              <w:spacing w:before="225" w:after="225"/>
              <w:jc w:val="center"/>
              <w:rPr>
                <w:rFonts w:ascii="Arial" w:hAnsi="Arial" w:cs="Arial"/>
                <w:b/>
                <w:bCs/>
                <w:sz w:val="18"/>
                <w:szCs w:val="18"/>
              </w:rPr>
            </w:pPr>
            <w:r w:rsidRPr="003B7DD8">
              <w:rPr>
                <w:rFonts w:ascii="Arial" w:hAnsi="Arial" w:cs="Arial"/>
                <w:color w:val="000000"/>
                <w:position w:val="-2"/>
                <w:sz w:val="18"/>
                <w:szCs w:val="18"/>
              </w:rPr>
              <w:t xml:space="preserve">Vzpostavitev in najem storitve SMS obveščanja </w:t>
            </w:r>
            <w:r w:rsidR="004204A4" w:rsidRPr="00586D20">
              <w:rPr>
                <w:rFonts w:ascii="Arial" w:hAnsi="Arial" w:cs="Arial"/>
                <w:color w:val="000000"/>
                <w:position w:val="-2"/>
                <w:sz w:val="18"/>
                <w:szCs w:val="18"/>
              </w:rPr>
              <w:t xml:space="preserve">za obdobje </w:t>
            </w:r>
            <w:r w:rsidR="005A0DCA">
              <w:rPr>
                <w:rFonts w:ascii="Arial" w:hAnsi="Arial" w:cs="Arial"/>
                <w:color w:val="000000"/>
                <w:position w:val="-2"/>
                <w:sz w:val="18"/>
                <w:szCs w:val="18"/>
              </w:rPr>
              <w:t>48</w:t>
            </w:r>
            <w:r w:rsidR="004204A4" w:rsidRPr="00586D20">
              <w:rPr>
                <w:rFonts w:ascii="Arial" w:hAnsi="Arial" w:cs="Arial"/>
                <w:color w:val="000000"/>
                <w:position w:val="-2"/>
                <w:sz w:val="18"/>
                <w:szCs w:val="18"/>
              </w:rPr>
              <w:t xml:space="preserve"> mesecev</w:t>
            </w:r>
          </w:p>
        </w:tc>
        <w:tc>
          <w:tcPr>
            <w:tcW w:w="2268" w:type="dxa"/>
            <w:vAlign w:val="center"/>
          </w:tcPr>
          <w:p w14:paraId="360B139E" w14:textId="77777777" w:rsidR="004204A4" w:rsidRPr="00586D20" w:rsidRDefault="004204A4" w:rsidP="00352788">
            <w:pPr>
              <w:spacing w:before="225" w:after="225"/>
              <w:jc w:val="center"/>
              <w:rPr>
                <w:rFonts w:ascii="Arial" w:hAnsi="Arial" w:cs="Arial"/>
                <w:sz w:val="18"/>
                <w:szCs w:val="18"/>
              </w:rPr>
            </w:pPr>
          </w:p>
        </w:tc>
        <w:tc>
          <w:tcPr>
            <w:tcW w:w="1276" w:type="dxa"/>
            <w:vAlign w:val="center"/>
          </w:tcPr>
          <w:p w14:paraId="61FC6BD7" w14:textId="77777777" w:rsidR="004204A4" w:rsidRPr="00586D20" w:rsidRDefault="004204A4" w:rsidP="00352788">
            <w:pPr>
              <w:spacing w:before="225" w:after="225"/>
              <w:jc w:val="center"/>
              <w:rPr>
                <w:rFonts w:ascii="Arial" w:hAnsi="Arial" w:cs="Arial"/>
                <w:sz w:val="18"/>
                <w:szCs w:val="18"/>
              </w:rPr>
            </w:pPr>
          </w:p>
        </w:tc>
        <w:tc>
          <w:tcPr>
            <w:tcW w:w="2268" w:type="dxa"/>
            <w:vAlign w:val="center"/>
          </w:tcPr>
          <w:p w14:paraId="2BC1EFF9" w14:textId="77777777" w:rsidR="004204A4" w:rsidRPr="00586D20" w:rsidRDefault="004204A4" w:rsidP="00352788">
            <w:pPr>
              <w:spacing w:before="225" w:after="225"/>
              <w:jc w:val="center"/>
              <w:rPr>
                <w:rFonts w:ascii="Arial" w:hAnsi="Arial" w:cs="Arial"/>
                <w:sz w:val="18"/>
                <w:szCs w:val="18"/>
              </w:rPr>
            </w:pPr>
          </w:p>
        </w:tc>
      </w:tr>
    </w:tbl>
    <w:p w14:paraId="44F8044E" w14:textId="77777777" w:rsidR="004204A4" w:rsidRDefault="004204A4" w:rsidP="004204A4">
      <w:pPr>
        <w:pStyle w:val="Standard"/>
        <w:widowControl w:val="0"/>
        <w:shd w:val="clear" w:color="auto" w:fill="FFFFFF"/>
        <w:tabs>
          <w:tab w:val="left" w:leader="underscore" w:pos="5280"/>
          <w:tab w:val="left" w:leader="underscore" w:pos="5962"/>
        </w:tabs>
        <w:rPr>
          <w:rFonts w:ascii="Arial" w:hAnsi="Arial" w:cs="Arial"/>
          <w:bCs/>
          <w:color w:val="000000" w:themeColor="text1"/>
          <w:sz w:val="18"/>
          <w:szCs w:val="18"/>
          <w:highlight w:val="yellow"/>
        </w:rPr>
      </w:pPr>
    </w:p>
    <w:p w14:paraId="3E62680E" w14:textId="1B1FD465" w:rsidR="0042607E" w:rsidRPr="005B46C8" w:rsidRDefault="0042607E" w:rsidP="004204A4">
      <w:pPr>
        <w:pStyle w:val="Standard"/>
        <w:widowControl w:val="0"/>
        <w:shd w:val="clear" w:color="auto" w:fill="FFFFFF"/>
        <w:tabs>
          <w:tab w:val="left" w:leader="underscore" w:pos="5280"/>
          <w:tab w:val="left" w:leader="underscore" w:pos="5962"/>
        </w:tabs>
        <w:rPr>
          <w:rFonts w:ascii="Arial" w:hAnsi="Arial" w:cs="Arial"/>
          <w:bCs/>
          <w:color w:val="000000" w:themeColor="text1"/>
          <w:sz w:val="18"/>
          <w:szCs w:val="18"/>
        </w:rPr>
      </w:pPr>
      <w:r w:rsidRPr="005B46C8">
        <w:rPr>
          <w:rFonts w:ascii="Arial" w:hAnsi="Arial" w:cs="Arial"/>
          <w:bCs/>
          <w:color w:val="000000" w:themeColor="text1"/>
          <w:sz w:val="18"/>
          <w:szCs w:val="18"/>
        </w:rPr>
        <w:t>Specifikacija cene je razvidna iz Ponudbenega obrazca</w:t>
      </w:r>
      <w:r w:rsidR="004C3469" w:rsidRPr="005B46C8">
        <w:rPr>
          <w:rFonts w:ascii="Arial" w:hAnsi="Arial" w:cs="Arial"/>
          <w:bCs/>
          <w:color w:val="000000" w:themeColor="text1"/>
          <w:sz w:val="18"/>
          <w:szCs w:val="18"/>
        </w:rPr>
        <w:t xml:space="preserve">: </w:t>
      </w:r>
      <w:r w:rsidR="004C3469" w:rsidRPr="005B46C8">
        <w:rPr>
          <w:rFonts w:ascii="Arial" w:hAnsi="Arial" w:cs="Arial"/>
          <w:b/>
          <w:color w:val="000000" w:themeColor="text1"/>
          <w:sz w:val="18"/>
          <w:szCs w:val="18"/>
        </w:rPr>
        <w:t xml:space="preserve">SMS </w:t>
      </w:r>
      <w:proofErr w:type="spellStart"/>
      <w:r w:rsidR="004C3469" w:rsidRPr="005B46C8">
        <w:rPr>
          <w:rFonts w:ascii="Arial" w:hAnsi="Arial" w:cs="Arial"/>
          <w:b/>
          <w:color w:val="000000" w:themeColor="text1"/>
          <w:sz w:val="18"/>
          <w:szCs w:val="18"/>
        </w:rPr>
        <w:t>obvescanje</w:t>
      </w:r>
      <w:proofErr w:type="spellEnd"/>
      <w:r w:rsidR="004C3469" w:rsidRPr="005B46C8">
        <w:rPr>
          <w:rFonts w:ascii="Arial" w:hAnsi="Arial" w:cs="Arial"/>
          <w:b/>
          <w:color w:val="000000" w:themeColor="text1"/>
          <w:sz w:val="18"/>
          <w:szCs w:val="18"/>
        </w:rPr>
        <w:t xml:space="preserve"> - ponudbeni obrazec_JN.xlsx</w:t>
      </w:r>
      <w:r w:rsidR="004C3469" w:rsidRPr="005B46C8">
        <w:rPr>
          <w:rFonts w:ascii="Arial" w:hAnsi="Arial" w:cs="Arial"/>
          <w:bCs/>
          <w:color w:val="000000" w:themeColor="text1"/>
          <w:sz w:val="18"/>
          <w:szCs w:val="18"/>
        </w:rPr>
        <w:t> </w:t>
      </w:r>
      <w:r w:rsidRPr="005B46C8">
        <w:rPr>
          <w:rFonts w:ascii="Arial" w:hAnsi="Arial" w:cs="Arial"/>
          <w:bCs/>
          <w:color w:val="000000" w:themeColor="text1"/>
          <w:sz w:val="18"/>
          <w:szCs w:val="18"/>
        </w:rPr>
        <w:t>, ki je priloga obrazca št. 1</w:t>
      </w:r>
    </w:p>
    <w:p w14:paraId="4C9D3715" w14:textId="77777777" w:rsidR="0042607E" w:rsidRPr="001D4A88" w:rsidRDefault="0042607E" w:rsidP="004204A4">
      <w:pPr>
        <w:pStyle w:val="Standard"/>
        <w:widowControl w:val="0"/>
        <w:shd w:val="clear" w:color="auto" w:fill="FFFFFF"/>
        <w:tabs>
          <w:tab w:val="left" w:leader="underscore" w:pos="5280"/>
          <w:tab w:val="left" w:leader="underscore" w:pos="5962"/>
        </w:tabs>
        <w:rPr>
          <w:rFonts w:ascii="Arial" w:hAnsi="Arial" w:cs="Arial"/>
          <w:bCs/>
          <w:color w:val="000000" w:themeColor="text1"/>
          <w:sz w:val="18"/>
          <w:szCs w:val="18"/>
          <w:highlight w:val="yellow"/>
        </w:rPr>
      </w:pPr>
    </w:p>
    <w:p w14:paraId="79C9EDB0" w14:textId="28536F36" w:rsidR="004204A4" w:rsidRPr="00144847" w:rsidRDefault="004204A4" w:rsidP="004204A4">
      <w:pPr>
        <w:pStyle w:val="Standard"/>
        <w:widowControl w:val="0"/>
        <w:shd w:val="clear" w:color="auto" w:fill="FFFFFF"/>
        <w:tabs>
          <w:tab w:val="left" w:leader="underscore" w:pos="5280"/>
          <w:tab w:val="left" w:leader="underscore" w:pos="5962"/>
        </w:tabs>
        <w:rPr>
          <w:rFonts w:ascii="Arial" w:hAnsi="Arial" w:cs="Arial"/>
          <w:bCs/>
          <w:color w:val="000000" w:themeColor="text1"/>
          <w:sz w:val="18"/>
          <w:szCs w:val="18"/>
        </w:rPr>
      </w:pPr>
      <w:r w:rsidRPr="00144847">
        <w:rPr>
          <w:rFonts w:ascii="Arial" w:hAnsi="Arial" w:cs="Arial"/>
          <w:bCs/>
          <w:color w:val="000000" w:themeColor="text1"/>
          <w:sz w:val="18"/>
          <w:szCs w:val="18"/>
        </w:rPr>
        <w:t xml:space="preserve">V ponudbeno ceno so zajeti vsi popusti in stroški. </w:t>
      </w:r>
    </w:p>
    <w:p w14:paraId="52B07278" w14:textId="77777777" w:rsidR="004204A4" w:rsidRPr="00144847" w:rsidRDefault="004204A4" w:rsidP="004204A4">
      <w:pPr>
        <w:pStyle w:val="Standard"/>
        <w:widowControl w:val="0"/>
        <w:shd w:val="clear" w:color="auto" w:fill="FFFFFF"/>
        <w:tabs>
          <w:tab w:val="left" w:leader="underscore" w:pos="5280"/>
          <w:tab w:val="left" w:leader="underscore" w:pos="5962"/>
        </w:tabs>
        <w:rPr>
          <w:rFonts w:ascii="Arial" w:hAnsi="Arial" w:cs="Arial"/>
          <w:bCs/>
          <w:color w:val="000000" w:themeColor="text1"/>
          <w:sz w:val="18"/>
          <w:szCs w:val="18"/>
        </w:rPr>
      </w:pPr>
    </w:p>
    <w:p w14:paraId="56245742" w14:textId="7304EE21" w:rsidR="004204A4" w:rsidRPr="00144847" w:rsidRDefault="004204A4" w:rsidP="004204A4">
      <w:pPr>
        <w:pStyle w:val="Standard"/>
        <w:widowControl w:val="0"/>
        <w:shd w:val="clear" w:color="auto" w:fill="FFFFFF"/>
        <w:tabs>
          <w:tab w:val="left" w:leader="underscore" w:pos="5280"/>
          <w:tab w:val="left" w:leader="underscore" w:pos="5962"/>
        </w:tabs>
        <w:rPr>
          <w:rFonts w:ascii="Arial" w:hAnsi="Arial" w:cs="Arial"/>
          <w:sz w:val="18"/>
          <w:szCs w:val="18"/>
        </w:rPr>
      </w:pPr>
      <w:r w:rsidRPr="00144847">
        <w:rPr>
          <w:rFonts w:ascii="Arial" w:hAnsi="Arial" w:cs="Arial"/>
          <w:bCs/>
          <w:color w:val="000000" w:themeColor="text1"/>
          <w:sz w:val="18"/>
          <w:szCs w:val="18"/>
        </w:rPr>
        <w:t xml:space="preserve">Z oddajo ponudbe potrjujemo, da bomo naročilo izpolnili na način in pod pogoji, kot so navedeni v razpisni dokumentaciji, vključno s </w:t>
      </w:r>
      <w:r w:rsidR="003B7DD8" w:rsidRPr="009A110D">
        <w:rPr>
          <w:rFonts w:ascii="Arial" w:hAnsi="Arial" w:cs="Arial"/>
          <w:bCs/>
          <w:sz w:val="18"/>
          <w:szCs w:val="18"/>
        </w:rPr>
        <w:t>Tehničn</w:t>
      </w:r>
      <w:r w:rsidR="003B7DD8">
        <w:rPr>
          <w:rFonts w:ascii="Arial" w:hAnsi="Arial" w:cs="Arial"/>
          <w:bCs/>
          <w:sz w:val="18"/>
          <w:szCs w:val="18"/>
        </w:rPr>
        <w:t>imi</w:t>
      </w:r>
      <w:r w:rsidR="003B7DD8" w:rsidRPr="009A110D">
        <w:rPr>
          <w:rFonts w:ascii="Arial" w:hAnsi="Arial" w:cs="Arial"/>
          <w:bCs/>
          <w:sz w:val="18"/>
          <w:szCs w:val="18"/>
        </w:rPr>
        <w:t xml:space="preserve"> in strokovn</w:t>
      </w:r>
      <w:r w:rsidR="003B7DD8">
        <w:rPr>
          <w:rFonts w:ascii="Arial" w:hAnsi="Arial" w:cs="Arial"/>
          <w:bCs/>
          <w:sz w:val="18"/>
          <w:szCs w:val="18"/>
        </w:rPr>
        <w:t>imi</w:t>
      </w:r>
      <w:r w:rsidR="003B7DD8" w:rsidRPr="009A110D">
        <w:rPr>
          <w:rFonts w:ascii="Arial" w:hAnsi="Arial" w:cs="Arial"/>
          <w:bCs/>
          <w:sz w:val="18"/>
          <w:szCs w:val="18"/>
        </w:rPr>
        <w:t xml:space="preserve"> zahtev</w:t>
      </w:r>
      <w:r w:rsidR="003B7DD8">
        <w:rPr>
          <w:rFonts w:ascii="Arial" w:hAnsi="Arial" w:cs="Arial"/>
          <w:bCs/>
          <w:sz w:val="18"/>
          <w:szCs w:val="18"/>
        </w:rPr>
        <w:t>ami</w:t>
      </w:r>
      <w:r w:rsidR="003B7DD8" w:rsidRPr="00144847">
        <w:rPr>
          <w:rFonts w:ascii="Arial" w:hAnsi="Arial" w:cs="Arial"/>
          <w:bCs/>
          <w:color w:val="000000" w:themeColor="text1"/>
          <w:sz w:val="18"/>
          <w:szCs w:val="18"/>
        </w:rPr>
        <w:t xml:space="preserve"> </w:t>
      </w:r>
      <w:r w:rsidRPr="00144847">
        <w:rPr>
          <w:rFonts w:ascii="Arial" w:hAnsi="Arial" w:cs="Arial"/>
          <w:bCs/>
          <w:color w:val="000000" w:themeColor="text1"/>
          <w:sz w:val="18"/>
          <w:szCs w:val="18"/>
        </w:rPr>
        <w:t>in Pogodbo.</w:t>
      </w:r>
    </w:p>
    <w:p w14:paraId="275CA577" w14:textId="77777777" w:rsidR="00BE7E6E" w:rsidRPr="00731494" w:rsidRDefault="00A11576">
      <w:pPr>
        <w:spacing w:before="225" w:after="225" w:line="240" w:lineRule="auto"/>
      </w:pPr>
      <w:r w:rsidRPr="00731494">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7E6E" w:rsidRPr="00731494" w14:paraId="111AF0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A11576">
            <w:pPr>
              <w:jc w:val="right"/>
            </w:pPr>
            <w:r w:rsidRPr="00731494">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A11576">
            <w:r w:rsidRPr="00731494">
              <w:rPr>
                <w:rFonts w:ascii="Arial" w:hAnsi="Arial" w:cs="Arial"/>
                <w:color w:val="000000"/>
                <w:position w:val="-2"/>
                <w:sz w:val="18"/>
                <w:szCs w:val="18"/>
              </w:rPr>
              <w:t> </w:t>
            </w:r>
          </w:p>
        </w:tc>
      </w:tr>
      <w:tr w:rsidR="00BE7E6E" w:rsidRPr="00731494" w14:paraId="459C8C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A11576">
            <w:pPr>
              <w:jc w:val="right"/>
            </w:pPr>
            <w:r w:rsidRPr="00731494">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A11576">
            <w:r w:rsidRPr="00731494">
              <w:rPr>
                <w:rFonts w:ascii="Arial" w:hAnsi="Arial" w:cs="Arial"/>
                <w:color w:val="000000"/>
                <w:position w:val="-2"/>
                <w:sz w:val="18"/>
                <w:szCs w:val="18"/>
              </w:rPr>
              <w:t> </w:t>
            </w:r>
          </w:p>
        </w:tc>
      </w:tr>
      <w:tr w:rsidR="00BE7E6E" w:rsidRPr="00731494" w14:paraId="3F12D5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A11576">
            <w:pPr>
              <w:jc w:val="right"/>
            </w:pPr>
            <w:r w:rsidRPr="00731494">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A11576">
            <w:r w:rsidRPr="00731494">
              <w:rPr>
                <w:rFonts w:ascii="Arial" w:hAnsi="Arial" w:cs="Arial"/>
                <w:color w:val="000000"/>
                <w:position w:val="-2"/>
                <w:sz w:val="18"/>
                <w:szCs w:val="18"/>
              </w:rPr>
              <w:t> </w:t>
            </w:r>
          </w:p>
        </w:tc>
      </w:tr>
      <w:tr w:rsidR="00BE7E6E" w:rsidRPr="00731494" w14:paraId="31F1E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A11576">
            <w:pPr>
              <w:jc w:val="right"/>
            </w:pPr>
            <w:r w:rsidRPr="00731494">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A11576">
            <w:r w:rsidRPr="00731494">
              <w:rPr>
                <w:rFonts w:ascii="Arial" w:hAnsi="Arial" w:cs="Arial"/>
                <w:color w:val="000000"/>
                <w:position w:val="-2"/>
                <w:sz w:val="18"/>
                <w:szCs w:val="18"/>
              </w:rPr>
              <w:t> </w:t>
            </w:r>
          </w:p>
        </w:tc>
      </w:tr>
      <w:tr w:rsidR="00BE7E6E" w:rsidRPr="00731494" w14:paraId="2AD38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A11576">
            <w:pPr>
              <w:jc w:val="right"/>
            </w:pPr>
            <w:r w:rsidRPr="00731494">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A11576">
            <w:r w:rsidRPr="00731494">
              <w:rPr>
                <w:rFonts w:ascii="Arial" w:hAnsi="Arial" w:cs="Arial"/>
                <w:color w:val="000000"/>
                <w:position w:val="-2"/>
                <w:sz w:val="18"/>
                <w:szCs w:val="18"/>
              </w:rPr>
              <w:t> </w:t>
            </w:r>
          </w:p>
        </w:tc>
      </w:tr>
      <w:tr w:rsidR="00BE7E6E" w:rsidRPr="00731494" w14:paraId="37B897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A11576">
            <w:pPr>
              <w:jc w:val="right"/>
            </w:pPr>
            <w:r w:rsidRPr="00731494">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A11576">
            <w:r w:rsidRPr="00731494">
              <w:rPr>
                <w:rFonts w:ascii="Arial" w:hAnsi="Arial" w:cs="Arial"/>
                <w:color w:val="000000"/>
                <w:position w:val="-2"/>
                <w:sz w:val="18"/>
                <w:szCs w:val="18"/>
              </w:rPr>
              <w:t> </w:t>
            </w:r>
          </w:p>
        </w:tc>
      </w:tr>
      <w:tr w:rsidR="00BE7E6E" w:rsidRPr="00731494" w14:paraId="02EDD7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A11576">
            <w:pPr>
              <w:jc w:val="right"/>
            </w:pPr>
            <w:r w:rsidRPr="00731494">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A11576">
            <w:r w:rsidRPr="00731494">
              <w:rPr>
                <w:rFonts w:ascii="Arial" w:hAnsi="Arial" w:cs="Arial"/>
                <w:color w:val="000000"/>
                <w:position w:val="-2"/>
                <w:sz w:val="18"/>
                <w:szCs w:val="18"/>
              </w:rPr>
              <w:t> </w:t>
            </w:r>
          </w:p>
        </w:tc>
      </w:tr>
      <w:tr w:rsidR="00BE7E6E" w:rsidRPr="00731494" w14:paraId="6D22ED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A11576">
            <w:r w:rsidRPr="00731494">
              <w:rPr>
                <w:rFonts w:ascii="Arial" w:hAnsi="Arial" w:cs="Arial"/>
                <w:color w:val="000000"/>
                <w:position w:val="-2"/>
                <w:sz w:val="18"/>
                <w:szCs w:val="18"/>
              </w:rPr>
              <w:t> </w:t>
            </w:r>
          </w:p>
        </w:tc>
      </w:tr>
      <w:tr w:rsidR="00BE7E6E" w:rsidRPr="00731494" w14:paraId="76501C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A11576">
            <w:pPr>
              <w:jc w:val="right"/>
            </w:pPr>
            <w:r w:rsidRPr="00731494">
              <w:rPr>
                <w:rFonts w:ascii="Arial" w:hAnsi="Arial" w:cs="Arial"/>
                <w:b/>
                <w:bCs/>
                <w:color w:val="000000"/>
                <w:position w:val="-2"/>
                <w:sz w:val="18"/>
                <w:szCs w:val="18"/>
                <w:shd w:val="clear" w:color="auto" w:fill="CCCCCC"/>
              </w:rPr>
              <w:t>RAZVRSTITEV DRUŽBE PO ZGD:</w:t>
            </w:r>
            <w:r w:rsidRPr="00731494">
              <w:rPr>
                <w:rFonts w:ascii="Arial" w:hAnsi="Arial" w:cs="Arial"/>
                <w:i/>
                <w:iCs/>
                <w:color w:val="000000"/>
                <w:position w:val="-2"/>
                <w:sz w:val="18"/>
                <w:szCs w:val="18"/>
                <w:shd w:val="clear" w:color="auto" w:fill="CCCCCC"/>
              </w:rPr>
              <w:br/>
              <w:t>(</w:t>
            </w:r>
            <w:proofErr w:type="spellStart"/>
            <w:r w:rsidRPr="00731494">
              <w:rPr>
                <w:rFonts w:ascii="Arial" w:hAnsi="Arial" w:cs="Arial"/>
                <w:i/>
                <w:iCs/>
                <w:color w:val="000000"/>
                <w:position w:val="-2"/>
                <w:sz w:val="18"/>
                <w:szCs w:val="18"/>
                <w:shd w:val="clear" w:color="auto" w:fill="CCCCCC"/>
              </w:rPr>
              <w:t>mikro</w:t>
            </w:r>
            <w:proofErr w:type="spellEnd"/>
            <w:r w:rsidRPr="00731494">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A11576">
            <w:r w:rsidRPr="00731494">
              <w:rPr>
                <w:rFonts w:ascii="Arial" w:hAnsi="Arial" w:cs="Arial"/>
                <w:color w:val="000000"/>
                <w:position w:val="-2"/>
                <w:sz w:val="18"/>
                <w:szCs w:val="18"/>
              </w:rPr>
              <w:t> </w:t>
            </w:r>
          </w:p>
        </w:tc>
      </w:tr>
      <w:tr w:rsidR="00BE7E6E" w:rsidRPr="00731494" w14:paraId="1FB275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A11576">
            <w:r w:rsidRPr="00731494">
              <w:rPr>
                <w:rFonts w:ascii="Arial" w:hAnsi="Arial" w:cs="Arial"/>
                <w:color w:val="000000"/>
                <w:position w:val="-2"/>
                <w:sz w:val="18"/>
                <w:szCs w:val="18"/>
              </w:rPr>
              <w:t> </w:t>
            </w:r>
          </w:p>
        </w:tc>
      </w:tr>
    </w:tbl>
    <w:p w14:paraId="1C654414" w14:textId="77777777" w:rsidR="00BE7E6E" w:rsidRPr="00731494" w:rsidRDefault="00BE7E6E"/>
    <w:tbl>
      <w:tblPr>
        <w:tblStyle w:val="NormalTablePHPDOCX"/>
        <w:tblW w:w="8745" w:type="dxa"/>
        <w:tblInd w:w="108" w:type="dxa"/>
        <w:tblLook w:val="04A0" w:firstRow="1" w:lastRow="0" w:firstColumn="1" w:lastColumn="0" w:noHBand="0" w:noVBand="1"/>
      </w:tblPr>
      <w:tblGrid>
        <w:gridCol w:w="4080"/>
        <w:gridCol w:w="4665"/>
      </w:tblGrid>
      <w:tr w:rsidR="00BE7E6E" w:rsidRPr="00731494" w14:paraId="74814098" w14:textId="77777777">
        <w:tc>
          <w:tcPr>
            <w:tcW w:w="4080" w:type="dxa"/>
            <w:tcMar>
              <w:top w:w="75" w:type="dxa"/>
              <w:bottom w:w="75" w:type="dxa"/>
            </w:tcMar>
            <w:vAlign w:val="center"/>
          </w:tcPr>
          <w:p w14:paraId="0E6EC187"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A031D20" w14:textId="77777777" w:rsidR="00BE7E6E" w:rsidRPr="00731494" w:rsidRDefault="00A11576">
            <w:pPr>
              <w:jc w:val="center"/>
            </w:pPr>
            <w:r w:rsidRPr="00731494">
              <w:rPr>
                <w:rFonts w:ascii="Arial" w:hAnsi="Arial" w:cs="Arial"/>
                <w:color w:val="000000"/>
                <w:position w:val="-2"/>
                <w:sz w:val="18"/>
                <w:szCs w:val="18"/>
              </w:rPr>
              <w:t>Ime in priimek: _____________________</w:t>
            </w:r>
          </w:p>
        </w:tc>
      </w:tr>
    </w:tbl>
    <w:p w14:paraId="6E090F18" w14:textId="77777777" w:rsidR="0042607E" w:rsidRDefault="0042607E" w:rsidP="0042607E">
      <w:pPr>
        <w:ind w:left="3540" w:firstLine="708"/>
        <w:jc w:val="center"/>
        <w:rPr>
          <w:rFonts w:ascii="Arial" w:hAnsi="Arial" w:cs="Arial"/>
          <w:color w:val="000000"/>
          <w:position w:val="-2"/>
          <w:sz w:val="18"/>
          <w:szCs w:val="18"/>
        </w:rPr>
      </w:pPr>
      <w:r w:rsidRPr="00731494">
        <w:rPr>
          <w:rFonts w:ascii="Arial" w:hAnsi="Arial" w:cs="Arial"/>
          <w:color w:val="000000"/>
          <w:position w:val="-2"/>
          <w:sz w:val="18"/>
          <w:szCs w:val="18"/>
        </w:rPr>
        <w:t>(žig in podpis) </w:t>
      </w:r>
    </w:p>
    <w:p w14:paraId="200D970A" w14:textId="3F801029" w:rsidR="0042607E" w:rsidRDefault="0042607E" w:rsidP="0042607E">
      <w:pPr>
        <w:spacing w:after="120"/>
        <w:jc w:val="right"/>
        <w:rPr>
          <w:rFonts w:ascii="Arial" w:hAnsi="Arial" w:cs="Arial"/>
          <w:sz w:val="18"/>
          <w:szCs w:val="18"/>
        </w:rPr>
      </w:pPr>
      <w:r>
        <w:br w:type="page"/>
      </w:r>
      <w:r w:rsidRPr="0042607E">
        <w:rPr>
          <w:rFonts w:ascii="Arial" w:hAnsi="Arial" w:cs="Arial"/>
          <w:sz w:val="18"/>
          <w:szCs w:val="18"/>
        </w:rPr>
        <w:lastRenderedPageBreak/>
        <w:t xml:space="preserve">Priloga k Obrazcu </w:t>
      </w:r>
      <w:r w:rsidRPr="00731494">
        <w:rPr>
          <w:rFonts w:ascii="Arial" w:hAnsi="Arial" w:cs="Arial"/>
          <w:sz w:val="18"/>
          <w:szCs w:val="18"/>
        </w:rPr>
        <w:t xml:space="preserve"> št: 1</w:t>
      </w:r>
    </w:p>
    <w:p w14:paraId="7780B8D4" w14:textId="3D9FD088" w:rsidR="0042607E" w:rsidRPr="00731494" w:rsidRDefault="0042607E" w:rsidP="0042607E">
      <w:pPr>
        <w:spacing w:after="120"/>
        <w:rPr>
          <w:rFonts w:ascii="Arial" w:hAnsi="Arial" w:cs="Arial"/>
          <w:sz w:val="18"/>
          <w:szCs w:val="18"/>
        </w:rPr>
      </w:pPr>
      <w:r>
        <w:rPr>
          <w:rFonts w:ascii="Arial" w:hAnsi="Arial" w:cs="Arial"/>
          <w:sz w:val="18"/>
          <w:szCs w:val="18"/>
        </w:rPr>
        <w:t xml:space="preserve">Izpolnjen Ponudbeni obrazec </w:t>
      </w:r>
    </w:p>
    <w:p w14:paraId="65D46402" w14:textId="065F4B0E" w:rsidR="0042607E" w:rsidRPr="004C3469" w:rsidRDefault="004C3469">
      <w:pPr>
        <w:rPr>
          <w:rFonts w:ascii="Arial Narrow" w:hAnsi="Arial Narrow"/>
        </w:rPr>
      </w:pPr>
      <w:r w:rsidRPr="004C3469">
        <w:rPr>
          <w:rFonts w:ascii="Arial Narrow" w:hAnsi="Arial Narrow"/>
        </w:rPr>
        <w:t xml:space="preserve">SMS </w:t>
      </w:r>
      <w:proofErr w:type="spellStart"/>
      <w:r w:rsidRPr="004C3469">
        <w:rPr>
          <w:rFonts w:ascii="Arial Narrow" w:hAnsi="Arial Narrow"/>
        </w:rPr>
        <w:t>obvescanje</w:t>
      </w:r>
      <w:proofErr w:type="spellEnd"/>
      <w:r w:rsidRPr="004C3469">
        <w:rPr>
          <w:rFonts w:ascii="Arial Narrow" w:hAnsi="Arial Narrow"/>
        </w:rPr>
        <w:t xml:space="preserve"> - ponudbeni obrazec_JN.xlsx </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2DE8B64C" w14:textId="77777777">
        <w:tc>
          <w:tcPr>
            <w:tcW w:w="4080" w:type="dxa"/>
            <w:tcMar>
              <w:top w:w="75" w:type="dxa"/>
              <w:bottom w:w="75" w:type="dxa"/>
            </w:tcMar>
            <w:vAlign w:val="center"/>
          </w:tcPr>
          <w:p w14:paraId="1D97FD9C" w14:textId="5F2692A3"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AE8FCD8" w14:textId="77777777" w:rsidR="00BE7E6E" w:rsidRPr="00731494" w:rsidRDefault="00BE7E6E"/>
          <w:p w14:paraId="29C0A92B" w14:textId="77777777" w:rsidR="0042607E" w:rsidRDefault="0042607E">
            <w:pPr>
              <w:jc w:val="center"/>
              <w:rPr>
                <w:color w:val="000000"/>
                <w:position w:val="-2"/>
              </w:rPr>
            </w:pPr>
          </w:p>
          <w:p w14:paraId="0738ECFF" w14:textId="340F47ED" w:rsidR="0042607E" w:rsidRPr="00731494" w:rsidRDefault="0042607E">
            <w:pPr>
              <w:jc w:val="center"/>
            </w:pPr>
          </w:p>
        </w:tc>
      </w:tr>
    </w:tbl>
    <w:p w14:paraId="53A65C46" w14:textId="77777777" w:rsidR="00BE7E6E" w:rsidRPr="00731494" w:rsidRDefault="00BE7E6E">
      <w:pPr>
        <w:sectPr w:rsidR="00BE7E6E" w:rsidRPr="00731494" w:rsidSect="00A11576">
          <w:pgSz w:w="11906" w:h="16838"/>
          <w:pgMar w:top="1418" w:right="1418" w:bottom="1418" w:left="1418" w:header="567" w:footer="596" w:gutter="0"/>
          <w:cols w:space="708"/>
          <w:docGrid w:linePitch="360"/>
        </w:sectPr>
      </w:pPr>
    </w:p>
    <w:p w14:paraId="302EBB07"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A11576"/>
    <w:p w14:paraId="57EF4F13"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A11576">
      <w:pPr>
        <w:spacing w:after="120"/>
        <w:rPr>
          <w:rFonts w:ascii="Arial" w:hAnsi="Arial" w:cs="Arial"/>
        </w:rPr>
      </w:pPr>
    </w:p>
    <w:p w14:paraId="7115F270" w14:textId="322916EA" w:rsidR="00BE7E6E" w:rsidRPr="00731494" w:rsidRDefault="00A11576">
      <w:pPr>
        <w:spacing w:before="225" w:after="225" w:line="240" w:lineRule="auto"/>
        <w:jc w:val="both"/>
      </w:pPr>
      <w:r w:rsidRPr="00731494">
        <w:rPr>
          <w:rFonts w:ascii="Arial" w:hAnsi="Arial" w:cs="Arial"/>
          <w:color w:val="000000"/>
          <w:sz w:val="18"/>
          <w:szCs w:val="18"/>
        </w:rPr>
        <w:t xml:space="preserve">V zvezi z javnim naročilom </w:t>
      </w:r>
      <w:r w:rsidR="003B7DD8" w:rsidRPr="003B7DD8">
        <w:rPr>
          <w:rFonts w:ascii="Arial" w:hAnsi="Arial" w:cs="Arial"/>
          <w:b/>
          <w:bCs/>
          <w:color w:val="000000"/>
          <w:sz w:val="18"/>
          <w:szCs w:val="18"/>
        </w:rPr>
        <w:t>»Vzpostavitev in najem storitve SMS obveščanja«</w:t>
      </w:r>
    </w:p>
    <w:p w14:paraId="7202A82C" w14:textId="77777777" w:rsidR="00BE7E6E" w:rsidRPr="00731494" w:rsidRDefault="00A11576">
      <w:pPr>
        <w:spacing w:before="225" w:after="225" w:line="240" w:lineRule="auto"/>
        <w:jc w:val="both"/>
      </w:pPr>
      <w:r w:rsidRPr="00731494">
        <w:rPr>
          <w:rFonts w:ascii="Arial" w:hAnsi="Arial" w:cs="Arial"/>
          <w:color w:val="000000"/>
          <w:sz w:val="18"/>
          <w:szCs w:val="18"/>
          <w:u w:val="single"/>
        </w:rPr>
        <w:t>____________________________________</w:t>
      </w:r>
      <w:r w:rsidRPr="00731494">
        <w:rPr>
          <w:rFonts w:ascii="Arial" w:hAnsi="Arial" w:cs="Arial"/>
          <w:color w:val="000000"/>
          <w:sz w:val="18"/>
          <w:szCs w:val="18"/>
        </w:rPr>
        <w:t>,</w:t>
      </w:r>
    </w:p>
    <w:p w14:paraId="6AFA98FE" w14:textId="77777777" w:rsidR="00BE7E6E" w:rsidRPr="00731494" w:rsidRDefault="00A11576">
      <w:pPr>
        <w:spacing w:before="225" w:after="225" w:line="240" w:lineRule="auto"/>
        <w:jc w:val="both"/>
      </w:pPr>
      <w:r w:rsidRPr="00731494">
        <w:rPr>
          <w:rFonts w:ascii="Arial" w:hAnsi="Arial" w:cs="Arial"/>
          <w:i/>
          <w:iCs/>
          <w:color w:val="000000"/>
          <w:sz w:val="18"/>
          <w:szCs w:val="18"/>
        </w:rPr>
        <w:t>(naziv ponudnika, partnerja v skupni ponudbi)</w:t>
      </w:r>
    </w:p>
    <w:p w14:paraId="2ACC2F9A" w14:textId="77777777" w:rsidR="00BE7E6E" w:rsidRPr="00731494" w:rsidRDefault="00A11576">
      <w:pPr>
        <w:spacing w:before="225" w:after="225" w:line="240" w:lineRule="auto"/>
        <w:jc w:val="both"/>
      </w:pPr>
      <w:r w:rsidRPr="00731494">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kopije dokumentov, ki so priloženi ponudbi, ustrezajo originalom;</w:t>
            </w:r>
          </w:p>
          <w:p w14:paraId="337312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javno naročilo izvajali s strokovno usposobljenimi delavci oziroma kadrom;</w:t>
            </w:r>
          </w:p>
          <w:p w14:paraId="0F1D608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predložili vsa zahtevana zavarovanja posla;</w:t>
            </w:r>
          </w:p>
          <w:p w14:paraId="0D7A9FBE"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ob izdelavi ponudbe pregledali vso razpoložljivo razpisno dokumentacijo;</w:t>
            </w:r>
          </w:p>
          <w:p w14:paraId="344EE40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vso relevantno zakonodajo, ki se upošteva pri oddaji tega javnega naročila;</w:t>
            </w:r>
          </w:p>
          <w:p w14:paraId="518F06F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obsegom in zahtevnostjo javnega naročila;</w:t>
            </w:r>
          </w:p>
          <w:p w14:paraId="770ACF1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sestavi ponudbe upoštevali obveznosti do svojih morebitnih podizvajalcev;</w:t>
            </w:r>
          </w:p>
          <w:p w14:paraId="51019ED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 xml:space="preserve">za nas ne obstaja absolutna prepoved poslovanja z naročnikom, kot izhaja iz 35. člena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w:t>
            </w:r>
          </w:p>
          <w:p w14:paraId="463691C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so navedeni podatki v ponudbi in prilogah resnični in verodostojni.</w:t>
            </w:r>
          </w:p>
        </w:tc>
      </w:tr>
    </w:tbl>
    <w:p w14:paraId="03255B68" w14:textId="77777777" w:rsidR="000A4DD2" w:rsidRDefault="000A4DD2">
      <w:pPr>
        <w:spacing w:before="225" w:after="225" w:line="240" w:lineRule="auto"/>
        <w:jc w:val="both"/>
        <w:rPr>
          <w:rFonts w:ascii="Arial" w:hAnsi="Arial" w:cs="Arial"/>
          <w:color w:val="000000"/>
          <w:sz w:val="18"/>
          <w:szCs w:val="18"/>
        </w:rPr>
      </w:pPr>
    </w:p>
    <w:p w14:paraId="5586B3C3" w14:textId="22E34045" w:rsidR="00BE7E6E" w:rsidRPr="00731494" w:rsidRDefault="00A11576">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lastRenderedPageBreak/>
              <w:t>imamo dovoljenje za opravljanje dejavnosti, ki je predmet javnega naročila,</w:t>
            </w:r>
          </w:p>
          <w:p w14:paraId="62072BB6"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smo vpisani v sodni, poklicni oziroma poslovni register v državi sedeža,</w:t>
            </w:r>
          </w:p>
          <w:p w14:paraId="4824D77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 xml:space="preserve">nimamo </w:t>
            </w:r>
            <w:proofErr w:type="spellStart"/>
            <w:r w:rsidRPr="00731494">
              <w:rPr>
                <w:rFonts w:ascii="Arial" w:hAnsi="Arial" w:cs="Arial"/>
                <w:color w:val="000000"/>
                <w:sz w:val="18"/>
                <w:szCs w:val="18"/>
              </w:rPr>
              <w:t>nepredloženih</w:t>
            </w:r>
            <w:proofErr w:type="spellEnd"/>
            <w:r w:rsidRPr="00731494">
              <w:rPr>
                <w:rFonts w:ascii="Arial" w:hAnsi="Arial" w:cs="Arial"/>
                <w:color w:val="000000"/>
                <w:sz w:val="18"/>
                <w:szCs w:val="18"/>
              </w:rPr>
              <w:t xml:space="preserve"> obračunov davčnih odtegljajev za dohodke iz delovnega razmerja za obdobje zadnjih petih let do dne oddaje ponudbe ali prijave,</w:t>
            </w:r>
          </w:p>
          <w:p w14:paraId="1DC2203B"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w:t>
            </w:r>
          </w:p>
          <w:p w14:paraId="6C06DD68"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A11576">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8E698E3" w14:textId="0488E357" w:rsidR="00BE7E6E" w:rsidRPr="00731494" w:rsidRDefault="00A11576">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w:t>
      </w:r>
      <w:proofErr w:type="spellStart"/>
      <w:r w:rsidRPr="00731494">
        <w:rPr>
          <w:rFonts w:ascii="Arial" w:hAnsi="Arial" w:cs="Arial"/>
          <w:color w:val="000000"/>
          <w:sz w:val="18"/>
          <w:szCs w:val="18"/>
        </w:rPr>
        <w:t>naročila</w:t>
      </w:r>
      <w:proofErr w:type="spellEnd"/>
      <w:r w:rsidRPr="00731494">
        <w:rPr>
          <w:rFonts w:ascii="Arial" w:hAnsi="Arial" w:cs="Arial"/>
          <w:color w:val="000000"/>
          <w:sz w:val="18"/>
          <w:szCs w:val="18"/>
        </w:rPr>
        <w:t xml:space="preserve">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5A0DCA" w:rsidRPr="003D1DF7">
        <w:rPr>
          <w:rFonts w:ascii="Arial" w:hAnsi="Arial" w:cs="Arial"/>
          <w:b/>
          <w:bCs/>
          <w:color w:val="000000"/>
          <w:sz w:val="18"/>
          <w:szCs w:val="18"/>
        </w:rPr>
        <w:t>»</w:t>
      </w:r>
      <w:r w:rsidR="005A0DCA" w:rsidRPr="009A110D">
        <w:rPr>
          <w:rFonts w:ascii="Arial" w:hAnsi="Arial" w:cs="Arial"/>
          <w:b/>
          <w:bCs/>
          <w:color w:val="000000"/>
          <w:sz w:val="18"/>
          <w:szCs w:val="18"/>
        </w:rPr>
        <w:t>Vzpostavitev in najem storitve SMS obveščanja</w:t>
      </w:r>
      <w:r w:rsidR="005A0DCA" w:rsidRPr="003D1DF7">
        <w:rPr>
          <w:rFonts w:ascii="Arial" w:hAnsi="Arial" w:cs="Arial"/>
          <w:b/>
          <w:bCs/>
          <w:color w:val="000000"/>
          <w:sz w:val="18"/>
          <w:szCs w:val="18"/>
        </w:rPr>
        <w:t>«</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 xml:space="preserve">pridobi podatke za preveritev ponudbe v skladu 89. </w:t>
      </w:r>
      <w:proofErr w:type="spellStart"/>
      <w:r w:rsidRPr="00731494">
        <w:rPr>
          <w:rFonts w:ascii="Arial" w:hAnsi="Arial" w:cs="Arial"/>
          <w:color w:val="000000"/>
          <w:sz w:val="18"/>
          <w:szCs w:val="18"/>
        </w:rPr>
        <w:t>členom</w:t>
      </w:r>
      <w:proofErr w:type="spellEnd"/>
      <w:r w:rsidRPr="00731494">
        <w:rPr>
          <w:rFonts w:ascii="Arial" w:hAnsi="Arial" w:cs="Arial"/>
          <w:color w:val="000000"/>
          <w:sz w:val="18"/>
          <w:szCs w:val="18"/>
        </w:rPr>
        <w:t xml:space="preserve"> ZJN-3 v enotnem informacijskem sistemu – </w:t>
      </w:r>
      <w:proofErr w:type="spellStart"/>
      <w:r w:rsidRPr="00731494">
        <w:rPr>
          <w:rFonts w:ascii="Arial" w:hAnsi="Arial" w:cs="Arial"/>
          <w:color w:val="000000"/>
          <w:sz w:val="18"/>
          <w:szCs w:val="18"/>
        </w:rPr>
        <w:t>eDosje</w:t>
      </w:r>
      <w:proofErr w:type="spellEnd"/>
      <w:r w:rsidRPr="00731494">
        <w:rPr>
          <w:rFonts w:ascii="Arial" w:hAnsi="Arial" w:cs="Arial"/>
          <w:color w:val="000000"/>
          <w:sz w:val="18"/>
          <w:szCs w:val="18"/>
        </w:rPr>
        <w:t xml:space="preserve"> iz devetega odstavka 77. </w:t>
      </w:r>
      <w:proofErr w:type="spellStart"/>
      <w:r w:rsidRPr="00731494">
        <w:rPr>
          <w:rFonts w:ascii="Arial" w:hAnsi="Arial" w:cs="Arial"/>
          <w:color w:val="000000"/>
          <w:sz w:val="18"/>
          <w:szCs w:val="18"/>
        </w:rPr>
        <w:t>člena</w:t>
      </w:r>
      <w:proofErr w:type="spellEnd"/>
      <w:r w:rsidRPr="00731494">
        <w:rPr>
          <w:rFonts w:ascii="Arial" w:hAnsi="Arial" w:cs="Arial"/>
          <w:color w:val="000000"/>
          <w:sz w:val="18"/>
          <w:szCs w:val="18"/>
        </w:rPr>
        <w:t xml:space="preserve"> ZJN-3.</w:t>
      </w:r>
    </w:p>
    <w:p w14:paraId="018401ED" w14:textId="77777777" w:rsidR="00BE7E6E" w:rsidRPr="00731494" w:rsidRDefault="00A11576">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A11576">
            <w:pPr>
              <w:jc w:val="center"/>
            </w:pPr>
            <w:r w:rsidRPr="00731494">
              <w:rPr>
                <w:rFonts w:ascii="Arial" w:hAnsi="Arial" w:cs="Arial"/>
                <w:color w:val="A9A9A9"/>
                <w:position w:val="-2"/>
                <w:sz w:val="18"/>
                <w:szCs w:val="18"/>
              </w:rPr>
              <w:t>(žig in podpis)</w:t>
            </w:r>
          </w:p>
        </w:tc>
      </w:tr>
    </w:tbl>
    <w:p w14:paraId="6A766F27"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A11576">
          <w:footerReference w:type="default" r:id="rId14"/>
          <w:pgSz w:w="11906" w:h="16838"/>
          <w:pgMar w:top="1418" w:right="1418" w:bottom="1418" w:left="1418" w:header="567" w:footer="596" w:gutter="0"/>
          <w:cols w:space="708"/>
          <w:docGrid w:linePitch="360"/>
        </w:sectPr>
      </w:pPr>
    </w:p>
    <w:p w14:paraId="131C4265"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A11576"/>
    <w:p w14:paraId="3558EB34"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A11576">
      <w:pPr>
        <w:spacing w:after="120"/>
        <w:rPr>
          <w:rFonts w:ascii="Arial" w:hAnsi="Arial" w:cs="Arial"/>
        </w:rPr>
      </w:pPr>
    </w:p>
    <w:p w14:paraId="5D84034C" w14:textId="77777777" w:rsidR="00BE7E6E" w:rsidRPr="00731494" w:rsidRDefault="00A11576">
      <w:pPr>
        <w:spacing w:before="225" w:after="225" w:line="240" w:lineRule="auto"/>
        <w:jc w:val="both"/>
      </w:pPr>
      <w:r w:rsidRPr="00731494">
        <w:rPr>
          <w:rFonts w:ascii="Arial" w:hAnsi="Arial" w:cs="Arial"/>
          <w:color w:val="000000"/>
          <w:sz w:val="18"/>
          <w:szCs w:val="18"/>
        </w:rPr>
        <w:t>Ponudnik pri elektronski oddaji ponudbe v razdelek »ESPD – ponudnik« uvozi *.</w:t>
      </w:r>
      <w:proofErr w:type="spellStart"/>
      <w:r w:rsidRPr="00731494">
        <w:rPr>
          <w:rFonts w:ascii="Arial" w:hAnsi="Arial" w:cs="Arial"/>
          <w:color w:val="000000"/>
          <w:sz w:val="18"/>
          <w:szCs w:val="18"/>
        </w:rPr>
        <w:t>xml</w:t>
      </w:r>
      <w:proofErr w:type="spellEnd"/>
      <w:r w:rsidRPr="00731494">
        <w:rPr>
          <w:rFonts w:ascii="Arial" w:hAnsi="Arial" w:cs="Arial"/>
          <w:color w:val="000000"/>
          <w:sz w:val="18"/>
          <w:szCs w:val="18"/>
        </w:rPr>
        <w:t xml:space="preserve"> obliko datoteke obrazca ESPD, ki je priložen razpisni dokumentaciji.</w:t>
      </w:r>
    </w:p>
    <w:p w14:paraId="2C7F5B32"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Na portalu e-JN je na spletni povezavi https://ejn.gov.si/espd/ dostopna aplikacija za ESDP, s katero se zagotavlja </w:t>
      </w:r>
      <w:proofErr w:type="spellStart"/>
      <w:r w:rsidRPr="00731494">
        <w:rPr>
          <w:rFonts w:ascii="Arial" w:hAnsi="Arial" w:cs="Arial"/>
          <w:color w:val="000000"/>
          <w:sz w:val="18"/>
          <w:szCs w:val="18"/>
        </w:rPr>
        <w:t>brezplačna</w:t>
      </w:r>
      <w:proofErr w:type="spellEnd"/>
      <w:r w:rsidRPr="00731494">
        <w:rPr>
          <w:rFonts w:ascii="Arial" w:hAnsi="Arial" w:cs="Arial"/>
          <w:color w:val="000000"/>
          <w:sz w:val="18"/>
          <w:szCs w:val="18"/>
        </w:rPr>
        <w:t xml:space="preserve"> elektronska storitev ESPD. Gospodarski subjekt v to aplikacijo uvozi s strani </w:t>
      </w:r>
      <w:proofErr w:type="spellStart"/>
      <w:r w:rsidRPr="00731494">
        <w:rPr>
          <w:rFonts w:ascii="Arial" w:hAnsi="Arial" w:cs="Arial"/>
          <w:color w:val="000000"/>
          <w:sz w:val="18"/>
          <w:szCs w:val="18"/>
        </w:rPr>
        <w:t>naročnika</w:t>
      </w:r>
      <w:proofErr w:type="spellEnd"/>
      <w:r w:rsidRPr="00731494">
        <w:rPr>
          <w:rFonts w:ascii="Arial" w:hAnsi="Arial" w:cs="Arial"/>
          <w:color w:val="000000"/>
          <w:sz w:val="18"/>
          <w:szCs w:val="18"/>
        </w:rPr>
        <w:t xml:space="preserve"> pripravljen ESPD ali enega od svojih predhodno izpolnjenih ESPD, ga izpolni s svojimi osnovnimi poslovnimi podatki in podatki o </w:t>
      </w:r>
      <w:proofErr w:type="spellStart"/>
      <w:r w:rsidRPr="00731494">
        <w:rPr>
          <w:rFonts w:ascii="Arial" w:hAnsi="Arial" w:cs="Arial"/>
          <w:color w:val="000000"/>
          <w:sz w:val="18"/>
          <w:szCs w:val="18"/>
        </w:rPr>
        <w:t>načinu</w:t>
      </w:r>
      <w:proofErr w:type="spellEnd"/>
      <w:r w:rsidRPr="00731494">
        <w:rPr>
          <w:rFonts w:ascii="Arial" w:hAnsi="Arial" w:cs="Arial"/>
          <w:color w:val="000000"/>
          <w:sz w:val="18"/>
          <w:szCs w:val="18"/>
        </w:rPr>
        <w:t xml:space="preserve"> </w:t>
      </w:r>
      <w:proofErr w:type="spellStart"/>
      <w:r w:rsidRPr="00731494">
        <w:rPr>
          <w:rFonts w:ascii="Arial" w:hAnsi="Arial" w:cs="Arial"/>
          <w:color w:val="000000"/>
          <w:sz w:val="18"/>
          <w:szCs w:val="18"/>
        </w:rPr>
        <w:t>predložitve</w:t>
      </w:r>
      <w:proofErr w:type="spellEnd"/>
      <w:r w:rsidRPr="00731494">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sidRPr="00731494">
        <w:rPr>
          <w:rFonts w:ascii="Arial" w:hAnsi="Arial" w:cs="Arial"/>
          <w:color w:val="000000"/>
          <w:sz w:val="18"/>
          <w:szCs w:val="18"/>
        </w:rPr>
        <w:t>vec</w:t>
      </w:r>
      <w:proofErr w:type="spellEnd"/>
      <w:r w:rsidRPr="00731494">
        <w:rPr>
          <w:rFonts w:ascii="Arial" w:hAnsi="Arial" w:cs="Arial"/>
          <w:color w:val="000000"/>
          <w:sz w:val="18"/>
          <w:szCs w:val="18"/>
        </w:rPr>
        <w:t xml:space="preserve">̌ ali vse sklope) ter se opredeli do zahtevanih pogojev za sodelovanje in uporabljenih razlogov za </w:t>
      </w:r>
      <w:proofErr w:type="spellStart"/>
      <w:r w:rsidRPr="00731494">
        <w:rPr>
          <w:rFonts w:ascii="Arial" w:hAnsi="Arial" w:cs="Arial"/>
          <w:color w:val="000000"/>
          <w:sz w:val="18"/>
          <w:szCs w:val="18"/>
        </w:rPr>
        <w:t>izključitev</w:t>
      </w:r>
      <w:proofErr w:type="spellEnd"/>
      <w:r w:rsidRPr="00731494">
        <w:rPr>
          <w:rFonts w:ascii="Arial" w:hAnsi="Arial" w:cs="Arial"/>
          <w:color w:val="000000"/>
          <w:sz w:val="18"/>
          <w:szCs w:val="18"/>
        </w:rPr>
        <w:t xml:space="preserve">. Gospodarski subjekt z ESPD </w:t>
      </w:r>
      <w:proofErr w:type="spellStart"/>
      <w:r w:rsidRPr="00731494">
        <w:rPr>
          <w:rFonts w:ascii="Arial" w:hAnsi="Arial" w:cs="Arial"/>
          <w:color w:val="000000"/>
          <w:sz w:val="18"/>
          <w:szCs w:val="18"/>
        </w:rPr>
        <w:t>soglaša</w:t>
      </w:r>
      <w:proofErr w:type="spellEnd"/>
      <w:r w:rsidRPr="00731494">
        <w:rPr>
          <w:rFonts w:ascii="Arial" w:hAnsi="Arial" w:cs="Arial"/>
          <w:color w:val="000000"/>
          <w:sz w:val="18"/>
          <w:szCs w:val="18"/>
        </w:rPr>
        <w:t xml:space="preserve"> tudi, da se njegov status preveri v posamezni uradni evidenci in da se preverjanje izvede v enotnem informacijskem sistemu (aplikacija e-Dosje).</w:t>
      </w:r>
    </w:p>
    <w:p w14:paraId="2CDA45D0"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Za uporabo aplikacije ESPD, ki v okviru portala javnih </w:t>
      </w:r>
      <w:proofErr w:type="spellStart"/>
      <w:r w:rsidRPr="00731494">
        <w:rPr>
          <w:rFonts w:ascii="Arial" w:hAnsi="Arial" w:cs="Arial"/>
          <w:color w:val="000000"/>
          <w:sz w:val="18"/>
          <w:szCs w:val="18"/>
        </w:rPr>
        <w:t>naročil</w:t>
      </w:r>
      <w:proofErr w:type="spellEnd"/>
      <w:r w:rsidRPr="00731494">
        <w:rPr>
          <w:rFonts w:ascii="Arial" w:hAnsi="Arial" w:cs="Arial"/>
          <w:color w:val="000000"/>
          <w:sz w:val="18"/>
          <w:szCs w:val="18"/>
        </w:rPr>
        <w:t xml:space="preserve"> zagotavlja elektronsko storitev ESPD, registracija uporabnika ni potrebna. Dostop do aplikacije je </w:t>
      </w:r>
      <w:proofErr w:type="spellStart"/>
      <w:r w:rsidRPr="00731494">
        <w:rPr>
          <w:rFonts w:ascii="Arial" w:hAnsi="Arial" w:cs="Arial"/>
          <w:color w:val="000000"/>
          <w:sz w:val="18"/>
          <w:szCs w:val="18"/>
        </w:rPr>
        <w:t>mogoc</w:t>
      </w:r>
      <w:proofErr w:type="spellEnd"/>
      <w:r w:rsidRPr="00731494">
        <w:rPr>
          <w:rFonts w:ascii="Arial" w:hAnsi="Arial" w:cs="Arial"/>
          <w:color w:val="000000"/>
          <w:sz w:val="18"/>
          <w:szCs w:val="18"/>
        </w:rPr>
        <w:t xml:space="preserve">̌ v vseh najbolj </w:t>
      </w:r>
      <w:proofErr w:type="spellStart"/>
      <w:r w:rsidRPr="00731494">
        <w:rPr>
          <w:rFonts w:ascii="Arial" w:hAnsi="Arial" w:cs="Arial"/>
          <w:color w:val="000000"/>
          <w:sz w:val="18"/>
          <w:szCs w:val="18"/>
        </w:rPr>
        <w:t>razširjenih</w:t>
      </w:r>
      <w:proofErr w:type="spellEnd"/>
      <w:r w:rsidRPr="00731494">
        <w:rPr>
          <w:rFonts w:ascii="Arial" w:hAnsi="Arial" w:cs="Arial"/>
          <w:color w:val="000000"/>
          <w:sz w:val="18"/>
          <w:szCs w:val="18"/>
        </w:rPr>
        <w:t xml:space="preserve"> spletnih brskalnikih (npr. Microsoft </w:t>
      </w:r>
      <w:proofErr w:type="spellStart"/>
      <w:r w:rsidRPr="00731494">
        <w:rPr>
          <w:rFonts w:ascii="Arial" w:hAnsi="Arial" w:cs="Arial"/>
          <w:color w:val="000000"/>
          <w:sz w:val="18"/>
          <w:szCs w:val="18"/>
        </w:rPr>
        <w:t>Edge</w:t>
      </w:r>
      <w:proofErr w:type="spellEnd"/>
      <w:r w:rsidRPr="00731494">
        <w:rPr>
          <w:rFonts w:ascii="Arial" w:hAnsi="Arial" w:cs="Arial"/>
          <w:color w:val="000000"/>
          <w:sz w:val="18"/>
          <w:szCs w:val="18"/>
        </w:rPr>
        <w:t xml:space="preserve">, Google </w:t>
      </w:r>
      <w:proofErr w:type="spellStart"/>
      <w:r w:rsidRPr="00731494">
        <w:rPr>
          <w:rFonts w:ascii="Arial" w:hAnsi="Arial" w:cs="Arial"/>
          <w:color w:val="000000"/>
          <w:sz w:val="18"/>
          <w:szCs w:val="18"/>
        </w:rPr>
        <w:t>Chrome</w:t>
      </w:r>
      <w:proofErr w:type="spellEnd"/>
      <w:r w:rsidRPr="00731494">
        <w:rPr>
          <w:rFonts w:ascii="Arial" w:hAnsi="Arial" w:cs="Arial"/>
          <w:color w:val="000000"/>
          <w:sz w:val="18"/>
          <w:szCs w:val="18"/>
        </w:rPr>
        <w:t xml:space="preserve">, </w:t>
      </w:r>
      <w:proofErr w:type="spellStart"/>
      <w:r w:rsidRPr="00731494">
        <w:rPr>
          <w:rFonts w:ascii="Arial" w:hAnsi="Arial" w:cs="Arial"/>
          <w:color w:val="000000"/>
          <w:sz w:val="18"/>
          <w:szCs w:val="18"/>
        </w:rPr>
        <w:t>Mozilla</w:t>
      </w:r>
      <w:proofErr w:type="spellEnd"/>
      <w:r w:rsidRPr="00731494">
        <w:rPr>
          <w:rFonts w:ascii="Arial" w:hAnsi="Arial" w:cs="Arial"/>
          <w:color w:val="000000"/>
          <w:sz w:val="18"/>
          <w:szCs w:val="18"/>
        </w:rPr>
        <w:t xml:space="preserve"> Firefox). Gospodarski subjekt lahko ESPD pripravlja oziroma izpolnjuje postopoma. To stori tako, da ESPD po </w:t>
      </w:r>
      <w:proofErr w:type="spellStart"/>
      <w:r w:rsidRPr="00731494">
        <w:rPr>
          <w:rFonts w:ascii="Arial" w:hAnsi="Arial" w:cs="Arial"/>
          <w:color w:val="000000"/>
          <w:sz w:val="18"/>
          <w:szCs w:val="18"/>
        </w:rPr>
        <w:t>zaključku</w:t>
      </w:r>
      <w:proofErr w:type="spellEnd"/>
      <w:r w:rsidRPr="00731494">
        <w:rPr>
          <w:rFonts w:ascii="Arial" w:hAnsi="Arial" w:cs="Arial"/>
          <w:color w:val="000000"/>
          <w:sz w:val="18"/>
          <w:szCs w:val="18"/>
        </w:rPr>
        <w:t xml:space="preserve"> vsakokratne priprave oziroma izpolnjevanja izvozi in shrani na svojem </w:t>
      </w:r>
      <w:proofErr w:type="spellStart"/>
      <w:r w:rsidRPr="00731494">
        <w:rPr>
          <w:rFonts w:ascii="Arial" w:hAnsi="Arial" w:cs="Arial"/>
          <w:color w:val="000000"/>
          <w:sz w:val="18"/>
          <w:szCs w:val="18"/>
        </w:rPr>
        <w:t>računalniku</w:t>
      </w:r>
      <w:proofErr w:type="spellEnd"/>
      <w:r w:rsidRPr="00731494">
        <w:rPr>
          <w:rFonts w:ascii="Arial" w:hAnsi="Arial" w:cs="Arial"/>
          <w:color w:val="000000"/>
          <w:sz w:val="18"/>
          <w:szCs w:val="18"/>
        </w:rPr>
        <w:t xml:space="preserve"> ali drugem elektronskem mediju (.</w:t>
      </w:r>
      <w:proofErr w:type="spellStart"/>
      <w:r w:rsidRPr="00731494">
        <w:rPr>
          <w:rFonts w:ascii="Arial" w:hAnsi="Arial" w:cs="Arial"/>
          <w:color w:val="000000"/>
          <w:sz w:val="18"/>
          <w:szCs w:val="18"/>
        </w:rPr>
        <w:t>xml</w:t>
      </w:r>
      <w:proofErr w:type="spellEnd"/>
      <w:r w:rsidRPr="00731494">
        <w:rPr>
          <w:rFonts w:ascii="Arial" w:hAnsi="Arial" w:cs="Arial"/>
          <w:color w:val="000000"/>
          <w:sz w:val="18"/>
          <w:szCs w:val="18"/>
        </w:rPr>
        <w:t xml:space="preserve"> oblika).</w:t>
      </w:r>
    </w:p>
    <w:p w14:paraId="4CB4FC53" w14:textId="77777777" w:rsidR="00BE7E6E" w:rsidRPr="00731494" w:rsidRDefault="00BE7E6E">
      <w:pPr>
        <w:sectPr w:rsidR="00BE7E6E" w:rsidRPr="00731494" w:rsidSect="00A11576">
          <w:footerReference w:type="default" r:id="rId15"/>
          <w:pgSz w:w="11906" w:h="16838"/>
          <w:pgMar w:top="1418" w:right="1418" w:bottom="1418" w:left="1418" w:header="567" w:footer="596" w:gutter="0"/>
          <w:cols w:space="708"/>
          <w:docGrid w:linePitch="360"/>
        </w:sectPr>
      </w:pPr>
    </w:p>
    <w:p w14:paraId="5640EC18"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A11576"/>
    <w:p w14:paraId="1E5F1D0D"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A11576">
      <w:pPr>
        <w:spacing w:after="120"/>
        <w:rPr>
          <w:rFonts w:ascii="Arial" w:hAnsi="Arial" w:cs="Arial"/>
        </w:rPr>
      </w:pPr>
    </w:p>
    <w:p w14:paraId="537462EB" w14:textId="77777777" w:rsidR="00BE7E6E" w:rsidRPr="00731494" w:rsidRDefault="00A11576">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A11576">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A11576">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A11576">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A11576">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A11576">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A11576">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A11576">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A11576">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A11576">
            <w:r w:rsidRPr="00731494">
              <w:rPr>
                <w:rFonts w:ascii="Arial" w:hAnsi="Arial" w:cs="Arial"/>
                <w:color w:val="000000"/>
                <w:position w:val="-2"/>
                <w:sz w:val="18"/>
                <w:szCs w:val="18"/>
              </w:rPr>
              <w:t> </w:t>
            </w:r>
          </w:p>
        </w:tc>
      </w:tr>
    </w:tbl>
    <w:p w14:paraId="6B9EF599"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A11576">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A11576">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A11576">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A11576">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A11576">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A11576">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A11576">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A11576">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A11576">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A11576">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A11576">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A11576">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A11576">
            <w:r w:rsidRPr="00731494">
              <w:rPr>
                <w:rFonts w:ascii="Arial" w:hAnsi="Arial" w:cs="Arial"/>
                <w:color w:val="000000"/>
                <w:position w:val="-2"/>
                <w:sz w:val="18"/>
                <w:szCs w:val="18"/>
              </w:rPr>
              <w:t> </w:t>
            </w:r>
          </w:p>
        </w:tc>
      </w:tr>
    </w:tbl>
    <w:p w14:paraId="459283CB" w14:textId="77777777" w:rsidR="00BE7E6E" w:rsidRPr="00731494" w:rsidRDefault="00A11576">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A11576">
            <w:pPr>
              <w:jc w:val="center"/>
            </w:pPr>
            <w:r w:rsidRPr="00731494">
              <w:rPr>
                <w:rFonts w:ascii="Arial" w:hAnsi="Arial" w:cs="Arial"/>
                <w:color w:val="A9A9A9"/>
                <w:position w:val="-2"/>
                <w:sz w:val="18"/>
                <w:szCs w:val="18"/>
              </w:rPr>
              <w:t>(podpis)</w:t>
            </w:r>
          </w:p>
        </w:tc>
      </w:tr>
    </w:tbl>
    <w:p w14:paraId="37B5D49D"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6C6C578" w14:textId="77777777" w:rsidR="00CF2BF2" w:rsidRPr="00731494" w:rsidRDefault="00CF2BF2">
      <w:pPr>
        <w:sectPr w:rsidR="00CF2BF2" w:rsidRPr="00731494" w:rsidSect="00A11576">
          <w:footerReference w:type="default" r:id="rId16"/>
          <w:pgSz w:w="11906" w:h="16838"/>
          <w:pgMar w:top="1418" w:right="1418" w:bottom="1418" w:left="1418" w:header="567" w:footer="596" w:gutter="0"/>
          <w:cols w:space="708"/>
          <w:docGrid w:linePitch="360"/>
        </w:sectPr>
      </w:pPr>
    </w:p>
    <w:p w14:paraId="484F209D" w14:textId="21D1F4BC" w:rsidR="00CF2BF2" w:rsidRPr="00731494" w:rsidRDefault="00CF2BF2" w:rsidP="00CF2BF2">
      <w:pPr>
        <w:spacing w:before="225" w:after="225" w:line="240" w:lineRule="auto"/>
        <w:jc w:val="right"/>
        <w:rPr>
          <w:rFonts w:ascii="Arial" w:hAnsi="Arial" w:cs="Arial"/>
          <w:sz w:val="18"/>
          <w:szCs w:val="18"/>
        </w:rPr>
      </w:pPr>
      <w:r w:rsidRPr="00731494">
        <w:rPr>
          <w:rFonts w:ascii="Arial" w:hAnsi="Arial" w:cs="Arial"/>
          <w:sz w:val="18"/>
          <w:szCs w:val="18"/>
        </w:rPr>
        <w:lastRenderedPageBreak/>
        <w:t>Obrazec št: 5</w:t>
      </w:r>
    </w:p>
    <w:p w14:paraId="1EA30E37" w14:textId="77777777" w:rsidR="00CF2BF2" w:rsidRPr="00731494" w:rsidRDefault="00CF2BF2" w:rsidP="00CF2BF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7124C9D4" w14:textId="77777777" w:rsidR="00586DDD" w:rsidRDefault="00CF2BF2" w:rsidP="00586DDD">
      <w:pPr>
        <w:spacing w:after="0" w:line="240" w:lineRule="auto"/>
        <w:jc w:val="both"/>
        <w:rPr>
          <w:rFonts w:ascii="Arial" w:hAnsi="Arial" w:cs="Arial"/>
          <w:color w:val="000000"/>
          <w:sz w:val="18"/>
          <w:szCs w:val="18"/>
        </w:rPr>
      </w:pPr>
      <w:r w:rsidRPr="0073149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r w:rsidR="00586DDD">
        <w:rPr>
          <w:rFonts w:ascii="Arial" w:hAnsi="Arial" w:cs="Arial"/>
          <w:color w:val="000000"/>
          <w:sz w:val="18"/>
          <w:szCs w:val="18"/>
        </w:rPr>
        <w:t xml:space="preserve"> in sicer</w:t>
      </w:r>
      <w:r w:rsidRPr="00731494">
        <w:rPr>
          <w:rFonts w:ascii="Arial" w:hAnsi="Arial" w:cs="Arial"/>
          <w:color w:val="000000"/>
          <w:sz w:val="18"/>
          <w:szCs w:val="18"/>
        </w:rPr>
        <w:t>:</w:t>
      </w:r>
    </w:p>
    <w:p w14:paraId="4452361E" w14:textId="64414205" w:rsidR="00586DDD" w:rsidRPr="00586DDD" w:rsidRDefault="00586DDD" w:rsidP="00586DDD">
      <w:pPr>
        <w:spacing w:after="0" w:line="240" w:lineRule="auto"/>
        <w:jc w:val="both"/>
        <w:rPr>
          <w:rFonts w:ascii="Arial" w:hAnsi="Arial" w:cs="Arial"/>
          <w:color w:val="000000"/>
          <w:sz w:val="18"/>
          <w:szCs w:val="18"/>
        </w:rPr>
      </w:pPr>
      <w:r>
        <w:rPr>
          <w:rFonts w:ascii="Arial" w:hAnsi="Arial" w:cs="Arial"/>
          <w:color w:val="000000"/>
          <w:sz w:val="18"/>
          <w:szCs w:val="18"/>
        </w:rPr>
        <w:t xml:space="preserve">-  </w:t>
      </w:r>
      <w:r w:rsidRPr="00586DDD">
        <w:rPr>
          <w:rFonts w:ascii="Arial" w:hAnsi="Arial" w:cs="Arial"/>
          <w:color w:val="000000"/>
          <w:sz w:val="18"/>
          <w:szCs w:val="18"/>
        </w:rPr>
        <w:t>da pri vsaj 3 naročnikih v zadnjih 5 letih zagotavlja</w:t>
      </w:r>
      <w:r>
        <w:rPr>
          <w:rFonts w:ascii="Arial" w:hAnsi="Arial" w:cs="Arial"/>
          <w:color w:val="000000"/>
          <w:sz w:val="18"/>
          <w:szCs w:val="18"/>
        </w:rPr>
        <w:t>mo</w:t>
      </w:r>
      <w:r w:rsidRPr="00586DDD">
        <w:rPr>
          <w:rFonts w:ascii="Arial" w:hAnsi="Arial" w:cs="Arial"/>
          <w:color w:val="000000"/>
          <w:sz w:val="18"/>
          <w:szCs w:val="18"/>
        </w:rPr>
        <w:t xml:space="preserve"> storitve SMS obveščanja z najmanj 250.000 poslanimi sporočili na mesec (v letnem povprečju);</w:t>
      </w:r>
    </w:p>
    <w:p w14:paraId="11F4941F" w14:textId="17224170" w:rsidR="00586DDD" w:rsidRDefault="00586DDD" w:rsidP="00586DDD">
      <w:pPr>
        <w:tabs>
          <w:tab w:val="left" w:pos="1271"/>
        </w:tabs>
        <w:spacing w:after="0"/>
        <w:rPr>
          <w:rFonts w:ascii="Arial" w:hAnsi="Arial" w:cs="Arial"/>
          <w:color w:val="000000"/>
          <w:sz w:val="18"/>
          <w:szCs w:val="18"/>
        </w:rPr>
      </w:pPr>
      <w:r w:rsidRPr="00586DDD">
        <w:rPr>
          <w:rFonts w:ascii="Arial" w:hAnsi="Arial" w:cs="Arial"/>
          <w:color w:val="000000"/>
          <w:sz w:val="18"/>
          <w:szCs w:val="18"/>
        </w:rPr>
        <w:t>-</w:t>
      </w:r>
      <w:r>
        <w:rPr>
          <w:rFonts w:ascii="Arial" w:hAnsi="Arial" w:cs="Arial"/>
          <w:color w:val="000000"/>
          <w:sz w:val="18"/>
          <w:szCs w:val="18"/>
        </w:rPr>
        <w:t xml:space="preserve">  </w:t>
      </w:r>
      <w:r w:rsidRPr="00586DDD">
        <w:rPr>
          <w:rFonts w:ascii="Arial" w:hAnsi="Arial" w:cs="Arial"/>
          <w:color w:val="000000"/>
          <w:sz w:val="18"/>
          <w:szCs w:val="18"/>
        </w:rPr>
        <w:t>da dejavnost oz. storitve SMS obveščanja neprekinjeno izvaja</w:t>
      </w:r>
      <w:r>
        <w:rPr>
          <w:rFonts w:ascii="Arial" w:hAnsi="Arial" w:cs="Arial"/>
          <w:color w:val="000000"/>
          <w:sz w:val="18"/>
          <w:szCs w:val="18"/>
        </w:rPr>
        <w:t>mo</w:t>
      </w:r>
      <w:r w:rsidRPr="00586DDD">
        <w:rPr>
          <w:rFonts w:ascii="Arial" w:hAnsi="Arial" w:cs="Arial"/>
          <w:color w:val="000000"/>
          <w:sz w:val="18"/>
          <w:szCs w:val="18"/>
        </w:rPr>
        <w:t xml:space="preserve"> že vsaj 3 leta.</w:t>
      </w:r>
    </w:p>
    <w:p w14:paraId="4446B83C" w14:textId="77777777" w:rsidR="00586DDD" w:rsidRDefault="00586DDD" w:rsidP="00586DDD">
      <w:pPr>
        <w:tabs>
          <w:tab w:val="left" w:pos="1271"/>
        </w:tabs>
        <w:spacing w:after="0"/>
      </w:pPr>
    </w:p>
    <w:tbl>
      <w:tblPr>
        <w:tblStyle w:val="TableGridPHPDOCX"/>
        <w:tblW w:w="5794" w:type="pct"/>
        <w:tblInd w:w="-576"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693"/>
        <w:gridCol w:w="2629"/>
        <w:gridCol w:w="1957"/>
        <w:gridCol w:w="3210"/>
      </w:tblGrid>
      <w:tr w:rsidR="009A1C97" w:rsidRPr="00731494" w14:paraId="542B96E2" w14:textId="77777777" w:rsidTr="009A1C97">
        <w:tc>
          <w:tcPr>
            <w:tcW w:w="128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8B3D49" w14:textId="77777777" w:rsidR="00586DDD" w:rsidRPr="00F35500" w:rsidRDefault="00586DDD" w:rsidP="00A11576">
            <w:pPr>
              <w:jc w:val="center"/>
            </w:pPr>
            <w:r w:rsidRPr="00F35500">
              <w:rPr>
                <w:rFonts w:ascii="Arial" w:hAnsi="Arial" w:cs="Arial"/>
                <w:b/>
                <w:bCs/>
                <w:color w:val="000000"/>
                <w:position w:val="-2"/>
                <w:sz w:val="18"/>
                <w:szCs w:val="18"/>
                <w:shd w:val="clear" w:color="auto" w:fill="CCCCCC"/>
              </w:rPr>
              <w:t>Naročnik</w:t>
            </w:r>
            <w:r w:rsidRPr="00F35500">
              <w:rPr>
                <w:rFonts w:ascii="Arial" w:hAnsi="Arial" w:cs="Arial"/>
                <w:b/>
                <w:bCs/>
                <w:color w:val="000000"/>
                <w:position w:val="-2"/>
                <w:sz w:val="18"/>
                <w:szCs w:val="18"/>
                <w:shd w:val="clear" w:color="auto" w:fill="CCCCCC"/>
              </w:rPr>
              <w:br/>
              <w:t>(naziv, naslov)</w:t>
            </w:r>
          </w:p>
        </w:tc>
        <w:tc>
          <w:tcPr>
            <w:tcW w:w="125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C8C137D" w14:textId="17186FAA" w:rsidR="00586DDD" w:rsidRPr="0089154A" w:rsidRDefault="00586DDD" w:rsidP="009A1C97">
            <w:pPr>
              <w:jc w:val="center"/>
              <w:rPr>
                <w:rFonts w:ascii="Arial" w:hAnsi="Arial" w:cs="Arial"/>
                <w:bCs/>
                <w:i/>
                <w:iCs/>
                <w:color w:val="000000"/>
                <w:position w:val="-2"/>
                <w:sz w:val="18"/>
                <w:szCs w:val="18"/>
                <w:shd w:val="clear" w:color="auto" w:fill="CCCCCC"/>
              </w:rPr>
            </w:pPr>
            <w:r w:rsidRPr="00F35500">
              <w:rPr>
                <w:rFonts w:ascii="Arial" w:hAnsi="Arial" w:cs="Arial"/>
                <w:b/>
                <w:bCs/>
                <w:color w:val="000000"/>
                <w:position w:val="-2"/>
                <w:sz w:val="18"/>
                <w:szCs w:val="18"/>
                <w:shd w:val="clear" w:color="auto" w:fill="CCCCCC"/>
              </w:rPr>
              <w:t>Predmet referenčnega posla</w:t>
            </w:r>
            <w:r w:rsidRPr="00F35500">
              <w:rPr>
                <w:rFonts w:ascii="Arial" w:hAnsi="Arial" w:cs="Arial"/>
                <w:b/>
                <w:bCs/>
                <w:color w:val="000000"/>
                <w:position w:val="-2"/>
                <w:sz w:val="18"/>
                <w:szCs w:val="18"/>
                <w:shd w:val="clear" w:color="auto" w:fill="CCCCCC"/>
              </w:rPr>
              <w:br/>
            </w:r>
            <w:r w:rsidRPr="00F35500">
              <w:rPr>
                <w:rFonts w:ascii="Arial" w:hAnsi="Arial" w:cs="Arial"/>
                <w:bCs/>
                <w:i/>
                <w:iCs/>
                <w:color w:val="000000"/>
                <w:position w:val="-2"/>
                <w:sz w:val="18"/>
                <w:szCs w:val="18"/>
                <w:shd w:val="clear" w:color="auto" w:fill="CCCCCC"/>
              </w:rPr>
              <w:t>podroben opis referenčnega posla oziroma navedba, ali je bila v okviru referenčnega posla</w:t>
            </w:r>
            <w:r>
              <w:rPr>
                <w:rFonts w:ascii="Arial" w:hAnsi="Arial" w:cs="Arial"/>
                <w:bCs/>
                <w:i/>
                <w:iCs/>
                <w:color w:val="000000"/>
                <w:position w:val="-2"/>
                <w:sz w:val="18"/>
                <w:szCs w:val="18"/>
                <w:shd w:val="clear" w:color="auto" w:fill="CCCCCC"/>
              </w:rPr>
              <w:t xml:space="preserve"> izvedena </w:t>
            </w:r>
            <w:r w:rsidRPr="003B7DD8">
              <w:rPr>
                <w:rFonts w:ascii="Arial" w:hAnsi="Arial" w:cs="Arial"/>
                <w:bCs/>
                <w:i/>
                <w:iCs/>
                <w:color w:val="000000"/>
                <w:position w:val="-2"/>
                <w:sz w:val="18"/>
                <w:szCs w:val="18"/>
                <w:shd w:val="clear" w:color="auto" w:fill="CCCCCC"/>
              </w:rPr>
              <w:t>»Vzpostavitev in najem storitve SMS obveščanja«</w:t>
            </w:r>
          </w:p>
        </w:tc>
        <w:tc>
          <w:tcPr>
            <w:tcW w:w="93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567C3AA" w14:textId="0877592D" w:rsidR="00586DDD" w:rsidRPr="00F35500" w:rsidRDefault="00586DDD" w:rsidP="00A11576">
            <w:pPr>
              <w:jc w:val="center"/>
            </w:pPr>
            <w:r w:rsidRPr="00F35500">
              <w:rPr>
                <w:rFonts w:ascii="Arial" w:hAnsi="Arial" w:cs="Arial"/>
                <w:b/>
                <w:bCs/>
                <w:color w:val="000000"/>
                <w:position w:val="-2"/>
                <w:sz w:val="18"/>
                <w:szCs w:val="18"/>
                <w:shd w:val="clear" w:color="auto" w:fill="CCCCCC"/>
              </w:rPr>
              <w:t>Čas realizacije referenčnega posla</w:t>
            </w:r>
            <w:r w:rsidRPr="00F35500">
              <w:rPr>
                <w:rFonts w:ascii="Arial" w:hAnsi="Arial" w:cs="Arial"/>
                <w:b/>
                <w:bCs/>
                <w:color w:val="000000"/>
                <w:position w:val="-2"/>
                <w:sz w:val="18"/>
                <w:szCs w:val="18"/>
                <w:shd w:val="clear" w:color="auto" w:fill="CCCCCC"/>
              </w:rPr>
              <w:br/>
            </w:r>
          </w:p>
        </w:tc>
        <w:tc>
          <w:tcPr>
            <w:tcW w:w="153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029F1BC" w14:textId="77777777" w:rsidR="00586DDD" w:rsidRPr="00F35500" w:rsidRDefault="00586DDD" w:rsidP="00A11576">
            <w:pPr>
              <w:jc w:val="center"/>
            </w:pPr>
            <w:r w:rsidRPr="00F35500">
              <w:rPr>
                <w:rFonts w:ascii="Arial" w:hAnsi="Arial" w:cs="Arial"/>
                <w:b/>
                <w:bCs/>
                <w:color w:val="000000"/>
                <w:position w:val="-2"/>
                <w:sz w:val="18"/>
                <w:szCs w:val="18"/>
                <w:shd w:val="clear" w:color="auto" w:fill="CCCCCC"/>
              </w:rPr>
              <w:t>Kontaktna oseba pri naročniku</w:t>
            </w:r>
            <w:r w:rsidRPr="00F35500">
              <w:rPr>
                <w:rFonts w:ascii="Arial" w:hAnsi="Arial" w:cs="Arial"/>
                <w:b/>
                <w:bCs/>
                <w:color w:val="000000"/>
                <w:position w:val="-2"/>
                <w:sz w:val="18"/>
                <w:szCs w:val="18"/>
                <w:shd w:val="clear" w:color="auto" w:fill="CCCCCC"/>
              </w:rPr>
              <w:br/>
              <w:t>(ime in priimek ter telefon in e-mail)</w:t>
            </w:r>
          </w:p>
        </w:tc>
      </w:tr>
      <w:tr w:rsidR="009A1C97" w:rsidRPr="00731494" w14:paraId="47E7B754" w14:textId="77777777" w:rsidTr="009A1C97">
        <w:tc>
          <w:tcPr>
            <w:tcW w:w="12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830EC" w14:textId="77777777" w:rsidR="00586DDD" w:rsidRPr="00731494" w:rsidRDefault="00586DDD" w:rsidP="00A11576">
            <w:r w:rsidRPr="00731494">
              <w:rPr>
                <w:rFonts w:ascii="Arial" w:hAnsi="Arial" w:cs="Arial"/>
                <w:color w:val="000000"/>
                <w:position w:val="-2"/>
                <w:sz w:val="18"/>
                <w:szCs w:val="18"/>
              </w:rPr>
              <w:t> </w:t>
            </w:r>
          </w:p>
        </w:tc>
        <w:tc>
          <w:tcPr>
            <w:tcW w:w="12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998E4" w14:textId="77777777" w:rsidR="00586DDD" w:rsidRPr="00731494" w:rsidRDefault="00586DDD"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4BB1D6D" w14:textId="77777777" w:rsidR="00586DDD" w:rsidRPr="00731494" w:rsidRDefault="00586DDD" w:rsidP="00A11576"/>
        </w:tc>
        <w:tc>
          <w:tcPr>
            <w:tcW w:w="9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83F1BA" w14:textId="77777777" w:rsidR="00586DDD" w:rsidRPr="00731494" w:rsidRDefault="00586DDD" w:rsidP="00A11576">
            <w:r w:rsidRPr="00731494">
              <w:rPr>
                <w:rFonts w:ascii="Arial" w:hAnsi="Arial" w:cs="Arial"/>
                <w:color w:val="000000"/>
                <w:position w:val="-2"/>
                <w:sz w:val="18"/>
                <w:szCs w:val="18"/>
              </w:rPr>
              <w:t> </w:t>
            </w:r>
          </w:p>
        </w:tc>
        <w:tc>
          <w:tcPr>
            <w:tcW w:w="153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AD270" w14:textId="77777777" w:rsidR="00586DDD" w:rsidRPr="00731494" w:rsidRDefault="00586DDD" w:rsidP="00A11576">
            <w:r w:rsidRPr="00731494">
              <w:rPr>
                <w:rFonts w:ascii="Arial" w:hAnsi="Arial" w:cs="Arial"/>
                <w:color w:val="000000"/>
                <w:position w:val="-2"/>
                <w:sz w:val="18"/>
                <w:szCs w:val="18"/>
              </w:rPr>
              <w:t> </w:t>
            </w:r>
          </w:p>
        </w:tc>
      </w:tr>
      <w:tr w:rsidR="009A1C97" w:rsidRPr="00731494" w14:paraId="58C4F8BD" w14:textId="77777777" w:rsidTr="009A1C97">
        <w:tc>
          <w:tcPr>
            <w:tcW w:w="12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0E48A" w14:textId="77777777" w:rsidR="00586DDD" w:rsidRPr="00731494" w:rsidRDefault="00586DDD" w:rsidP="00A11576">
            <w:r w:rsidRPr="00731494">
              <w:rPr>
                <w:rFonts w:ascii="Arial" w:hAnsi="Arial" w:cs="Arial"/>
                <w:color w:val="000000"/>
                <w:position w:val="-2"/>
                <w:sz w:val="18"/>
                <w:szCs w:val="18"/>
              </w:rPr>
              <w:t> </w:t>
            </w:r>
          </w:p>
        </w:tc>
        <w:tc>
          <w:tcPr>
            <w:tcW w:w="12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C3F80" w14:textId="77777777" w:rsidR="00586DDD" w:rsidRPr="00731494" w:rsidRDefault="00586DDD"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01CE247" w14:textId="77777777" w:rsidR="00586DDD" w:rsidRPr="00731494" w:rsidRDefault="00586DDD" w:rsidP="00A11576"/>
        </w:tc>
        <w:tc>
          <w:tcPr>
            <w:tcW w:w="9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E98269" w14:textId="77777777" w:rsidR="00586DDD" w:rsidRPr="00731494" w:rsidRDefault="00586DDD" w:rsidP="00A11576">
            <w:r w:rsidRPr="00731494">
              <w:rPr>
                <w:rFonts w:ascii="Arial" w:hAnsi="Arial" w:cs="Arial"/>
                <w:color w:val="000000"/>
                <w:position w:val="-2"/>
                <w:sz w:val="18"/>
                <w:szCs w:val="18"/>
              </w:rPr>
              <w:t> </w:t>
            </w:r>
          </w:p>
        </w:tc>
        <w:tc>
          <w:tcPr>
            <w:tcW w:w="153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AA628" w14:textId="77777777" w:rsidR="00586DDD" w:rsidRPr="00731494" w:rsidRDefault="00586DDD" w:rsidP="00A11576">
            <w:r w:rsidRPr="00731494">
              <w:rPr>
                <w:rFonts w:ascii="Arial" w:hAnsi="Arial" w:cs="Arial"/>
                <w:color w:val="000000"/>
                <w:position w:val="-2"/>
                <w:sz w:val="18"/>
                <w:szCs w:val="18"/>
              </w:rPr>
              <w:t> </w:t>
            </w:r>
          </w:p>
        </w:tc>
      </w:tr>
      <w:tr w:rsidR="009A1C97" w:rsidRPr="00731494" w14:paraId="7D70634A" w14:textId="77777777" w:rsidTr="009A1C97">
        <w:tc>
          <w:tcPr>
            <w:tcW w:w="12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74AF2" w14:textId="77777777" w:rsidR="00586DDD" w:rsidRPr="00731494" w:rsidRDefault="00586DDD" w:rsidP="00A11576">
            <w:r w:rsidRPr="00731494">
              <w:rPr>
                <w:rFonts w:ascii="Arial" w:hAnsi="Arial" w:cs="Arial"/>
                <w:color w:val="000000"/>
                <w:position w:val="-2"/>
                <w:sz w:val="18"/>
                <w:szCs w:val="18"/>
              </w:rPr>
              <w:t> </w:t>
            </w:r>
          </w:p>
        </w:tc>
        <w:tc>
          <w:tcPr>
            <w:tcW w:w="12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2E90D" w14:textId="77777777" w:rsidR="00586DDD" w:rsidRPr="00731494" w:rsidRDefault="00586DDD"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53C367F8" w14:textId="77777777" w:rsidR="00586DDD" w:rsidRPr="00731494" w:rsidRDefault="00586DDD" w:rsidP="00A11576"/>
        </w:tc>
        <w:tc>
          <w:tcPr>
            <w:tcW w:w="9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5B14EE" w14:textId="77777777" w:rsidR="00586DDD" w:rsidRPr="00731494" w:rsidRDefault="00586DDD" w:rsidP="00A11576">
            <w:r w:rsidRPr="00731494">
              <w:rPr>
                <w:rFonts w:ascii="Arial" w:hAnsi="Arial" w:cs="Arial"/>
                <w:color w:val="000000"/>
                <w:position w:val="-2"/>
                <w:sz w:val="18"/>
                <w:szCs w:val="18"/>
              </w:rPr>
              <w:t> </w:t>
            </w:r>
          </w:p>
        </w:tc>
        <w:tc>
          <w:tcPr>
            <w:tcW w:w="153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94607" w14:textId="77777777" w:rsidR="00586DDD" w:rsidRPr="00731494" w:rsidRDefault="00586DDD" w:rsidP="00A11576">
            <w:r w:rsidRPr="00731494">
              <w:rPr>
                <w:rFonts w:ascii="Arial" w:hAnsi="Arial" w:cs="Arial"/>
                <w:color w:val="000000"/>
                <w:position w:val="-2"/>
                <w:sz w:val="18"/>
                <w:szCs w:val="18"/>
              </w:rPr>
              <w:t> </w:t>
            </w:r>
          </w:p>
        </w:tc>
      </w:tr>
    </w:tbl>
    <w:p w14:paraId="712CF889" w14:textId="77777777" w:rsidR="00CF2BF2" w:rsidRPr="00731494" w:rsidRDefault="00CF2BF2" w:rsidP="00CF2BF2">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4535"/>
        <w:gridCol w:w="4535"/>
      </w:tblGrid>
      <w:tr w:rsidR="00CF2BF2" w:rsidRPr="00731494" w14:paraId="6B130126" w14:textId="77777777" w:rsidTr="00A11576">
        <w:tc>
          <w:tcPr>
            <w:tcW w:w="2500" w:type="pct"/>
            <w:tcMar>
              <w:top w:w="75" w:type="dxa"/>
              <w:bottom w:w="75" w:type="dxa"/>
            </w:tcMar>
            <w:vAlign w:val="center"/>
          </w:tcPr>
          <w:p w14:paraId="055E4167" w14:textId="77777777" w:rsidR="00CF2BF2" w:rsidRPr="00731494" w:rsidRDefault="00CF2BF2"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BFFB016" w14:textId="77777777" w:rsidR="00CF2BF2" w:rsidRPr="00731494" w:rsidRDefault="00CF2BF2" w:rsidP="00A11576">
            <w:r w:rsidRPr="00731494">
              <w:rPr>
                <w:rFonts w:ascii="Arial" w:hAnsi="Arial" w:cs="Arial"/>
                <w:color w:val="000000"/>
                <w:position w:val="-2"/>
                <w:sz w:val="18"/>
                <w:szCs w:val="18"/>
              </w:rPr>
              <w:t>Ime in priimek: _____________________</w:t>
            </w:r>
          </w:p>
        </w:tc>
      </w:tr>
      <w:tr w:rsidR="00CF2BF2" w:rsidRPr="00731494" w14:paraId="42E9588A" w14:textId="77777777" w:rsidTr="00A11576">
        <w:tc>
          <w:tcPr>
            <w:tcW w:w="2500" w:type="pct"/>
            <w:tcMar>
              <w:top w:w="75" w:type="dxa"/>
              <w:bottom w:w="75" w:type="dxa"/>
            </w:tcMar>
            <w:vAlign w:val="center"/>
          </w:tcPr>
          <w:p w14:paraId="532001BE" w14:textId="77777777" w:rsidR="00CF2BF2" w:rsidRPr="00731494" w:rsidRDefault="00CF2BF2" w:rsidP="00A11576"/>
        </w:tc>
        <w:tc>
          <w:tcPr>
            <w:tcW w:w="0" w:type="auto"/>
            <w:tcMar>
              <w:top w:w="75" w:type="dxa"/>
              <w:bottom w:w="75" w:type="dxa"/>
            </w:tcMar>
            <w:vAlign w:val="center"/>
          </w:tcPr>
          <w:p w14:paraId="0DEFC871" w14:textId="77777777" w:rsidR="00CF2BF2" w:rsidRPr="00731494" w:rsidRDefault="00CF2BF2" w:rsidP="00A11576">
            <w:r w:rsidRPr="00731494">
              <w:rPr>
                <w:rFonts w:ascii="Arial" w:hAnsi="Arial" w:cs="Arial"/>
                <w:color w:val="A9A9A9"/>
                <w:position w:val="-2"/>
                <w:sz w:val="18"/>
                <w:szCs w:val="18"/>
              </w:rPr>
              <w:t xml:space="preserve">                                     (podpis)</w:t>
            </w:r>
          </w:p>
        </w:tc>
      </w:tr>
    </w:tbl>
    <w:p w14:paraId="18FDC5CE" w14:textId="1D1742BA" w:rsidR="00CF2BF2" w:rsidRPr="00731494" w:rsidRDefault="00CF2BF2" w:rsidP="00635C05">
      <w:pPr>
        <w:tabs>
          <w:tab w:val="left" w:pos="1271"/>
        </w:tabs>
        <w:sectPr w:rsidR="00CF2BF2" w:rsidRPr="00731494" w:rsidSect="00586DDD">
          <w:pgSz w:w="11906" w:h="16838"/>
          <w:pgMar w:top="1418" w:right="1418" w:bottom="1418" w:left="1418" w:header="567" w:footer="596" w:gutter="0"/>
          <w:cols w:space="708"/>
          <w:docGrid w:linePitch="360"/>
        </w:sectPr>
      </w:pPr>
    </w:p>
    <w:p w14:paraId="70DE2381"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6</w:t>
      </w:r>
    </w:p>
    <w:p w14:paraId="4FE5F399" w14:textId="77777777" w:rsidR="00690167" w:rsidRPr="00731494" w:rsidRDefault="00690167" w:rsidP="00690167"/>
    <w:p w14:paraId="43BF1371" w14:textId="77777777" w:rsidR="00690167" w:rsidRPr="00731494" w:rsidRDefault="00690167" w:rsidP="006901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Vzorec bančne garancije / kavcijskega zavarovanja za dobro izvedbo</w:t>
      </w:r>
    </w:p>
    <w:p w14:paraId="1459AE3F" w14:textId="77777777" w:rsidR="00690167" w:rsidRPr="00731494" w:rsidRDefault="00690167" w:rsidP="00690167">
      <w:pPr>
        <w:spacing w:after="120"/>
        <w:rPr>
          <w:rFonts w:ascii="Arial" w:hAnsi="Arial" w:cs="Arial"/>
        </w:rPr>
      </w:pPr>
    </w:p>
    <w:p w14:paraId="4F7E5258" w14:textId="77777777" w:rsidR="00690167" w:rsidRPr="00731494" w:rsidRDefault="00690167" w:rsidP="00690167">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3C29E14C" w14:textId="77777777" w:rsidR="00690167" w:rsidRPr="00731494" w:rsidRDefault="00690167" w:rsidP="00690167">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2DB4E698" w14:textId="77777777" w:rsidR="00690167" w:rsidRPr="00731494" w:rsidRDefault="00690167" w:rsidP="00690167">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0FFF21B9"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49BD7B24"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0529F21E"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353A1ACD"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11230344"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xml:space="preserve"> UNIVERZITETNI KLINIČNI CENTER LJUBLJANA, Zaloška cesta 2, 1000 Ljubljana</w:t>
      </w:r>
    </w:p>
    <w:p w14:paraId="0741048C" w14:textId="3F2A89A1" w:rsidR="00690167" w:rsidRPr="00731494" w:rsidRDefault="00690167" w:rsidP="00690167">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iz pogodbe št. z dne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9A1C97" w:rsidRPr="009A1C97">
        <w:rPr>
          <w:rFonts w:ascii="Arial" w:hAnsi="Arial" w:cs="Arial"/>
          <w:b/>
          <w:bCs/>
          <w:color w:val="000000"/>
          <w:sz w:val="18"/>
          <w:szCs w:val="18"/>
        </w:rPr>
        <w:t>»Vzpostavitev in najem storitve SMS obveščanja«,</w:t>
      </w:r>
    </w:p>
    <w:p w14:paraId="64583537" w14:textId="65FD9251" w:rsidR="00690167" w:rsidRPr="00731494" w:rsidRDefault="00690167" w:rsidP="00690167">
      <w:pPr>
        <w:spacing w:before="225" w:after="225" w:line="240" w:lineRule="auto"/>
        <w:jc w:val="both"/>
      </w:pPr>
      <w:r w:rsidRPr="00731494">
        <w:rPr>
          <w:rFonts w:ascii="Arial" w:hAnsi="Arial" w:cs="Arial"/>
          <w:b/>
          <w:bCs/>
          <w:color w:val="000000"/>
          <w:sz w:val="18"/>
          <w:szCs w:val="18"/>
        </w:rPr>
        <w:t xml:space="preserve">ZNESEK IN VALUTA:  10,00 % pogodbene vrednosti </w:t>
      </w:r>
      <w:r w:rsidR="00F11161">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26FE6E53"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09DB3CD9" w14:textId="77777777" w:rsidR="00690167" w:rsidRPr="00731494" w:rsidRDefault="00690167" w:rsidP="00690167">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3ABA0A61" w14:textId="77777777" w:rsidR="00690167" w:rsidRPr="00731494" w:rsidRDefault="00690167" w:rsidP="00690167">
      <w:pPr>
        <w:spacing w:before="225" w:after="225" w:line="240" w:lineRule="auto"/>
        <w:jc w:val="both"/>
      </w:pPr>
      <w:r w:rsidRPr="00731494">
        <w:rPr>
          <w:rFonts w:ascii="Arial" w:hAnsi="Arial" w:cs="Arial"/>
          <w:color w:val="000000"/>
          <w:sz w:val="18"/>
          <w:szCs w:val="18"/>
        </w:rPr>
        <w:t>2. Kopija garancije št. ______________</w:t>
      </w:r>
    </w:p>
    <w:p w14:paraId="0E2CF1E6"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6D48C30B"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1B6F6992"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1C31C129"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3BCC016F"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1C5FDA5D" w14:textId="77777777" w:rsidR="00690167" w:rsidRPr="00731494" w:rsidRDefault="00690167" w:rsidP="00690167">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448EFDD" w14:textId="77777777" w:rsidR="00690167" w:rsidRPr="00731494" w:rsidRDefault="00690167" w:rsidP="00690167">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1D26AF1A" w14:textId="77777777" w:rsidR="00690167" w:rsidRPr="00731494" w:rsidRDefault="00690167" w:rsidP="00690167">
      <w:pPr>
        <w:spacing w:before="225" w:after="225" w:line="240" w:lineRule="auto"/>
        <w:jc w:val="both"/>
      </w:pPr>
      <w:r w:rsidRPr="00731494">
        <w:rPr>
          <w:rFonts w:ascii="Arial" w:hAnsi="Arial" w:cs="Arial"/>
          <w:color w:val="000000"/>
          <w:sz w:val="18"/>
          <w:szCs w:val="18"/>
        </w:rPr>
        <w:t>Morebitne spore v zvezi s tem zavarovanjem rešuje stvarno pristojno sodišče po sedežu upravičenca po slovenskem pravu.</w:t>
      </w:r>
    </w:p>
    <w:p w14:paraId="70184CA9" w14:textId="77777777" w:rsidR="00690167" w:rsidRPr="00731494" w:rsidRDefault="00690167" w:rsidP="00690167">
      <w:pPr>
        <w:spacing w:before="225" w:after="225" w:line="240" w:lineRule="auto"/>
        <w:jc w:val="both"/>
      </w:pPr>
      <w:r w:rsidRPr="00731494">
        <w:rPr>
          <w:rFonts w:ascii="Arial" w:hAnsi="Arial" w:cs="Arial"/>
          <w:color w:val="000000"/>
          <w:sz w:val="18"/>
          <w:szCs w:val="18"/>
        </w:rPr>
        <w:lastRenderedPageBreak/>
        <w:t>Za to zavarovanje veljajo Enotna pravila za garancije na poziv (EPGP) revizija iz leta 2010, izdana pri MTZ pod št. 758.</w:t>
      </w:r>
    </w:p>
    <w:p w14:paraId="6F41F5E3" w14:textId="77777777" w:rsidR="00690167" w:rsidRPr="00731494" w:rsidRDefault="00690167" w:rsidP="00690167">
      <w:pPr>
        <w:spacing w:before="225" w:after="225" w:line="240" w:lineRule="auto"/>
        <w:jc w:val="center"/>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690167" w:rsidRPr="00731494" w14:paraId="30150C62" w14:textId="77777777" w:rsidTr="00332C43">
        <w:tc>
          <w:tcPr>
            <w:tcW w:w="4080" w:type="dxa"/>
            <w:tcMar>
              <w:top w:w="75" w:type="dxa"/>
              <w:bottom w:w="75" w:type="dxa"/>
            </w:tcMar>
            <w:vAlign w:val="center"/>
          </w:tcPr>
          <w:p w14:paraId="50830777" w14:textId="77777777" w:rsidR="00690167" w:rsidRPr="00731494" w:rsidRDefault="00690167" w:rsidP="00332C43">
            <w:r w:rsidRPr="00731494">
              <w:rPr>
                <w:rFonts w:ascii="Arial" w:hAnsi="Arial" w:cs="Arial"/>
                <w:color w:val="000000"/>
                <w:position w:val="-2"/>
                <w:sz w:val="18"/>
                <w:szCs w:val="18"/>
              </w:rPr>
              <w:t> </w:t>
            </w:r>
          </w:p>
        </w:tc>
        <w:tc>
          <w:tcPr>
            <w:tcW w:w="0" w:type="auto"/>
            <w:tcMar>
              <w:top w:w="75" w:type="dxa"/>
              <w:bottom w:w="75" w:type="dxa"/>
            </w:tcMar>
            <w:vAlign w:val="center"/>
          </w:tcPr>
          <w:p w14:paraId="4DC23FC3" w14:textId="77777777" w:rsidR="00690167" w:rsidRPr="00731494" w:rsidRDefault="00690167" w:rsidP="00332C43">
            <w:pPr>
              <w:jc w:val="center"/>
            </w:pPr>
            <w:r w:rsidRPr="00731494">
              <w:rPr>
                <w:rFonts w:ascii="Arial" w:hAnsi="Arial" w:cs="Arial"/>
                <w:color w:val="000000"/>
                <w:position w:val="-2"/>
                <w:sz w:val="18"/>
                <w:szCs w:val="18"/>
              </w:rPr>
              <w:t>Garant</w:t>
            </w:r>
          </w:p>
        </w:tc>
      </w:tr>
      <w:tr w:rsidR="00690167" w:rsidRPr="00731494" w14:paraId="0568CC90" w14:textId="77777777" w:rsidTr="00332C43">
        <w:tc>
          <w:tcPr>
            <w:tcW w:w="4080" w:type="dxa"/>
            <w:tcMar>
              <w:top w:w="75" w:type="dxa"/>
              <w:bottom w:w="75" w:type="dxa"/>
            </w:tcMar>
            <w:vAlign w:val="center"/>
          </w:tcPr>
          <w:p w14:paraId="3288DEB3" w14:textId="77777777" w:rsidR="00690167" w:rsidRPr="00731494" w:rsidRDefault="00690167" w:rsidP="00332C43">
            <w:r w:rsidRPr="00731494">
              <w:rPr>
                <w:rFonts w:ascii="Arial" w:hAnsi="Arial" w:cs="Arial"/>
                <w:color w:val="000000"/>
                <w:position w:val="-2"/>
                <w:sz w:val="18"/>
                <w:szCs w:val="18"/>
              </w:rPr>
              <w:t> </w:t>
            </w:r>
          </w:p>
        </w:tc>
        <w:tc>
          <w:tcPr>
            <w:tcW w:w="0" w:type="auto"/>
            <w:tcMar>
              <w:top w:w="75" w:type="dxa"/>
              <w:bottom w:w="75" w:type="dxa"/>
            </w:tcMar>
            <w:vAlign w:val="center"/>
          </w:tcPr>
          <w:p w14:paraId="47D43D5D" w14:textId="77777777" w:rsidR="00690167" w:rsidRPr="00731494" w:rsidRDefault="00690167" w:rsidP="00332C43"/>
          <w:p w14:paraId="3442E570" w14:textId="77777777" w:rsidR="00690167" w:rsidRPr="00731494" w:rsidRDefault="00690167" w:rsidP="00332C43">
            <w:pPr>
              <w:jc w:val="center"/>
            </w:pPr>
            <w:r w:rsidRPr="00731494">
              <w:rPr>
                <w:rFonts w:ascii="Arial" w:hAnsi="Arial" w:cs="Arial"/>
                <w:color w:val="A9A9A9"/>
                <w:position w:val="-2"/>
                <w:sz w:val="18"/>
                <w:szCs w:val="18"/>
              </w:rPr>
              <w:t>(žig in podpis)</w:t>
            </w:r>
          </w:p>
        </w:tc>
      </w:tr>
    </w:tbl>
    <w:p w14:paraId="207C5FBF" w14:textId="77777777" w:rsidR="00690167" w:rsidRPr="00731494" w:rsidRDefault="00690167" w:rsidP="00690167">
      <w:pPr>
        <w:spacing w:before="225" w:after="225" w:line="240" w:lineRule="auto"/>
        <w:jc w:val="both"/>
      </w:pPr>
      <w:r w:rsidRPr="00731494">
        <w:rPr>
          <w:rFonts w:ascii="Arial" w:hAnsi="Arial" w:cs="Arial"/>
          <w:color w:val="000000"/>
          <w:sz w:val="18"/>
          <w:szCs w:val="18"/>
        </w:rPr>
        <w:t> </w:t>
      </w:r>
    </w:p>
    <w:p w14:paraId="5E71D509" w14:textId="77777777" w:rsidR="00690167" w:rsidRPr="00731494" w:rsidRDefault="00690167" w:rsidP="00690167">
      <w:pPr>
        <w:spacing w:before="225" w:after="225" w:line="240" w:lineRule="auto"/>
        <w:jc w:val="both"/>
      </w:pPr>
      <w:r w:rsidRPr="00731494">
        <w:rPr>
          <w:rFonts w:ascii="Arial" w:hAnsi="Arial" w:cs="Arial"/>
          <w:color w:val="000000"/>
          <w:sz w:val="18"/>
          <w:szCs w:val="18"/>
        </w:rPr>
        <w:t> </w:t>
      </w:r>
    </w:p>
    <w:p w14:paraId="2D465B4D" w14:textId="77777777" w:rsidR="00BE7E6E" w:rsidRPr="00731494" w:rsidRDefault="00BE7E6E">
      <w:pPr>
        <w:sectPr w:rsidR="00BE7E6E" w:rsidRPr="00731494" w:rsidSect="00A11576">
          <w:footerReference w:type="default" r:id="rId17"/>
          <w:pgSz w:w="11906" w:h="16838"/>
          <w:pgMar w:top="1418" w:right="1418" w:bottom="1418" w:left="1418" w:header="567" w:footer="596" w:gutter="0"/>
          <w:cols w:space="708"/>
          <w:docGrid w:linePitch="360"/>
        </w:sectPr>
      </w:pPr>
    </w:p>
    <w:p w14:paraId="34BE26CD" w14:textId="2866306F"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8</w:t>
      </w:r>
    </w:p>
    <w:p w14:paraId="7DE36015" w14:textId="77777777" w:rsidR="0027203B" w:rsidRPr="00731494" w:rsidRDefault="0027203B" w:rsidP="0027203B"/>
    <w:p w14:paraId="16EA0F20"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53F70DF9" w:rsidR="0027203B" w:rsidRPr="00731494" w:rsidRDefault="0027203B" w:rsidP="009A1C97">
      <w:pPr>
        <w:spacing w:before="225" w:after="225" w:line="240" w:lineRule="auto"/>
      </w:pPr>
      <w:r w:rsidRPr="00731494">
        <w:rPr>
          <w:rFonts w:ascii="Arial" w:hAnsi="Arial" w:cs="Arial"/>
          <w:color w:val="000000"/>
          <w:sz w:val="18"/>
          <w:szCs w:val="18"/>
        </w:rPr>
        <w:t>Pod kazensko in materialno odgovornostjo izjavljamo, da naša</w:t>
      </w:r>
      <w:r w:rsidR="009A1C97">
        <w:rPr>
          <w:rFonts w:ascii="Arial" w:hAnsi="Arial" w:cs="Arial"/>
          <w:color w:val="000000"/>
          <w:sz w:val="18"/>
          <w:szCs w:val="18"/>
        </w:rPr>
        <w:t xml:space="preserve"> d</w:t>
      </w:r>
      <w:r w:rsidRPr="00731494">
        <w:rPr>
          <w:rFonts w:ascii="Arial" w:hAnsi="Arial" w:cs="Arial"/>
          <w:color w:val="000000"/>
          <w:sz w:val="18"/>
          <w:szCs w:val="18"/>
        </w:rPr>
        <w:t>ružba, </w:t>
      </w:r>
      <w:r w:rsidRPr="00731494">
        <w:rPr>
          <w:rFonts w:ascii="Arial" w:hAnsi="Arial" w:cs="Arial"/>
          <w:color w:val="000000"/>
          <w:sz w:val="18"/>
          <w:szCs w:val="18"/>
          <w:u w:val="single"/>
        </w:rPr>
        <w:t>______________</w:t>
      </w:r>
      <w:r w:rsidR="009A1C97">
        <w:rPr>
          <w:rFonts w:ascii="Arial" w:hAnsi="Arial" w:cs="Arial"/>
          <w:color w:val="000000"/>
          <w:sz w:val="18"/>
          <w:szCs w:val="18"/>
          <w:u w:val="single"/>
        </w:rPr>
        <w:t>___________________________</w:t>
      </w:r>
      <w:r w:rsidRPr="00731494">
        <w:rPr>
          <w:rFonts w:ascii="Arial" w:hAnsi="Arial" w:cs="Arial"/>
          <w:color w:val="000000"/>
          <w:sz w:val="18"/>
          <w:szCs w:val="18"/>
          <w:u w:val="single"/>
        </w:rPr>
        <w:t>_</w:t>
      </w:r>
      <w:r w:rsidRPr="00731494">
        <w:rPr>
          <w:rFonts w:ascii="Arial" w:hAnsi="Arial" w:cs="Arial"/>
          <w:color w:val="000000"/>
          <w:sz w:val="18"/>
          <w:szCs w:val="18"/>
        </w:rPr>
        <w:t>(Firma), </w:t>
      </w:r>
      <w:r w:rsidRPr="00731494">
        <w:rPr>
          <w:rFonts w:ascii="Arial" w:hAnsi="Arial" w:cs="Arial"/>
          <w:color w:val="000000"/>
          <w:sz w:val="18"/>
          <w:szCs w:val="18"/>
          <w:u w:val="single"/>
        </w:rPr>
        <w:t>___________</w:t>
      </w:r>
      <w:r w:rsidR="009A1C97">
        <w:rPr>
          <w:rFonts w:ascii="Arial" w:hAnsi="Arial" w:cs="Arial"/>
          <w:color w:val="000000"/>
          <w:sz w:val="18"/>
          <w:szCs w:val="18"/>
          <w:u w:val="single"/>
        </w:rPr>
        <w:t>___________</w:t>
      </w:r>
      <w:r w:rsidRPr="00731494">
        <w:rPr>
          <w:rFonts w:ascii="Arial" w:hAnsi="Arial" w:cs="Arial"/>
          <w:color w:val="000000"/>
          <w:sz w:val="18"/>
          <w:szCs w:val="18"/>
          <w:u w:val="single"/>
        </w:rPr>
        <w:t>______</w:t>
      </w:r>
      <w:r w:rsidRPr="00731494">
        <w:rPr>
          <w:rFonts w:ascii="Arial" w:hAnsi="Arial" w:cs="Arial"/>
          <w:color w:val="000000"/>
          <w:sz w:val="18"/>
          <w:szCs w:val="18"/>
        </w:rPr>
        <w:t>(Naslov), matična</w:t>
      </w:r>
      <w:r w:rsidR="009A1C97">
        <w:rPr>
          <w:rFonts w:ascii="Arial" w:hAnsi="Arial" w:cs="Arial"/>
          <w:color w:val="000000"/>
          <w:sz w:val="18"/>
          <w:szCs w:val="18"/>
        </w:rPr>
        <w:t xml:space="preserve"> </w:t>
      </w:r>
      <w:r w:rsidRPr="00731494">
        <w:rPr>
          <w:rFonts w:ascii="Arial" w:hAnsi="Arial" w:cs="Arial"/>
          <w:color w:val="000000"/>
          <w:sz w:val="18"/>
          <w:szCs w:val="18"/>
        </w:rPr>
        <w:t>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A11576">
        <w:tc>
          <w:tcPr>
            <w:tcW w:w="0" w:type="auto"/>
            <w:tcMar>
              <w:top w:w="0" w:type="auto"/>
              <w:bottom w:w="0" w:type="auto"/>
            </w:tcMar>
          </w:tcPr>
          <w:p w14:paraId="5410668D" w14:textId="77777777" w:rsidR="0027203B" w:rsidRPr="00731494" w:rsidRDefault="0027203B" w:rsidP="004826FB">
            <w:pPr>
              <w:numPr>
                <w:ilvl w:val="0"/>
                <w:numId w:val="14"/>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4826FB">
            <w:pPr>
              <w:numPr>
                <w:ilvl w:val="0"/>
                <w:numId w:val="14"/>
              </w:numPr>
              <w:jc w:val="both"/>
              <w:rPr>
                <w:rFonts w:ascii="Arial" w:hAnsi="Arial" w:cs="Arial"/>
                <w:color w:val="000000"/>
                <w:sz w:val="18"/>
                <w:szCs w:val="18"/>
              </w:rPr>
            </w:pPr>
            <w:r w:rsidRPr="00731494">
              <w:rPr>
                <w:rFonts w:ascii="Arial" w:hAnsi="Arial" w:cs="Arial"/>
                <w:color w:val="000000"/>
                <w:sz w:val="18"/>
                <w:szCs w:val="18"/>
              </w:rPr>
              <w:t xml:space="preserve">nimamo </w:t>
            </w:r>
            <w:proofErr w:type="spellStart"/>
            <w:r w:rsidRPr="00731494">
              <w:rPr>
                <w:rFonts w:ascii="Arial" w:hAnsi="Arial" w:cs="Arial"/>
                <w:color w:val="000000"/>
                <w:sz w:val="18"/>
                <w:szCs w:val="18"/>
              </w:rPr>
              <w:t>nepredloženih</w:t>
            </w:r>
            <w:proofErr w:type="spellEnd"/>
            <w:r w:rsidRPr="00731494">
              <w:rPr>
                <w:rFonts w:ascii="Arial" w:hAnsi="Arial" w:cs="Arial"/>
                <w:color w:val="000000"/>
                <w:sz w:val="18"/>
                <w:szCs w:val="18"/>
              </w:rPr>
              <w:t xml:space="preserve"> obračunov davčnih odtegljajev za dohodke iz delovnega razmerja za obdobje zadnjih petih let do dne oddaje ponudbe ali prijave,</w:t>
            </w:r>
          </w:p>
          <w:p w14:paraId="3787001B" w14:textId="77777777" w:rsidR="0027203B" w:rsidRPr="00731494" w:rsidRDefault="0027203B" w:rsidP="004826FB">
            <w:pPr>
              <w:numPr>
                <w:ilvl w:val="0"/>
                <w:numId w:val="14"/>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4826FB">
            <w:pPr>
              <w:numPr>
                <w:ilvl w:val="0"/>
                <w:numId w:val="14"/>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4826FB">
            <w:pPr>
              <w:numPr>
                <w:ilvl w:val="0"/>
                <w:numId w:val="14"/>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Pr="00731494" w:rsidRDefault="0027203B" w:rsidP="004826FB">
            <w:pPr>
              <w:numPr>
                <w:ilvl w:val="0"/>
                <w:numId w:val="14"/>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731494" w:rsidRDefault="0027203B" w:rsidP="004826FB">
            <w:pPr>
              <w:numPr>
                <w:ilvl w:val="0"/>
                <w:numId w:val="14"/>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A11576">
        <w:tc>
          <w:tcPr>
            <w:tcW w:w="2500" w:type="pct"/>
            <w:tcMar>
              <w:top w:w="75" w:type="dxa"/>
              <w:bottom w:w="75" w:type="dxa"/>
            </w:tcMar>
            <w:vAlign w:val="center"/>
          </w:tcPr>
          <w:p w14:paraId="6FF8E42D"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7B993A45" w14:textId="77777777" w:rsidTr="00A11576">
        <w:tc>
          <w:tcPr>
            <w:tcW w:w="2500" w:type="pct"/>
            <w:tcMar>
              <w:top w:w="75" w:type="dxa"/>
              <w:bottom w:w="75" w:type="dxa"/>
            </w:tcMar>
            <w:vAlign w:val="center"/>
          </w:tcPr>
          <w:p w14:paraId="523D3BC8"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A11576"/>
          <w:p w14:paraId="1FE6FD89"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footerReference w:type="default" r:id="rId18"/>
          <w:pgSz w:w="11906" w:h="16838"/>
          <w:pgMar w:top="1418" w:right="1418" w:bottom="1418" w:left="1418" w:header="567" w:footer="596" w:gutter="0"/>
          <w:cols w:space="708"/>
          <w:docGrid w:linePitch="360"/>
        </w:sectPr>
      </w:pPr>
    </w:p>
    <w:p w14:paraId="5207959E" w14:textId="1B34920A"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9</w:t>
      </w:r>
    </w:p>
    <w:p w14:paraId="08039DD4" w14:textId="77777777" w:rsidR="0027203B" w:rsidRPr="00731494" w:rsidRDefault="0027203B" w:rsidP="0027203B"/>
    <w:p w14:paraId="0DCA86D1"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118960AA" w:rsidR="0027203B" w:rsidRPr="00927AC4" w:rsidRDefault="0027203B" w:rsidP="00927AC4">
      <w:pPr>
        <w:spacing w:before="225" w:after="225" w:line="240" w:lineRule="auto"/>
        <w:jc w:val="both"/>
        <w:rPr>
          <w:rFonts w:ascii="Arial" w:hAnsi="Arial" w:cs="Arial"/>
          <w:b/>
          <w:bCs/>
          <w:color w:val="000000"/>
          <w:sz w:val="18"/>
          <w:szCs w:val="18"/>
        </w:rPr>
      </w:pPr>
      <w:r w:rsidRPr="00731494">
        <w:rPr>
          <w:rFonts w:ascii="Arial" w:hAnsi="Arial" w:cs="Arial"/>
          <w:color w:val="000000"/>
          <w:sz w:val="18"/>
          <w:szCs w:val="18"/>
        </w:rPr>
        <w:t xml:space="preserve">V zvezi z javnim naročilom </w:t>
      </w:r>
      <w:r w:rsidR="003B7DD8" w:rsidRPr="003B7DD8">
        <w:rPr>
          <w:rFonts w:ascii="Arial" w:hAnsi="Arial" w:cs="Arial"/>
          <w:b/>
          <w:bCs/>
          <w:color w:val="000000"/>
          <w:sz w:val="18"/>
          <w:szCs w:val="18"/>
        </w:rPr>
        <w:t>»Vzpostavitev in najem storitve SMS obveščanja«</w:t>
      </w:r>
      <w:r w:rsidR="003B7DD8">
        <w:rPr>
          <w:rFonts w:ascii="Arial" w:hAnsi="Arial" w:cs="Arial"/>
          <w:b/>
          <w:bCs/>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A11576">
        <w:tc>
          <w:tcPr>
            <w:tcW w:w="2500" w:type="pct"/>
            <w:tcMar>
              <w:top w:w="75" w:type="dxa"/>
              <w:bottom w:w="75" w:type="dxa"/>
            </w:tcMar>
            <w:vAlign w:val="center"/>
          </w:tcPr>
          <w:p w14:paraId="4754CF0C"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3CE965F8" w14:textId="77777777" w:rsidTr="00A11576">
        <w:tc>
          <w:tcPr>
            <w:tcW w:w="2500" w:type="pct"/>
            <w:tcMar>
              <w:top w:w="75" w:type="dxa"/>
              <w:bottom w:w="75" w:type="dxa"/>
            </w:tcMar>
            <w:vAlign w:val="center"/>
          </w:tcPr>
          <w:p w14:paraId="35426DCB"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A11576"/>
          <w:p w14:paraId="12896B63"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19"/>
          <w:pgSz w:w="11906" w:h="16838"/>
          <w:pgMar w:top="1418" w:right="1418" w:bottom="1418" w:left="1418" w:header="567" w:footer="596" w:gutter="0"/>
          <w:cols w:space="708"/>
          <w:docGrid w:linePitch="360"/>
        </w:sectPr>
      </w:pPr>
    </w:p>
    <w:p w14:paraId="04CB5338" w14:textId="5C8C2759"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10</w:t>
      </w:r>
    </w:p>
    <w:p w14:paraId="0744432B" w14:textId="77777777" w:rsidR="0027203B" w:rsidRPr="00731494" w:rsidRDefault="0027203B" w:rsidP="0027203B"/>
    <w:p w14:paraId="60D18875"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4D448EED" w:rsidR="0027203B" w:rsidRPr="00731494" w:rsidRDefault="0027203B" w:rsidP="0027203B">
      <w:pPr>
        <w:spacing w:before="225" w:after="225" w:line="240" w:lineRule="auto"/>
        <w:jc w:val="both"/>
      </w:pPr>
      <w:r w:rsidRPr="00731494">
        <w:rPr>
          <w:rFonts w:ascii="Arial" w:hAnsi="Arial" w:cs="Arial"/>
          <w:color w:val="000000"/>
          <w:sz w:val="18"/>
          <w:szCs w:val="18"/>
        </w:rPr>
        <w:t xml:space="preserve">Pri izvedbi javnega naročila </w:t>
      </w:r>
      <w:r w:rsidR="003B7DD8" w:rsidRPr="003B7DD8">
        <w:rPr>
          <w:rFonts w:ascii="Arial" w:hAnsi="Arial" w:cs="Arial"/>
          <w:b/>
          <w:bCs/>
          <w:color w:val="000000"/>
          <w:sz w:val="18"/>
          <w:szCs w:val="18"/>
        </w:rPr>
        <w:t>»Vzpostavitev in najem storitve SMS obveščanja«</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30636A24"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576FEB6A"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A11576">
        <w:tc>
          <w:tcPr>
            <w:tcW w:w="4080" w:type="dxa"/>
            <w:tcMar>
              <w:top w:w="135" w:type="dxa"/>
              <w:bottom w:w="135" w:type="dxa"/>
            </w:tcMar>
            <w:vAlign w:val="center"/>
          </w:tcPr>
          <w:p w14:paraId="1D12CFB9"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2FB1C42E" w14:textId="77777777" w:rsidTr="00A11576">
        <w:tc>
          <w:tcPr>
            <w:tcW w:w="4080" w:type="dxa"/>
            <w:tcMar>
              <w:top w:w="135" w:type="dxa"/>
              <w:bottom w:w="135" w:type="dxa"/>
            </w:tcMar>
            <w:vAlign w:val="center"/>
          </w:tcPr>
          <w:p w14:paraId="0DE23426" w14:textId="77777777" w:rsidR="0027203B" w:rsidRPr="00731494" w:rsidRDefault="0027203B" w:rsidP="00A11576">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A11576"/>
          <w:p w14:paraId="60D6E8E7"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04A8B0B6"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11</w:t>
      </w:r>
    </w:p>
    <w:p w14:paraId="746E4400" w14:textId="77777777" w:rsidR="009A6465" w:rsidRPr="00731494" w:rsidRDefault="009A6465" w:rsidP="00A11576"/>
    <w:p w14:paraId="45339987"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A11576">
      <w:pPr>
        <w:spacing w:after="120"/>
        <w:rPr>
          <w:rFonts w:ascii="Arial" w:hAnsi="Arial" w:cs="Arial"/>
        </w:rPr>
      </w:pPr>
    </w:p>
    <w:p w14:paraId="745B0C7E" w14:textId="77777777" w:rsidR="00BE7E6E" w:rsidRPr="00731494" w:rsidRDefault="00A11576">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A11576">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A11576">
            <w:pPr>
              <w:jc w:val="center"/>
            </w:pPr>
            <w:r w:rsidRPr="00731494">
              <w:rPr>
                <w:rFonts w:ascii="Arial" w:hAnsi="Arial" w:cs="Arial"/>
                <w:color w:val="000000"/>
                <w:position w:val="-2"/>
                <w:sz w:val="18"/>
                <w:szCs w:val="18"/>
              </w:rPr>
              <w:t>(žig in podpis)</w:t>
            </w:r>
          </w:p>
        </w:tc>
      </w:tr>
    </w:tbl>
    <w:p w14:paraId="2201195E"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09575815"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12</w:t>
      </w:r>
    </w:p>
    <w:p w14:paraId="70D73777" w14:textId="77777777" w:rsidR="0027203B" w:rsidRPr="00731494" w:rsidRDefault="0027203B" w:rsidP="0027203B"/>
    <w:p w14:paraId="0B77B96F" w14:textId="0401AB86"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Krepko"/>
          <w:rFonts w:cs="Arial"/>
          <w:sz w:val="18"/>
          <w:szCs w:val="18"/>
          <w:lang w:val="sl-SI"/>
        </w:rPr>
      </w:pPr>
      <w:r w:rsidRPr="00731494">
        <w:rPr>
          <w:rStyle w:val="Krepko"/>
          <w:rFonts w:cs="Arial"/>
          <w:sz w:val="18"/>
          <w:szCs w:val="18"/>
          <w:lang w:val="sl-SI"/>
        </w:rPr>
        <w:t>PONUDNIK……………………………………………………………………………………</w:t>
      </w:r>
    </w:p>
    <w:p w14:paraId="3553D785" w14:textId="77777777" w:rsidR="0027203B" w:rsidRPr="00731494" w:rsidRDefault="0027203B" w:rsidP="0027203B">
      <w:pPr>
        <w:pStyle w:val="Blokbesedila"/>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kbesedila"/>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kbesedila"/>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4A3C6F90"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4204A4">
        <w:rPr>
          <w:rFonts w:cs="Arial"/>
          <w:sz w:val="18"/>
          <w:szCs w:val="18"/>
        </w:rPr>
        <w:t>6</w:t>
      </w:r>
      <w:r w:rsidRPr="00731494">
        <w:rPr>
          <w:rFonts w:cs="Arial"/>
          <w:sz w:val="18"/>
          <w:szCs w:val="18"/>
        </w:rPr>
        <w:t xml:space="preserve"> z dne 8. aprila 2022. Še posebej izjavljam, da:</w:t>
      </w:r>
    </w:p>
    <w:p w14:paraId="5AB86693" w14:textId="77777777" w:rsidR="0027203B" w:rsidRPr="00731494" w:rsidRDefault="0027203B" w:rsidP="004826FB">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4826FB">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4826FB">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77777777" w:rsidR="0027203B" w:rsidRPr="00731494" w:rsidRDefault="0027203B" w:rsidP="004826FB">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Krepko"/>
          <w:rFonts w:cs="Arial"/>
          <w:sz w:val="18"/>
          <w:szCs w:val="18"/>
          <w:lang w:val="sl-SI"/>
        </w:rPr>
      </w:pPr>
    </w:p>
    <w:p w14:paraId="579F62E4" w14:textId="77777777" w:rsidR="0027203B" w:rsidRPr="00731494" w:rsidRDefault="0027203B" w:rsidP="0027203B">
      <w:pPr>
        <w:pStyle w:val="datumtevilka"/>
        <w:spacing w:line="276" w:lineRule="auto"/>
        <w:rPr>
          <w:rStyle w:val="Krepko"/>
          <w:rFonts w:cs="Arial"/>
          <w:sz w:val="18"/>
          <w:szCs w:val="18"/>
          <w:lang w:val="sl-SI"/>
        </w:rPr>
      </w:pPr>
    </w:p>
    <w:p w14:paraId="18A1BA52" w14:textId="77777777" w:rsidR="0027203B" w:rsidRPr="00731494" w:rsidRDefault="0027203B" w:rsidP="0027203B">
      <w:pPr>
        <w:pStyle w:val="datumtevilka"/>
        <w:spacing w:line="276" w:lineRule="auto"/>
        <w:rPr>
          <w:rStyle w:val="Krepko"/>
          <w:rFonts w:cs="Arial"/>
          <w:sz w:val="18"/>
          <w:szCs w:val="18"/>
          <w:lang w:val="sl-SI"/>
        </w:rPr>
      </w:pPr>
    </w:p>
    <w:p w14:paraId="0F758813" w14:textId="77777777" w:rsidR="0027203B" w:rsidRPr="00731494" w:rsidRDefault="0027203B" w:rsidP="0027203B">
      <w:pPr>
        <w:pStyle w:val="datumtevilka"/>
        <w:spacing w:line="276" w:lineRule="auto"/>
        <w:rPr>
          <w:rStyle w:val="Krepko"/>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A11576">
        <w:tc>
          <w:tcPr>
            <w:tcW w:w="648" w:type="dxa"/>
          </w:tcPr>
          <w:p w14:paraId="2AF201CB" w14:textId="77777777" w:rsidR="0027203B" w:rsidRPr="00731494" w:rsidRDefault="0027203B" w:rsidP="00A11576">
            <w:pPr>
              <w:ind w:right="-108"/>
              <w:jc w:val="both"/>
              <w:rPr>
                <w:rFonts w:cs="Arial"/>
                <w:sz w:val="18"/>
                <w:szCs w:val="18"/>
              </w:rPr>
            </w:pPr>
          </w:p>
          <w:p w14:paraId="213B87C3" w14:textId="77777777" w:rsidR="0027203B" w:rsidRPr="00731494" w:rsidRDefault="0027203B" w:rsidP="00A11576">
            <w:pPr>
              <w:ind w:right="-108"/>
              <w:jc w:val="both"/>
              <w:rPr>
                <w:rFonts w:cs="Arial"/>
                <w:sz w:val="18"/>
                <w:szCs w:val="18"/>
              </w:rPr>
            </w:pPr>
          </w:p>
          <w:p w14:paraId="03D41477" w14:textId="77777777" w:rsidR="0027203B" w:rsidRPr="00731494" w:rsidRDefault="0027203B" w:rsidP="00A11576">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A11576">
            <w:pPr>
              <w:jc w:val="both"/>
              <w:rPr>
                <w:rFonts w:cs="Arial"/>
                <w:sz w:val="18"/>
                <w:szCs w:val="18"/>
              </w:rPr>
            </w:pPr>
          </w:p>
        </w:tc>
        <w:tc>
          <w:tcPr>
            <w:tcW w:w="2880" w:type="dxa"/>
          </w:tcPr>
          <w:p w14:paraId="00466FF2" w14:textId="77777777" w:rsidR="0027203B" w:rsidRPr="00731494" w:rsidRDefault="0027203B" w:rsidP="00A11576">
            <w:pPr>
              <w:jc w:val="both"/>
              <w:rPr>
                <w:rFonts w:cs="Arial"/>
                <w:sz w:val="18"/>
                <w:szCs w:val="18"/>
              </w:rPr>
            </w:pPr>
          </w:p>
        </w:tc>
        <w:tc>
          <w:tcPr>
            <w:tcW w:w="3704" w:type="dxa"/>
            <w:hideMark/>
          </w:tcPr>
          <w:p w14:paraId="29413736" w14:textId="77777777" w:rsidR="0027203B" w:rsidRPr="00731494" w:rsidRDefault="0027203B" w:rsidP="00A11576">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A11576">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A11576">
            <w:pPr>
              <w:jc w:val="center"/>
              <w:rPr>
                <w:rFonts w:cs="Arial"/>
                <w:sz w:val="18"/>
                <w:szCs w:val="18"/>
              </w:rPr>
            </w:pPr>
            <w:r w:rsidRPr="00731494">
              <w:rPr>
                <w:rFonts w:cs="Arial"/>
                <w:sz w:val="18"/>
                <w:szCs w:val="18"/>
              </w:rPr>
              <w:t>ponudnika – partnerja v skupini</w:t>
            </w:r>
          </w:p>
        </w:tc>
      </w:tr>
      <w:tr w:rsidR="0027203B" w:rsidRPr="00731494" w14:paraId="486C3F09" w14:textId="77777777" w:rsidTr="00A11576">
        <w:tc>
          <w:tcPr>
            <w:tcW w:w="828" w:type="dxa"/>
            <w:gridSpan w:val="2"/>
          </w:tcPr>
          <w:p w14:paraId="060852E3" w14:textId="77777777" w:rsidR="0027203B" w:rsidRPr="00731494" w:rsidRDefault="0027203B" w:rsidP="00A11576">
            <w:pPr>
              <w:ind w:right="-108"/>
              <w:jc w:val="both"/>
              <w:rPr>
                <w:rFonts w:cs="Arial"/>
                <w:sz w:val="18"/>
                <w:szCs w:val="18"/>
              </w:rPr>
            </w:pPr>
          </w:p>
          <w:p w14:paraId="08608278" w14:textId="77777777" w:rsidR="0027203B" w:rsidRPr="00731494" w:rsidRDefault="0027203B" w:rsidP="00A11576">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A11576">
            <w:pPr>
              <w:jc w:val="both"/>
              <w:rPr>
                <w:rFonts w:cs="Arial"/>
                <w:sz w:val="18"/>
                <w:szCs w:val="18"/>
              </w:rPr>
            </w:pPr>
          </w:p>
        </w:tc>
        <w:tc>
          <w:tcPr>
            <w:tcW w:w="2880" w:type="dxa"/>
          </w:tcPr>
          <w:p w14:paraId="55456555"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A11576">
            <w:pPr>
              <w:jc w:val="both"/>
              <w:rPr>
                <w:rFonts w:cs="Arial"/>
                <w:sz w:val="18"/>
                <w:szCs w:val="18"/>
              </w:rPr>
            </w:pPr>
          </w:p>
        </w:tc>
      </w:tr>
      <w:tr w:rsidR="0027203B" w:rsidRPr="00731494" w14:paraId="408276D4" w14:textId="77777777" w:rsidTr="00A11576">
        <w:tc>
          <w:tcPr>
            <w:tcW w:w="828" w:type="dxa"/>
            <w:gridSpan w:val="2"/>
          </w:tcPr>
          <w:p w14:paraId="7BBB1176" w14:textId="77777777" w:rsidR="0027203B" w:rsidRPr="00731494" w:rsidRDefault="0027203B" w:rsidP="00A11576">
            <w:pPr>
              <w:jc w:val="both"/>
              <w:rPr>
                <w:rFonts w:cs="Arial"/>
                <w:sz w:val="18"/>
                <w:szCs w:val="18"/>
              </w:rPr>
            </w:pPr>
          </w:p>
        </w:tc>
        <w:tc>
          <w:tcPr>
            <w:tcW w:w="1800" w:type="dxa"/>
          </w:tcPr>
          <w:p w14:paraId="5299C9DC" w14:textId="77777777" w:rsidR="0027203B" w:rsidRPr="00731494" w:rsidRDefault="0027203B" w:rsidP="00A11576">
            <w:pPr>
              <w:jc w:val="both"/>
              <w:rPr>
                <w:rFonts w:cs="Arial"/>
                <w:sz w:val="18"/>
                <w:szCs w:val="18"/>
              </w:rPr>
            </w:pPr>
          </w:p>
        </w:tc>
        <w:tc>
          <w:tcPr>
            <w:tcW w:w="2880" w:type="dxa"/>
            <w:hideMark/>
          </w:tcPr>
          <w:p w14:paraId="70E1EFA2" w14:textId="77777777" w:rsidR="0027203B" w:rsidRPr="00731494" w:rsidRDefault="0027203B" w:rsidP="00A11576">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A11576">
            <w:pPr>
              <w:jc w:val="both"/>
              <w:rPr>
                <w:rFonts w:cs="Arial"/>
                <w:sz w:val="18"/>
                <w:szCs w:val="18"/>
              </w:rPr>
            </w:pPr>
          </w:p>
        </w:tc>
      </w:tr>
      <w:tr w:rsidR="0027203B" w:rsidRPr="00731494" w14:paraId="32B58193" w14:textId="77777777" w:rsidTr="00A11576">
        <w:tc>
          <w:tcPr>
            <w:tcW w:w="828" w:type="dxa"/>
            <w:gridSpan w:val="2"/>
          </w:tcPr>
          <w:p w14:paraId="68158877" w14:textId="77777777" w:rsidR="0027203B" w:rsidRPr="00731494" w:rsidRDefault="0027203B" w:rsidP="00A11576">
            <w:pPr>
              <w:jc w:val="both"/>
              <w:rPr>
                <w:rFonts w:cs="Arial"/>
                <w:sz w:val="18"/>
                <w:szCs w:val="18"/>
              </w:rPr>
            </w:pPr>
          </w:p>
        </w:tc>
        <w:tc>
          <w:tcPr>
            <w:tcW w:w="1800" w:type="dxa"/>
          </w:tcPr>
          <w:p w14:paraId="1D213B30" w14:textId="77777777" w:rsidR="0027203B" w:rsidRPr="00731494" w:rsidRDefault="0027203B" w:rsidP="00A11576">
            <w:pPr>
              <w:jc w:val="both"/>
              <w:rPr>
                <w:rFonts w:cs="Arial"/>
                <w:sz w:val="18"/>
                <w:szCs w:val="18"/>
              </w:rPr>
            </w:pPr>
          </w:p>
        </w:tc>
        <w:tc>
          <w:tcPr>
            <w:tcW w:w="2880" w:type="dxa"/>
          </w:tcPr>
          <w:p w14:paraId="1EE860E1"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A11576">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A11576">
            <w:pPr>
              <w:jc w:val="center"/>
              <w:rPr>
                <w:rFonts w:cs="Arial"/>
                <w:sz w:val="18"/>
                <w:szCs w:val="18"/>
              </w:rPr>
            </w:pPr>
          </w:p>
          <w:p w14:paraId="4EB5E240" w14:textId="77777777" w:rsidR="0027203B" w:rsidRPr="00731494" w:rsidRDefault="0027203B" w:rsidP="00A11576">
            <w:pPr>
              <w:jc w:val="center"/>
              <w:rPr>
                <w:rFonts w:cs="Arial"/>
                <w:sz w:val="18"/>
                <w:szCs w:val="18"/>
              </w:rPr>
            </w:pPr>
          </w:p>
        </w:tc>
      </w:tr>
    </w:tbl>
    <w:p w14:paraId="1B4EA087" w14:textId="77777777" w:rsidR="0027203B" w:rsidRPr="00731494" w:rsidRDefault="0027203B">
      <w:pPr>
        <w:sectPr w:rsidR="0027203B" w:rsidRPr="00731494" w:rsidSect="00A11576">
          <w:footerReference w:type="default" r:id="rId20"/>
          <w:pgSz w:w="11906" w:h="16838"/>
          <w:pgMar w:top="1418" w:right="1418" w:bottom="1418" w:left="1418" w:header="567" w:footer="596" w:gutter="0"/>
          <w:cols w:space="708"/>
          <w:docGrid w:linePitch="360"/>
        </w:sectPr>
      </w:pPr>
    </w:p>
    <w:p w14:paraId="327110D8"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A11576">
      <w:pPr>
        <w:rPr>
          <w:rFonts w:ascii="Arial" w:hAnsi="Arial" w:cs="Arial"/>
        </w:rPr>
      </w:pPr>
    </w:p>
    <w:p w14:paraId="39FBD4C5" w14:textId="77777777" w:rsidR="009A1C97" w:rsidRDefault="00E72198">
      <w:pPr>
        <w:spacing w:before="225" w:after="225" w:line="240" w:lineRule="auto"/>
        <w:jc w:val="center"/>
        <w:rPr>
          <w:rFonts w:ascii="Arial" w:hAnsi="Arial" w:cs="Arial"/>
          <w:b/>
          <w:bCs/>
          <w:color w:val="000000"/>
          <w:sz w:val="27"/>
          <w:szCs w:val="27"/>
        </w:rPr>
      </w:pPr>
      <w:r w:rsidRPr="00286E3B">
        <w:rPr>
          <w:rFonts w:ascii="Arial" w:hAnsi="Arial" w:cs="Arial"/>
          <w:b/>
          <w:bCs/>
          <w:color w:val="000000"/>
          <w:sz w:val="27"/>
          <w:szCs w:val="27"/>
        </w:rPr>
        <w:t>POGODBA</w:t>
      </w:r>
      <w:r w:rsidR="009A1C97">
        <w:rPr>
          <w:rFonts w:ascii="Arial" w:hAnsi="Arial" w:cs="Arial"/>
          <w:b/>
          <w:bCs/>
          <w:color w:val="000000"/>
          <w:sz w:val="27"/>
          <w:szCs w:val="27"/>
        </w:rPr>
        <w:t xml:space="preserve"> </w:t>
      </w:r>
    </w:p>
    <w:p w14:paraId="11281815" w14:textId="5F3D7C75" w:rsidR="00160383" w:rsidRDefault="009A1C97">
      <w:pPr>
        <w:spacing w:before="225" w:after="225" w:line="240" w:lineRule="auto"/>
        <w:jc w:val="center"/>
        <w:rPr>
          <w:rFonts w:ascii="Arial" w:hAnsi="Arial" w:cs="Arial"/>
          <w:b/>
          <w:bCs/>
          <w:color w:val="000000"/>
          <w:sz w:val="27"/>
          <w:szCs w:val="27"/>
        </w:rPr>
      </w:pPr>
      <w:r>
        <w:rPr>
          <w:rFonts w:ascii="Arial" w:hAnsi="Arial" w:cs="Arial"/>
          <w:b/>
          <w:bCs/>
          <w:color w:val="000000"/>
          <w:sz w:val="27"/>
          <w:szCs w:val="27"/>
        </w:rPr>
        <w:t>za</w:t>
      </w:r>
      <w:r w:rsidR="00E72198" w:rsidRPr="00286E3B">
        <w:rPr>
          <w:rFonts w:ascii="Arial" w:hAnsi="Arial" w:cs="Arial"/>
          <w:b/>
          <w:bCs/>
          <w:color w:val="000000"/>
          <w:sz w:val="27"/>
          <w:szCs w:val="27"/>
        </w:rPr>
        <w:t xml:space="preserve"> </w:t>
      </w:r>
    </w:p>
    <w:p w14:paraId="6463D1BF" w14:textId="39ABDC1D" w:rsidR="00E72198" w:rsidRPr="00286E3B" w:rsidRDefault="00160383">
      <w:pPr>
        <w:spacing w:before="225" w:after="225" w:line="240" w:lineRule="auto"/>
        <w:jc w:val="center"/>
        <w:rPr>
          <w:rFonts w:ascii="Arial" w:hAnsi="Arial" w:cs="Arial"/>
          <w:b/>
          <w:bCs/>
          <w:color w:val="000000"/>
          <w:sz w:val="27"/>
          <w:szCs w:val="27"/>
        </w:rPr>
      </w:pPr>
      <w:r w:rsidRPr="00160383">
        <w:rPr>
          <w:rFonts w:ascii="Arial" w:hAnsi="Arial" w:cs="Arial"/>
          <w:b/>
          <w:bCs/>
          <w:color w:val="000000"/>
          <w:sz w:val="27"/>
          <w:szCs w:val="27"/>
        </w:rPr>
        <w:t>»Vzpostavitev in najem storitve SMS obveščanja«</w:t>
      </w:r>
    </w:p>
    <w:p w14:paraId="3F97227C" w14:textId="2AD44795" w:rsidR="00BE7E6E" w:rsidRPr="00731494" w:rsidRDefault="00A11576">
      <w:pPr>
        <w:spacing w:before="225" w:after="225" w:line="240" w:lineRule="auto"/>
        <w:jc w:val="center"/>
      </w:pPr>
      <w:r w:rsidRPr="00731494">
        <w:rPr>
          <w:rFonts w:ascii="Arial" w:hAnsi="Arial" w:cs="Arial"/>
          <w:color w:val="000000"/>
          <w:sz w:val="18"/>
          <w:szCs w:val="18"/>
        </w:rPr>
        <w:t>sklenjena med</w:t>
      </w:r>
    </w:p>
    <w:p w14:paraId="2412C0B9" w14:textId="71FFE1F3" w:rsidR="00BE7E6E" w:rsidRPr="00731494" w:rsidRDefault="00A11576">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 xml:space="preserve">ki ga zastopa </w:t>
      </w:r>
      <w:r w:rsidR="00B92E1B" w:rsidRPr="00731494">
        <w:rPr>
          <w:rFonts w:ascii="Arial" w:hAnsi="Arial" w:cs="Arial"/>
          <w:color w:val="000000"/>
          <w:sz w:val="18"/>
          <w:szCs w:val="18"/>
        </w:rPr>
        <w:t>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071759F0" w14:textId="77777777">
        <w:tc>
          <w:tcPr>
            <w:tcW w:w="3300" w:type="dxa"/>
            <w:tcMar>
              <w:top w:w="0" w:type="auto"/>
              <w:bottom w:w="0" w:type="auto"/>
            </w:tcMar>
            <w:vAlign w:val="center"/>
          </w:tcPr>
          <w:p w14:paraId="7E782C3B" w14:textId="77777777" w:rsidR="00BE7E6E" w:rsidRPr="00731494" w:rsidRDefault="00A11576">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731494" w:rsidRDefault="00A11576">
            <w:r w:rsidRPr="00731494">
              <w:rPr>
                <w:rFonts w:ascii="Arial" w:hAnsi="Arial" w:cs="Arial"/>
                <w:color w:val="000000"/>
                <w:position w:val="-2"/>
                <w:sz w:val="18"/>
                <w:szCs w:val="18"/>
              </w:rPr>
              <w:t>5057272000</w:t>
            </w:r>
          </w:p>
        </w:tc>
      </w:tr>
      <w:tr w:rsidR="00BE7E6E" w:rsidRPr="00731494" w14:paraId="4EFA4594" w14:textId="77777777">
        <w:tc>
          <w:tcPr>
            <w:tcW w:w="3300" w:type="dxa"/>
            <w:tcMar>
              <w:top w:w="0" w:type="auto"/>
              <w:bottom w:w="0" w:type="auto"/>
            </w:tcMar>
            <w:vAlign w:val="center"/>
          </w:tcPr>
          <w:p w14:paraId="25E1F1CE"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731494" w:rsidRDefault="00A11576">
            <w:r w:rsidRPr="00731494">
              <w:rPr>
                <w:rFonts w:ascii="Arial" w:hAnsi="Arial" w:cs="Arial"/>
                <w:color w:val="000000"/>
                <w:position w:val="-2"/>
                <w:sz w:val="18"/>
                <w:szCs w:val="18"/>
              </w:rPr>
              <w:t>SI 52111776</w:t>
            </w:r>
          </w:p>
        </w:tc>
      </w:tr>
      <w:tr w:rsidR="00BE7E6E" w:rsidRPr="00731494" w14:paraId="04FC23DA" w14:textId="77777777">
        <w:tc>
          <w:tcPr>
            <w:tcW w:w="3300" w:type="dxa"/>
            <w:tcMar>
              <w:top w:w="0" w:type="auto"/>
              <w:bottom w:w="0" w:type="auto"/>
            </w:tcMar>
            <w:vAlign w:val="center"/>
          </w:tcPr>
          <w:p w14:paraId="724C1468" w14:textId="77777777" w:rsidR="00BE7E6E" w:rsidRPr="00731494" w:rsidRDefault="00A11576">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731494" w:rsidRDefault="00A11576">
            <w:r w:rsidRPr="00731494">
              <w:rPr>
                <w:rFonts w:ascii="Arial" w:hAnsi="Arial" w:cs="Arial"/>
                <w:color w:val="000000"/>
                <w:position w:val="-2"/>
                <w:sz w:val="18"/>
                <w:szCs w:val="18"/>
              </w:rPr>
              <w:t>SI56 0110 0603 0277 894</w:t>
            </w:r>
          </w:p>
        </w:tc>
      </w:tr>
    </w:tbl>
    <w:p w14:paraId="609B593A" w14:textId="77777777" w:rsidR="00BE7E6E" w:rsidRPr="00731494" w:rsidRDefault="00A11576">
      <w:pPr>
        <w:spacing w:before="225" w:after="225" w:line="240" w:lineRule="auto"/>
        <w:jc w:val="center"/>
      </w:pPr>
      <w:r w:rsidRPr="00731494">
        <w:rPr>
          <w:rFonts w:ascii="Arial" w:hAnsi="Arial" w:cs="Arial"/>
          <w:color w:val="000000"/>
          <w:sz w:val="18"/>
          <w:szCs w:val="18"/>
        </w:rPr>
        <w:t>in</w:t>
      </w:r>
    </w:p>
    <w:p w14:paraId="42BAF809" w14:textId="62BCE3C1" w:rsidR="00BE7E6E" w:rsidRPr="00731494" w:rsidRDefault="00160383">
      <w:pPr>
        <w:spacing w:before="225" w:after="225" w:line="240" w:lineRule="auto"/>
        <w:jc w:val="both"/>
      </w:pPr>
      <w:r>
        <w:rPr>
          <w:rFonts w:ascii="Arial" w:hAnsi="Arial" w:cs="Arial"/>
          <w:b/>
          <w:bCs/>
          <w:color w:val="000000"/>
          <w:sz w:val="18"/>
          <w:szCs w:val="18"/>
        </w:rPr>
        <w:t>IZVAJALCEM</w:t>
      </w:r>
      <w:r w:rsidR="00B92E1B" w:rsidRPr="00731494">
        <w:rPr>
          <w:rFonts w:ascii="Arial" w:hAnsi="Arial" w:cs="Arial"/>
          <w:b/>
          <w:bCs/>
          <w:color w:val="000000"/>
          <w:sz w:val="18"/>
          <w:szCs w:val="18"/>
        </w:rPr>
        <w:t>: </w:t>
      </w:r>
      <w:r w:rsidR="00B92E1B" w:rsidRPr="00731494">
        <w:rPr>
          <w:rFonts w:ascii="Arial" w:hAnsi="Arial" w:cs="Arial"/>
          <w:color w:val="000000"/>
          <w:sz w:val="18"/>
          <w:szCs w:val="18"/>
        </w:rPr>
        <w:t>___________________________________,</w:t>
      </w:r>
      <w:r w:rsidR="00B92E1B"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41C98471" w14:textId="77777777">
        <w:tc>
          <w:tcPr>
            <w:tcW w:w="3300" w:type="dxa"/>
            <w:tcMar>
              <w:top w:w="0" w:type="auto"/>
              <w:bottom w:w="0" w:type="auto"/>
            </w:tcMar>
            <w:vAlign w:val="center"/>
          </w:tcPr>
          <w:p w14:paraId="19CA55AD" w14:textId="77777777" w:rsidR="00BE7E6E" w:rsidRPr="00731494" w:rsidRDefault="00A11576">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731494" w:rsidRDefault="00A11576">
            <w:r w:rsidRPr="00731494">
              <w:rPr>
                <w:rFonts w:ascii="Arial" w:hAnsi="Arial" w:cs="Arial"/>
                <w:color w:val="000000"/>
                <w:position w:val="-2"/>
                <w:sz w:val="18"/>
                <w:szCs w:val="18"/>
              </w:rPr>
              <w:t> </w:t>
            </w:r>
          </w:p>
        </w:tc>
      </w:tr>
      <w:tr w:rsidR="00BE7E6E" w:rsidRPr="00731494" w14:paraId="5999601B" w14:textId="77777777">
        <w:tc>
          <w:tcPr>
            <w:tcW w:w="3300" w:type="dxa"/>
            <w:tcMar>
              <w:top w:w="0" w:type="auto"/>
              <w:bottom w:w="0" w:type="auto"/>
            </w:tcMar>
            <w:vAlign w:val="center"/>
          </w:tcPr>
          <w:p w14:paraId="6AEABFBD"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731494" w:rsidRDefault="00A11576">
            <w:r w:rsidRPr="00731494">
              <w:rPr>
                <w:rFonts w:ascii="Arial" w:hAnsi="Arial" w:cs="Arial"/>
                <w:color w:val="000000"/>
                <w:position w:val="-2"/>
                <w:sz w:val="18"/>
                <w:szCs w:val="18"/>
              </w:rPr>
              <w:t> </w:t>
            </w:r>
          </w:p>
        </w:tc>
      </w:tr>
      <w:tr w:rsidR="00BE7E6E" w:rsidRPr="00731494" w14:paraId="37B8C916" w14:textId="77777777">
        <w:tc>
          <w:tcPr>
            <w:tcW w:w="3300" w:type="dxa"/>
            <w:tcMar>
              <w:top w:w="0" w:type="auto"/>
              <w:bottom w:w="0" w:type="auto"/>
            </w:tcMar>
            <w:vAlign w:val="center"/>
          </w:tcPr>
          <w:p w14:paraId="6C08D00F" w14:textId="77777777" w:rsidR="00BE7E6E" w:rsidRPr="00731494" w:rsidRDefault="00A11576">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731494" w:rsidRDefault="00A11576">
            <w:r w:rsidRPr="00731494">
              <w:rPr>
                <w:rFonts w:ascii="Arial" w:hAnsi="Arial" w:cs="Arial"/>
                <w:color w:val="000000"/>
                <w:position w:val="-2"/>
                <w:sz w:val="18"/>
                <w:szCs w:val="18"/>
              </w:rPr>
              <w:t> </w:t>
            </w:r>
          </w:p>
        </w:tc>
      </w:tr>
    </w:tbl>
    <w:p w14:paraId="470733E6" w14:textId="77777777" w:rsidR="00BE7E6E" w:rsidRPr="00731494"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w:t>
      </w:r>
    </w:p>
    <w:p w14:paraId="496149C3" w14:textId="77777777" w:rsidR="00B92E1B" w:rsidRPr="00731494" w:rsidRDefault="00B92E1B">
      <w:pPr>
        <w:spacing w:before="225" w:after="225" w:line="240" w:lineRule="auto"/>
        <w:jc w:val="both"/>
      </w:pPr>
    </w:p>
    <w:p w14:paraId="7A5ECF66" w14:textId="77777777" w:rsidR="00BE7E6E" w:rsidRPr="00731494" w:rsidRDefault="00A11576">
      <w:pPr>
        <w:spacing w:before="225" w:after="225" w:line="240" w:lineRule="auto"/>
        <w:jc w:val="both"/>
      </w:pPr>
      <w:r w:rsidRPr="00731494">
        <w:rPr>
          <w:rFonts w:ascii="Arial" w:hAnsi="Arial" w:cs="Arial"/>
          <w:b/>
          <w:bCs/>
          <w:color w:val="000000"/>
          <w:sz w:val="18"/>
          <w:szCs w:val="18"/>
        </w:rPr>
        <w:t>I. UVODNE DOLOČBE</w:t>
      </w:r>
    </w:p>
    <w:p w14:paraId="22477BE2" w14:textId="77777777" w:rsidR="00BE7E6E" w:rsidRPr="00731494" w:rsidRDefault="00A11576">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1D799DA3" w:rsidR="00BE7E6E" w:rsidRPr="0082090C" w:rsidRDefault="00A11576">
            <w:pPr>
              <w:spacing w:before="225" w:after="225"/>
              <w:jc w:val="both"/>
            </w:pPr>
            <w:r w:rsidRPr="0082090C">
              <w:rPr>
                <w:rFonts w:ascii="Arial" w:hAnsi="Arial" w:cs="Arial"/>
                <w:color w:val="000000"/>
                <w:sz w:val="18"/>
                <w:szCs w:val="18"/>
              </w:rPr>
              <w:t xml:space="preserve">Naročnik in </w:t>
            </w:r>
            <w:r w:rsidR="00EE57F4">
              <w:rPr>
                <w:rFonts w:ascii="Arial" w:hAnsi="Arial" w:cs="Arial"/>
                <w:color w:val="000000"/>
                <w:sz w:val="18"/>
                <w:szCs w:val="18"/>
              </w:rPr>
              <w:t>izvajalec</w:t>
            </w:r>
            <w:r w:rsidRPr="0082090C">
              <w:rPr>
                <w:rFonts w:ascii="Arial" w:hAnsi="Arial" w:cs="Arial"/>
                <w:color w:val="000000"/>
                <w:sz w:val="18"/>
                <w:szCs w:val="18"/>
              </w:rPr>
              <w:t xml:space="preserve"> ugotavljata, da je bil na osnovi:</w:t>
            </w:r>
          </w:p>
          <w:tbl>
            <w:tblPr>
              <w:tblStyle w:val="NormalTablePHPDOCX"/>
              <w:tblW w:w="0" w:type="auto"/>
              <w:tblLook w:val="04A0" w:firstRow="1" w:lastRow="0" w:firstColumn="1" w:lastColumn="0" w:noHBand="0" w:noVBand="1"/>
            </w:tblPr>
            <w:tblGrid>
              <w:gridCol w:w="8746"/>
            </w:tblGrid>
            <w:tr w:rsidR="00BE7E6E" w:rsidRPr="0082090C" w14:paraId="1E63BA25" w14:textId="77777777">
              <w:tc>
                <w:tcPr>
                  <w:tcW w:w="0" w:type="auto"/>
                  <w:tcMar>
                    <w:top w:w="0" w:type="auto"/>
                    <w:bottom w:w="0" w:type="auto"/>
                  </w:tcMar>
                </w:tcPr>
                <w:p w14:paraId="5E9584FB" w14:textId="3FBF09CA"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javnega naročila, objavljenega na Portalu javnih naročil številka _____________ z dne ___________</w:t>
                  </w:r>
                  <w:r w:rsidR="00B92E1B" w:rsidRPr="0082090C">
                    <w:rPr>
                      <w:rFonts w:ascii="Arial" w:hAnsi="Arial" w:cs="Arial"/>
                      <w:color w:val="000000"/>
                      <w:sz w:val="18"/>
                      <w:szCs w:val="18"/>
                    </w:rPr>
                    <w:t xml:space="preserve"> ter v Dopolnilu k Uradnemu listu EU (TED) dne ________ pod oznako ________</w:t>
                  </w:r>
                  <w:r w:rsidRPr="0082090C">
                    <w:rPr>
                      <w:rFonts w:ascii="Arial" w:hAnsi="Arial" w:cs="Arial"/>
                      <w:color w:val="000000"/>
                      <w:sz w:val="18"/>
                      <w:szCs w:val="18"/>
                    </w:rPr>
                    <w:t xml:space="preserve"> in</w:t>
                  </w:r>
                </w:p>
                <w:p w14:paraId="291B7BA9" w14:textId="287A4638"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naročnikove odločitve o oddaji javnega naročila številka ________________ z dne ______________</w:t>
                  </w:r>
                  <w:r w:rsidR="00B92E1B" w:rsidRPr="0082090C">
                    <w:rPr>
                      <w:rFonts w:ascii="Arial" w:hAnsi="Arial" w:cs="Arial"/>
                      <w:color w:val="000000"/>
                      <w:sz w:val="18"/>
                      <w:szCs w:val="18"/>
                    </w:rPr>
                    <w:t>, ki je bila objavljena na Portalu javnih naročil dne _______ pod oznako _______________,</w:t>
                  </w:r>
                </w:p>
              </w:tc>
            </w:tr>
          </w:tbl>
          <w:p w14:paraId="69728FBB" w14:textId="5DA126D8" w:rsidR="00B92E1B" w:rsidRPr="00731494" w:rsidRDefault="00A11576">
            <w:pPr>
              <w:spacing w:before="225" w:after="225"/>
              <w:jc w:val="both"/>
              <w:rPr>
                <w:rFonts w:ascii="Arial" w:hAnsi="Arial" w:cs="Arial"/>
                <w:color w:val="000000"/>
                <w:sz w:val="18"/>
                <w:szCs w:val="18"/>
              </w:rPr>
            </w:pPr>
            <w:r w:rsidRPr="0082090C">
              <w:rPr>
                <w:rFonts w:ascii="Arial" w:hAnsi="Arial" w:cs="Arial"/>
                <w:color w:val="000000"/>
                <w:sz w:val="18"/>
                <w:szCs w:val="18"/>
              </w:rPr>
              <w:t xml:space="preserve">izbran </w:t>
            </w:r>
            <w:r w:rsidR="00EE57F4">
              <w:rPr>
                <w:rFonts w:ascii="Arial" w:hAnsi="Arial" w:cs="Arial"/>
                <w:color w:val="000000"/>
                <w:sz w:val="18"/>
                <w:szCs w:val="18"/>
              </w:rPr>
              <w:t>izvajalec</w:t>
            </w:r>
            <w:r w:rsidRPr="0082090C">
              <w:rPr>
                <w:rFonts w:ascii="Arial" w:hAnsi="Arial" w:cs="Arial"/>
                <w:color w:val="000000"/>
                <w:sz w:val="18"/>
                <w:szCs w:val="18"/>
              </w:rPr>
              <w:t xml:space="preserve"> v okviru omenjenega javnega naročila, zaradi česar se sklepa predmetna pogodba</w:t>
            </w:r>
            <w:r w:rsidR="00B92E1B" w:rsidRPr="0082090C">
              <w:rPr>
                <w:rFonts w:ascii="Arial" w:hAnsi="Arial" w:cs="Arial"/>
                <w:color w:val="000000"/>
                <w:sz w:val="18"/>
                <w:szCs w:val="18"/>
              </w:rPr>
              <w:t>.</w:t>
            </w:r>
          </w:p>
        </w:tc>
      </w:tr>
    </w:tbl>
    <w:p w14:paraId="1B1E3688" w14:textId="77777777" w:rsidR="00BE7E6E" w:rsidRPr="00731494" w:rsidRDefault="00A11576">
      <w:pPr>
        <w:spacing w:before="225" w:after="225" w:line="240" w:lineRule="auto"/>
        <w:jc w:val="both"/>
      </w:pPr>
      <w:r w:rsidRPr="00731494">
        <w:rPr>
          <w:rFonts w:ascii="Arial" w:hAnsi="Arial" w:cs="Arial"/>
          <w:b/>
          <w:bCs/>
          <w:color w:val="000000"/>
          <w:sz w:val="18"/>
          <w:szCs w:val="18"/>
        </w:rPr>
        <w:t>II. PREDMET POGODBE</w:t>
      </w:r>
    </w:p>
    <w:p w14:paraId="711ED20D" w14:textId="77777777" w:rsidR="00BE7E6E" w:rsidRPr="00731494" w:rsidRDefault="00A11576">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466D23F9" w14:textId="0A5C01E4" w:rsidR="00160383" w:rsidRPr="00F45156"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 to pogodbo se </w:t>
            </w:r>
            <w:r w:rsidR="00160383">
              <w:rPr>
                <w:rFonts w:ascii="Arial" w:hAnsi="Arial" w:cs="Arial"/>
                <w:color w:val="000000"/>
                <w:sz w:val="18"/>
                <w:szCs w:val="18"/>
              </w:rPr>
              <w:t>izvajalec</w:t>
            </w:r>
            <w:r w:rsidRPr="00731494">
              <w:rPr>
                <w:rFonts w:ascii="Arial" w:hAnsi="Arial" w:cs="Arial"/>
                <w:color w:val="000000"/>
                <w:sz w:val="18"/>
                <w:szCs w:val="18"/>
              </w:rPr>
              <w:t xml:space="preserve"> zavezuje, da bo naročniku </w:t>
            </w:r>
            <w:r w:rsidR="00160383">
              <w:rPr>
                <w:rFonts w:ascii="Arial" w:hAnsi="Arial" w:cs="Arial"/>
                <w:color w:val="000000"/>
                <w:sz w:val="18"/>
                <w:szCs w:val="18"/>
              </w:rPr>
              <w:t xml:space="preserve">nudil storitev </w:t>
            </w:r>
            <w:r w:rsidR="00160383" w:rsidRPr="009A1C97">
              <w:rPr>
                <w:rFonts w:ascii="Arial" w:hAnsi="Arial" w:cs="Arial"/>
                <w:b/>
                <w:bCs/>
                <w:color w:val="000000"/>
                <w:sz w:val="18"/>
                <w:szCs w:val="18"/>
              </w:rPr>
              <w:t>»Vzpostavitev in najem storitve SMS obveščanja«</w:t>
            </w:r>
            <w:r w:rsidR="009A685E">
              <w:rPr>
                <w:rFonts w:ascii="Arial" w:hAnsi="Arial" w:cs="Arial"/>
                <w:color w:val="000000"/>
                <w:sz w:val="18"/>
                <w:szCs w:val="18"/>
              </w:rPr>
              <w:t xml:space="preserve"> </w:t>
            </w:r>
            <w:r w:rsidRPr="00731494">
              <w:rPr>
                <w:rFonts w:ascii="Arial" w:hAnsi="Arial" w:cs="Arial"/>
                <w:color w:val="000000"/>
                <w:sz w:val="18"/>
                <w:szCs w:val="18"/>
              </w:rPr>
              <w:t xml:space="preserve">skladno z vsemi zahtevami </w:t>
            </w:r>
            <w:r w:rsidR="00160383">
              <w:rPr>
                <w:rFonts w:ascii="Arial" w:hAnsi="Arial" w:cs="Arial"/>
                <w:color w:val="000000"/>
                <w:sz w:val="18"/>
                <w:szCs w:val="18"/>
              </w:rPr>
              <w:t>naročnika</w:t>
            </w:r>
            <w:r w:rsidR="004204A4">
              <w:rPr>
                <w:rFonts w:ascii="Arial" w:hAnsi="Arial" w:cs="Arial"/>
                <w:color w:val="000000"/>
                <w:sz w:val="18"/>
                <w:szCs w:val="18"/>
              </w:rPr>
              <w:t xml:space="preserve">, za obdobje </w:t>
            </w:r>
            <w:r w:rsidR="009A1C97">
              <w:rPr>
                <w:rFonts w:ascii="Arial" w:hAnsi="Arial" w:cs="Arial"/>
                <w:color w:val="000000"/>
                <w:sz w:val="18"/>
                <w:szCs w:val="18"/>
              </w:rPr>
              <w:t>48</w:t>
            </w:r>
            <w:r w:rsidR="00160383">
              <w:rPr>
                <w:rFonts w:ascii="Arial" w:hAnsi="Arial" w:cs="Arial"/>
                <w:color w:val="000000"/>
                <w:sz w:val="18"/>
                <w:szCs w:val="18"/>
              </w:rPr>
              <w:t xml:space="preserve"> </w:t>
            </w:r>
            <w:r w:rsidR="004204A4">
              <w:rPr>
                <w:rFonts w:ascii="Arial" w:hAnsi="Arial" w:cs="Arial"/>
                <w:color w:val="000000"/>
                <w:sz w:val="18"/>
                <w:szCs w:val="18"/>
              </w:rPr>
              <w:t>mesecev od datuma sklenitve pogodbe</w:t>
            </w:r>
            <w:r w:rsidRPr="00731494">
              <w:rPr>
                <w:rFonts w:ascii="Arial" w:hAnsi="Arial" w:cs="Arial"/>
                <w:color w:val="000000"/>
                <w:sz w:val="18"/>
                <w:szCs w:val="18"/>
              </w:rPr>
              <w:t xml:space="preserve">, naročnik pa se zavezuje, da bo </w:t>
            </w:r>
            <w:r w:rsidR="00EE57F4">
              <w:rPr>
                <w:rFonts w:ascii="Arial" w:hAnsi="Arial" w:cs="Arial"/>
                <w:color w:val="000000"/>
                <w:sz w:val="18"/>
                <w:szCs w:val="18"/>
              </w:rPr>
              <w:t>izvajalcu</w:t>
            </w:r>
            <w:r w:rsidRPr="00731494">
              <w:rPr>
                <w:rFonts w:ascii="Arial" w:hAnsi="Arial" w:cs="Arial"/>
                <w:color w:val="000000"/>
                <w:sz w:val="18"/>
                <w:szCs w:val="18"/>
              </w:rPr>
              <w:t xml:space="preserve"> za to plačal kupnino v pogodbeni vrednosti iz 6. člena te pogodbe. </w:t>
            </w:r>
          </w:p>
        </w:tc>
      </w:tr>
    </w:tbl>
    <w:p w14:paraId="6BD55E1B" w14:textId="77777777" w:rsidR="00BE7E6E" w:rsidRPr="00731494" w:rsidRDefault="00A11576">
      <w:pPr>
        <w:spacing w:after="0" w:line="240" w:lineRule="auto"/>
        <w:jc w:val="center"/>
      </w:pPr>
      <w:r w:rsidRPr="00731494">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406"/>
      </w:tblGrid>
      <w:tr w:rsidR="00BE7E6E" w:rsidRPr="00731494" w14:paraId="5D68B7F5" w14:textId="77777777">
        <w:tc>
          <w:tcPr>
            <w:tcW w:w="0" w:type="auto"/>
            <w:tcMar>
              <w:top w:w="0" w:type="auto"/>
              <w:bottom w:w="0" w:type="auto"/>
            </w:tcMar>
          </w:tcPr>
          <w:p w14:paraId="7388147D" w14:textId="3E746C5A" w:rsidR="00BE7E6E" w:rsidRPr="00731494" w:rsidRDefault="00EE57F4">
            <w:pPr>
              <w:spacing w:before="225" w:after="225"/>
              <w:jc w:val="both"/>
            </w:pPr>
            <w:r>
              <w:rPr>
                <w:rFonts w:ascii="Arial" w:hAnsi="Arial" w:cs="Arial"/>
                <w:color w:val="000000"/>
                <w:sz w:val="18"/>
                <w:szCs w:val="18"/>
              </w:rPr>
              <w:t>Izvajalec</w:t>
            </w:r>
            <w:r w:rsidR="00A11576" w:rsidRPr="00731494">
              <w:rPr>
                <w:rFonts w:ascii="Arial" w:hAnsi="Arial" w:cs="Arial"/>
                <w:color w:val="000000"/>
                <w:sz w:val="18"/>
                <w:szCs w:val="18"/>
              </w:rPr>
              <w:t xml:space="preserve"> bo izvedel </w:t>
            </w:r>
            <w:r>
              <w:rPr>
                <w:rFonts w:ascii="Arial" w:hAnsi="Arial" w:cs="Arial"/>
                <w:color w:val="000000"/>
                <w:sz w:val="18"/>
                <w:szCs w:val="18"/>
              </w:rPr>
              <w:t>storitev</w:t>
            </w:r>
            <w:r w:rsidR="00A11576" w:rsidRPr="00731494">
              <w:rPr>
                <w:rFonts w:ascii="Arial" w:hAnsi="Arial" w:cs="Arial"/>
                <w:color w:val="000000"/>
                <w:sz w:val="18"/>
                <w:szCs w:val="18"/>
              </w:rPr>
              <w:t xml:space="preserve"> v skladu in v obsegu določenem z naslednjimi dokumenti:</w:t>
            </w:r>
          </w:p>
          <w:tbl>
            <w:tblPr>
              <w:tblStyle w:val="NormalTablePHPDOCX"/>
              <w:tblW w:w="0" w:type="auto"/>
              <w:tblLook w:val="04A0" w:firstRow="1" w:lastRow="0" w:firstColumn="1" w:lastColumn="0" w:noHBand="0" w:noVBand="1"/>
            </w:tblPr>
            <w:tblGrid>
              <w:gridCol w:w="8190"/>
            </w:tblGrid>
            <w:tr w:rsidR="00BE7E6E" w:rsidRPr="00731494" w14:paraId="36376788" w14:textId="77777777">
              <w:tc>
                <w:tcPr>
                  <w:tcW w:w="0" w:type="auto"/>
                  <w:tcMar>
                    <w:top w:w="0" w:type="auto"/>
                    <w:bottom w:w="0" w:type="auto"/>
                  </w:tcMar>
                </w:tcPr>
                <w:p w14:paraId="4686E1CA" w14:textId="77777777" w:rsidR="00BE7E6E" w:rsidRPr="00731494" w:rsidRDefault="00A11576" w:rsidP="00CA26F2">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3F90EF41" w14:textId="2514A73D" w:rsidR="00BE7E6E" w:rsidRPr="00731494" w:rsidRDefault="00B92E1B" w:rsidP="00CA26F2">
                  <w:pPr>
                    <w:numPr>
                      <w:ilvl w:val="0"/>
                      <w:numId w:val="7"/>
                    </w:numPr>
                    <w:jc w:val="both"/>
                    <w:rPr>
                      <w:rFonts w:ascii="Arial" w:hAnsi="Arial" w:cs="Arial"/>
                      <w:color w:val="000000"/>
                      <w:sz w:val="18"/>
                      <w:szCs w:val="18"/>
                    </w:rPr>
                  </w:pPr>
                  <w:r w:rsidRPr="00731494">
                    <w:rPr>
                      <w:rFonts w:ascii="Arial" w:hAnsi="Arial" w:cs="Arial"/>
                      <w:color w:val="000000"/>
                      <w:sz w:val="18"/>
                      <w:szCs w:val="18"/>
                    </w:rPr>
                    <w:lastRenderedPageBreak/>
                    <w:t>Razpisna dokumentacija naročnika z dne __________, z vsemi spremembami in prilogami.</w:t>
                  </w:r>
                </w:p>
              </w:tc>
            </w:tr>
            <w:tr w:rsidR="00F45156" w:rsidRPr="00731494" w14:paraId="3A437B96" w14:textId="77777777">
              <w:tc>
                <w:tcPr>
                  <w:tcW w:w="0" w:type="auto"/>
                  <w:tcMar>
                    <w:top w:w="0" w:type="auto"/>
                    <w:bottom w:w="0" w:type="auto"/>
                  </w:tcMar>
                </w:tcPr>
                <w:p w14:paraId="06BDCBE3" w14:textId="77777777" w:rsidR="00F45156" w:rsidRPr="00731494" w:rsidRDefault="00F45156" w:rsidP="00F45156">
                  <w:pPr>
                    <w:ind w:left="720"/>
                    <w:jc w:val="both"/>
                    <w:rPr>
                      <w:rFonts w:ascii="Arial" w:hAnsi="Arial" w:cs="Arial"/>
                      <w:color w:val="000000"/>
                      <w:sz w:val="18"/>
                      <w:szCs w:val="18"/>
                    </w:rPr>
                  </w:pPr>
                </w:p>
              </w:tc>
            </w:tr>
          </w:tbl>
          <w:p w14:paraId="34C0A438" w14:textId="44EB892B" w:rsidR="00BE7E6E" w:rsidRPr="00731494" w:rsidRDefault="00BE7E6E">
            <w:pPr>
              <w:spacing w:before="225" w:after="225"/>
              <w:jc w:val="both"/>
            </w:pPr>
          </w:p>
        </w:tc>
      </w:tr>
    </w:tbl>
    <w:p w14:paraId="15661403"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BE7E6E" w:rsidRPr="00731494" w14:paraId="413EAFDF" w14:textId="77777777">
        <w:tc>
          <w:tcPr>
            <w:tcW w:w="0" w:type="auto"/>
            <w:tcMar>
              <w:top w:w="0" w:type="auto"/>
              <w:bottom w:w="0" w:type="auto"/>
            </w:tcMar>
          </w:tcPr>
          <w:p w14:paraId="081A810C" w14:textId="6AF8DA6E" w:rsidR="00BE7E6E" w:rsidRPr="00731494" w:rsidRDefault="00A11576">
            <w:pPr>
              <w:spacing w:before="225" w:after="225"/>
              <w:jc w:val="both"/>
            </w:pPr>
            <w:r w:rsidRPr="00731494">
              <w:rPr>
                <w:rFonts w:ascii="Arial" w:hAnsi="Arial" w:cs="Arial"/>
                <w:color w:val="000000"/>
                <w:sz w:val="18"/>
                <w:szCs w:val="18"/>
              </w:rPr>
              <w:t xml:space="preserve">Predmet pogodbe je </w:t>
            </w:r>
            <w:r w:rsidR="00160383" w:rsidRPr="00160383">
              <w:rPr>
                <w:rFonts w:ascii="Arial" w:hAnsi="Arial" w:cs="Arial"/>
                <w:color w:val="000000"/>
                <w:sz w:val="18"/>
                <w:szCs w:val="18"/>
              </w:rPr>
              <w:t>Vzpostavitev in najem storitve SMS obveščanja</w:t>
            </w:r>
            <w:r w:rsidR="00160383">
              <w:rPr>
                <w:rFonts w:ascii="Arial" w:hAnsi="Arial" w:cs="Arial"/>
                <w:color w:val="000000"/>
                <w:sz w:val="18"/>
                <w:szCs w:val="18"/>
              </w:rPr>
              <w:t xml:space="preserve"> </w:t>
            </w:r>
            <w:r w:rsidR="00594E9E" w:rsidRPr="00594E9E">
              <w:rPr>
                <w:rFonts w:ascii="Arial" w:hAnsi="Arial" w:cs="Arial"/>
                <w:color w:val="000000"/>
                <w:sz w:val="18"/>
                <w:szCs w:val="18"/>
              </w:rPr>
              <w:t xml:space="preserve">za obdobje </w:t>
            </w:r>
            <w:r w:rsidR="00E30C84">
              <w:rPr>
                <w:rFonts w:ascii="Arial" w:hAnsi="Arial" w:cs="Arial"/>
                <w:color w:val="000000"/>
                <w:sz w:val="18"/>
                <w:szCs w:val="18"/>
              </w:rPr>
              <w:t>48</w:t>
            </w:r>
            <w:r w:rsidR="00594E9E" w:rsidRPr="00594E9E">
              <w:rPr>
                <w:rFonts w:ascii="Arial" w:hAnsi="Arial" w:cs="Arial"/>
                <w:color w:val="000000"/>
                <w:sz w:val="18"/>
                <w:szCs w:val="18"/>
              </w:rPr>
              <w:t xml:space="preserve"> mesecev od datuma sklenitve te pogodbe</w:t>
            </w:r>
            <w:r w:rsidR="00160383">
              <w:rPr>
                <w:rFonts w:ascii="Arial" w:hAnsi="Arial" w:cs="Arial"/>
                <w:color w:val="000000"/>
                <w:sz w:val="18"/>
                <w:szCs w:val="18"/>
              </w:rPr>
              <w:t>, in sicer:</w:t>
            </w:r>
          </w:p>
          <w:tbl>
            <w:tblPr>
              <w:tblStyle w:val="NormalTablePHPDOCX"/>
              <w:tblW w:w="0" w:type="auto"/>
              <w:tblLook w:val="04A0" w:firstRow="1" w:lastRow="0" w:firstColumn="1" w:lastColumn="0" w:noHBand="0" w:noVBand="1"/>
            </w:tblPr>
            <w:tblGrid>
              <w:gridCol w:w="8009"/>
            </w:tblGrid>
            <w:tr w:rsidR="00BE7E6E" w:rsidRPr="00731494" w14:paraId="15EFBEF3" w14:textId="77777777">
              <w:tc>
                <w:tcPr>
                  <w:tcW w:w="0" w:type="auto"/>
                  <w:tcMar>
                    <w:top w:w="0" w:type="auto"/>
                    <w:bottom w:w="0" w:type="auto"/>
                  </w:tcMar>
                </w:tcPr>
                <w:p w14:paraId="6C800EC4" w14:textId="77777777" w:rsidR="00160383" w:rsidRPr="00160383" w:rsidRDefault="00160383" w:rsidP="00160383">
                  <w:pPr>
                    <w:numPr>
                      <w:ilvl w:val="0"/>
                      <w:numId w:val="8"/>
                    </w:numPr>
                    <w:jc w:val="both"/>
                    <w:rPr>
                      <w:rFonts w:ascii="Arial" w:hAnsi="Arial" w:cs="Arial"/>
                      <w:color w:val="000000"/>
                      <w:sz w:val="18"/>
                      <w:szCs w:val="18"/>
                    </w:rPr>
                  </w:pPr>
                  <w:r w:rsidRPr="00160383">
                    <w:rPr>
                      <w:rFonts w:ascii="Arial" w:hAnsi="Arial" w:cs="Arial"/>
                      <w:color w:val="000000"/>
                      <w:sz w:val="18"/>
                      <w:szCs w:val="18"/>
                    </w:rPr>
                    <w:t>vzpostavitev zanesljivega sistema z posredovanje SMS sporočil;</w:t>
                  </w:r>
                </w:p>
                <w:p w14:paraId="07C37662" w14:textId="77777777" w:rsidR="00160383" w:rsidRPr="00160383" w:rsidRDefault="00160383" w:rsidP="00160383">
                  <w:pPr>
                    <w:numPr>
                      <w:ilvl w:val="0"/>
                      <w:numId w:val="8"/>
                    </w:numPr>
                    <w:jc w:val="both"/>
                    <w:rPr>
                      <w:rFonts w:ascii="Arial" w:hAnsi="Arial" w:cs="Arial"/>
                      <w:color w:val="000000"/>
                      <w:sz w:val="18"/>
                      <w:szCs w:val="18"/>
                    </w:rPr>
                  </w:pPr>
                  <w:r w:rsidRPr="00160383">
                    <w:rPr>
                      <w:rFonts w:ascii="Arial" w:hAnsi="Arial" w:cs="Arial"/>
                      <w:color w:val="000000"/>
                      <w:sz w:val="18"/>
                      <w:szCs w:val="18"/>
                    </w:rPr>
                    <w:t>vzpostavitev ustreznih varnostnih mehanizmov za zagotavljanje kibernetske varnosti;</w:t>
                  </w:r>
                </w:p>
                <w:p w14:paraId="70A146C5" w14:textId="77777777" w:rsidR="00160383" w:rsidRPr="00160383" w:rsidRDefault="00160383" w:rsidP="00160383">
                  <w:pPr>
                    <w:numPr>
                      <w:ilvl w:val="0"/>
                      <w:numId w:val="8"/>
                    </w:numPr>
                    <w:jc w:val="both"/>
                    <w:rPr>
                      <w:rFonts w:ascii="Arial" w:hAnsi="Arial" w:cs="Arial"/>
                      <w:color w:val="000000"/>
                      <w:sz w:val="18"/>
                      <w:szCs w:val="18"/>
                    </w:rPr>
                  </w:pPr>
                  <w:r w:rsidRPr="00160383">
                    <w:rPr>
                      <w:rFonts w:ascii="Arial" w:hAnsi="Arial" w:cs="Arial"/>
                      <w:color w:val="000000"/>
                      <w:sz w:val="18"/>
                      <w:szCs w:val="18"/>
                    </w:rPr>
                    <w:t>vzpostavitev sistema, ki omogoča optimizacijo poslanih sporočil in zmanjševaje stroškov.</w:t>
                  </w:r>
                </w:p>
                <w:p w14:paraId="49BDEB11" w14:textId="591DEFA9" w:rsidR="00BE7E6E" w:rsidRPr="00731494" w:rsidRDefault="00BE7E6E" w:rsidP="00160383">
                  <w:pPr>
                    <w:ind w:left="720"/>
                    <w:jc w:val="both"/>
                    <w:rPr>
                      <w:rFonts w:ascii="Arial" w:hAnsi="Arial" w:cs="Arial"/>
                      <w:color w:val="000000"/>
                      <w:sz w:val="18"/>
                      <w:szCs w:val="18"/>
                    </w:rPr>
                  </w:pPr>
                </w:p>
              </w:tc>
            </w:tr>
          </w:tbl>
          <w:p w14:paraId="297D269A" w14:textId="77777777" w:rsidR="00BE7E6E" w:rsidRPr="00731494" w:rsidRDefault="00BE7E6E"/>
        </w:tc>
      </w:tr>
    </w:tbl>
    <w:p w14:paraId="3D4CAB1A" w14:textId="77777777" w:rsidR="00B92E1B" w:rsidRPr="00731494" w:rsidRDefault="00B92E1B">
      <w:pPr>
        <w:spacing w:after="0" w:line="240" w:lineRule="auto"/>
        <w:jc w:val="center"/>
        <w:rPr>
          <w:rFonts w:ascii="Arial" w:hAnsi="Arial" w:cs="Arial"/>
          <w:b/>
          <w:bCs/>
          <w:color w:val="000000"/>
          <w:sz w:val="18"/>
          <w:szCs w:val="18"/>
        </w:rPr>
      </w:pPr>
    </w:p>
    <w:p w14:paraId="1CEDD442" w14:textId="3FD0835F" w:rsidR="00BE7E6E" w:rsidRPr="00731494" w:rsidRDefault="00A11576">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E7E6E" w:rsidRPr="00731494" w14:paraId="0A74BBD6" w14:textId="77777777">
        <w:tc>
          <w:tcPr>
            <w:tcW w:w="0" w:type="auto"/>
            <w:tcMar>
              <w:top w:w="0" w:type="auto"/>
              <w:bottom w:w="0" w:type="auto"/>
            </w:tcMar>
          </w:tcPr>
          <w:p w14:paraId="6AF49E13" w14:textId="0A481BC2" w:rsidR="00BE7E6E" w:rsidRPr="00731494" w:rsidRDefault="00A11576">
            <w:pPr>
              <w:spacing w:before="225" w:after="225"/>
              <w:jc w:val="both"/>
            </w:pPr>
            <w:r w:rsidRPr="00731494">
              <w:rPr>
                <w:rFonts w:ascii="Arial" w:hAnsi="Arial" w:cs="Arial"/>
                <w:color w:val="000000"/>
                <w:sz w:val="18"/>
                <w:szCs w:val="18"/>
              </w:rPr>
              <w:t xml:space="preserve">Dodatnih </w:t>
            </w:r>
            <w:r w:rsidR="00160383">
              <w:rPr>
                <w:rFonts w:ascii="Arial" w:hAnsi="Arial" w:cs="Arial"/>
                <w:color w:val="000000"/>
                <w:sz w:val="18"/>
                <w:szCs w:val="18"/>
              </w:rPr>
              <w:t>storitev</w:t>
            </w:r>
            <w:r w:rsidRPr="00731494">
              <w:rPr>
                <w:rFonts w:ascii="Arial" w:hAnsi="Arial" w:cs="Arial"/>
                <w:color w:val="000000"/>
                <w:sz w:val="18"/>
                <w:szCs w:val="18"/>
              </w:rPr>
              <w:t xml:space="preserve">, ki niso opredeljene s to pogodbo, </w:t>
            </w:r>
            <w:r w:rsidR="00160383">
              <w:rPr>
                <w:rFonts w:ascii="Arial" w:hAnsi="Arial" w:cs="Arial"/>
                <w:color w:val="000000"/>
                <w:sz w:val="18"/>
                <w:szCs w:val="18"/>
              </w:rPr>
              <w:t>izvajalec</w:t>
            </w:r>
            <w:r w:rsidRPr="00731494">
              <w:rPr>
                <w:rFonts w:ascii="Arial" w:hAnsi="Arial" w:cs="Arial"/>
                <w:color w:val="000000"/>
                <w:sz w:val="18"/>
                <w:szCs w:val="18"/>
              </w:rPr>
              <w:t xml:space="preserve"> ne sme izvesti brez predhodnega pisnega soglasja naročnika.</w:t>
            </w:r>
          </w:p>
          <w:p w14:paraId="45611E49" w14:textId="190D95A4" w:rsidR="00BE7E6E" w:rsidRPr="00731494" w:rsidRDefault="00A11576">
            <w:pPr>
              <w:spacing w:before="225" w:after="225"/>
              <w:jc w:val="both"/>
            </w:pPr>
            <w:r w:rsidRPr="00731494">
              <w:rPr>
                <w:rFonts w:ascii="Arial" w:hAnsi="Arial" w:cs="Arial"/>
                <w:color w:val="000000"/>
                <w:sz w:val="18"/>
                <w:szCs w:val="18"/>
              </w:rPr>
              <w:t xml:space="preserve">Za dodatne </w:t>
            </w:r>
            <w:r w:rsidR="00160383">
              <w:rPr>
                <w:rFonts w:ascii="Arial" w:hAnsi="Arial" w:cs="Arial"/>
                <w:color w:val="000000"/>
                <w:sz w:val="18"/>
                <w:szCs w:val="18"/>
              </w:rPr>
              <w:t>storitve</w:t>
            </w:r>
            <w:r w:rsidRPr="00731494">
              <w:rPr>
                <w:rFonts w:ascii="Arial" w:hAnsi="Arial" w:cs="Arial"/>
                <w:color w:val="000000"/>
                <w:sz w:val="18"/>
                <w:szCs w:val="18"/>
              </w:rPr>
              <w:t xml:space="preserve">, ki bi se izkazale za potrebne šele po sklenitvi te pogodbe, lahko naročnik odda naročilo </w:t>
            </w:r>
            <w:r w:rsidR="00160383">
              <w:rPr>
                <w:rFonts w:ascii="Arial" w:hAnsi="Arial" w:cs="Arial"/>
                <w:color w:val="000000"/>
                <w:sz w:val="18"/>
                <w:szCs w:val="18"/>
              </w:rPr>
              <w:t>izvajalcu</w:t>
            </w:r>
            <w:r w:rsidRPr="00731494">
              <w:rPr>
                <w:rFonts w:ascii="Arial" w:hAnsi="Arial" w:cs="Arial"/>
                <w:color w:val="000000"/>
                <w:sz w:val="18"/>
                <w:szCs w:val="18"/>
              </w:rPr>
              <w:t xml:space="preserve"> osnovnega naročila ob upoštevanju določb zakona, ki ureja javno naročanje.</w:t>
            </w:r>
          </w:p>
          <w:p w14:paraId="39D3B933" w14:textId="1AD3FBF8" w:rsidR="00BE7E6E" w:rsidRPr="00731494" w:rsidRDefault="00A11576">
            <w:pPr>
              <w:spacing w:before="225" w:after="225"/>
              <w:jc w:val="both"/>
            </w:pPr>
            <w:r w:rsidRPr="00731494">
              <w:rPr>
                <w:rFonts w:ascii="Arial" w:hAnsi="Arial" w:cs="Arial"/>
                <w:color w:val="000000"/>
                <w:sz w:val="18"/>
                <w:szCs w:val="18"/>
              </w:rPr>
              <w:t xml:space="preserve">Z </w:t>
            </w:r>
            <w:r w:rsidR="00160383">
              <w:rPr>
                <w:rFonts w:ascii="Arial" w:hAnsi="Arial" w:cs="Arial"/>
                <w:color w:val="000000"/>
                <w:sz w:val="18"/>
                <w:szCs w:val="18"/>
              </w:rPr>
              <w:t>izvajalcem</w:t>
            </w:r>
            <w:r w:rsidRPr="00731494">
              <w:rPr>
                <w:rFonts w:ascii="Arial" w:hAnsi="Arial" w:cs="Arial"/>
                <w:color w:val="000000"/>
                <w:sz w:val="18"/>
                <w:szCs w:val="18"/>
              </w:rPr>
              <w:t xml:space="preserve"> se v tem primeru sklene dodatek k osnovni pogodbi ali nova pogodba.</w:t>
            </w:r>
          </w:p>
        </w:tc>
      </w:tr>
    </w:tbl>
    <w:p w14:paraId="06897D46" w14:textId="77777777" w:rsidR="00B92E1B" w:rsidRPr="00731494" w:rsidRDefault="00B92E1B" w:rsidP="0082090C">
      <w:pPr>
        <w:spacing w:before="120" w:after="120" w:line="240" w:lineRule="auto"/>
        <w:jc w:val="both"/>
      </w:pPr>
      <w:r w:rsidRPr="00731494">
        <w:rPr>
          <w:rFonts w:ascii="Arial" w:hAnsi="Arial" w:cs="Arial"/>
          <w:b/>
          <w:bCs/>
          <w:color w:val="000000"/>
          <w:sz w:val="18"/>
          <w:szCs w:val="18"/>
        </w:rPr>
        <w:t>III. POGODBENA CENA</w:t>
      </w:r>
    </w:p>
    <w:p w14:paraId="3B56C035" w14:textId="7FF47BDC" w:rsidR="00BE7E6E" w:rsidRPr="00731494" w:rsidRDefault="00A11576">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BE7E6E" w:rsidRPr="00731494" w14:paraId="17CB1A60" w14:textId="77777777">
        <w:tc>
          <w:tcPr>
            <w:tcW w:w="0" w:type="auto"/>
            <w:tcMar>
              <w:top w:w="0" w:type="auto"/>
              <w:bottom w:w="0" w:type="auto"/>
            </w:tcMar>
          </w:tcPr>
          <w:p w14:paraId="5BB38BEC" w14:textId="77777777" w:rsidR="00680D14" w:rsidRPr="00680D14" w:rsidRDefault="00680D14" w:rsidP="00680D14">
            <w:pPr>
              <w:spacing w:before="225" w:after="225"/>
              <w:jc w:val="both"/>
              <w:rPr>
                <w:rFonts w:ascii="Arial" w:hAnsi="Arial" w:cs="Arial"/>
                <w:color w:val="000000"/>
                <w:sz w:val="18"/>
                <w:szCs w:val="18"/>
              </w:rPr>
            </w:pPr>
            <w:r w:rsidRPr="00680D14">
              <w:rPr>
                <w:rFonts w:ascii="Arial" w:hAnsi="Arial" w:cs="Arial"/>
                <w:color w:val="000000"/>
                <w:sz w:val="18"/>
                <w:szCs w:val="18"/>
              </w:rPr>
              <w:t>Skupna ocenjena vrednost pogodbe znaša:</w:t>
            </w:r>
          </w:p>
          <w:tbl>
            <w:tblPr>
              <w:tblStyle w:val="Tabelamrea1"/>
              <w:tblW w:w="0" w:type="auto"/>
              <w:tblInd w:w="0" w:type="dxa"/>
              <w:tblLook w:val="04A0" w:firstRow="1" w:lastRow="0" w:firstColumn="1" w:lastColumn="0" w:noHBand="0" w:noVBand="1"/>
            </w:tblPr>
            <w:tblGrid>
              <w:gridCol w:w="4368"/>
              <w:gridCol w:w="4368"/>
            </w:tblGrid>
            <w:tr w:rsidR="00680D14" w:rsidRPr="005B245F" w14:paraId="7FA1F873" w14:textId="77777777">
              <w:tc>
                <w:tcPr>
                  <w:tcW w:w="4531" w:type="dxa"/>
                  <w:tcBorders>
                    <w:top w:val="single" w:sz="4" w:space="0" w:color="auto"/>
                    <w:left w:val="single" w:sz="4" w:space="0" w:color="auto"/>
                    <w:bottom w:val="single" w:sz="4" w:space="0" w:color="auto"/>
                    <w:right w:val="single" w:sz="4" w:space="0" w:color="auto"/>
                  </w:tcBorders>
                  <w:hideMark/>
                </w:tcPr>
                <w:p w14:paraId="64CBC6EE" w14:textId="77777777" w:rsidR="00680D14" w:rsidRPr="00680D14" w:rsidRDefault="00680D14" w:rsidP="00680D14">
                  <w:pPr>
                    <w:spacing w:line="276" w:lineRule="auto"/>
                    <w:rPr>
                      <w:rFonts w:ascii="Arial" w:eastAsiaTheme="minorHAnsi" w:hAnsi="Arial" w:cs="Arial"/>
                      <w:color w:val="000000"/>
                      <w:kern w:val="0"/>
                      <w:sz w:val="18"/>
                      <w:szCs w:val="18"/>
                    </w:rPr>
                  </w:pPr>
                  <w:r w:rsidRPr="00680D14">
                    <w:rPr>
                      <w:rFonts w:ascii="Arial" w:eastAsiaTheme="minorHAnsi" w:hAnsi="Arial" w:cs="Arial"/>
                      <w:color w:val="000000"/>
                      <w:kern w:val="0"/>
                      <w:sz w:val="18"/>
                      <w:szCs w:val="18"/>
                    </w:rPr>
                    <w:t xml:space="preserve">Skupna ocenjena vrednost v EUR brez DDV </w:t>
                  </w:r>
                </w:p>
              </w:tc>
              <w:tc>
                <w:tcPr>
                  <w:tcW w:w="4531" w:type="dxa"/>
                  <w:tcBorders>
                    <w:top w:val="single" w:sz="4" w:space="0" w:color="auto"/>
                    <w:left w:val="single" w:sz="4" w:space="0" w:color="auto"/>
                    <w:bottom w:val="single" w:sz="4" w:space="0" w:color="auto"/>
                    <w:right w:val="single" w:sz="4" w:space="0" w:color="auto"/>
                  </w:tcBorders>
                  <w:hideMark/>
                </w:tcPr>
                <w:p w14:paraId="789B79F1" w14:textId="77777777" w:rsidR="00680D14" w:rsidRPr="00680D14" w:rsidRDefault="00680D14" w:rsidP="00680D14">
                  <w:pPr>
                    <w:spacing w:line="276" w:lineRule="auto"/>
                    <w:rPr>
                      <w:rFonts w:ascii="Arial" w:eastAsiaTheme="minorHAnsi" w:hAnsi="Arial" w:cs="Arial"/>
                      <w:color w:val="000000"/>
                      <w:kern w:val="0"/>
                      <w:sz w:val="18"/>
                      <w:szCs w:val="18"/>
                    </w:rPr>
                  </w:pPr>
                  <w:r w:rsidRPr="00680D14">
                    <w:rPr>
                      <w:rFonts w:ascii="Arial" w:eastAsiaTheme="minorHAnsi" w:hAnsi="Arial" w:cs="Arial"/>
                      <w:color w:val="000000"/>
                      <w:kern w:val="0"/>
                      <w:sz w:val="18"/>
                      <w:szCs w:val="18"/>
                    </w:rPr>
                    <w:t>Skupna ocenjena vrednost v EUR z DDV</w:t>
                  </w:r>
                </w:p>
              </w:tc>
            </w:tr>
            <w:tr w:rsidR="00680D14" w:rsidRPr="005B245F" w14:paraId="6E724A11" w14:textId="77777777" w:rsidTr="009A1C97">
              <w:trPr>
                <w:trHeight w:val="473"/>
              </w:trPr>
              <w:tc>
                <w:tcPr>
                  <w:tcW w:w="4531" w:type="dxa"/>
                  <w:tcBorders>
                    <w:top w:val="single" w:sz="4" w:space="0" w:color="auto"/>
                    <w:left w:val="single" w:sz="4" w:space="0" w:color="auto"/>
                    <w:bottom w:val="single" w:sz="4" w:space="0" w:color="auto"/>
                    <w:right w:val="single" w:sz="4" w:space="0" w:color="auto"/>
                  </w:tcBorders>
                </w:tcPr>
                <w:p w14:paraId="03C5552F" w14:textId="77777777" w:rsidR="00680D14" w:rsidRPr="005B245F" w:rsidRDefault="00680D14" w:rsidP="00680D14">
                  <w:pPr>
                    <w:spacing w:line="276" w:lineRule="auto"/>
                    <w:rPr>
                      <w:rFonts w:ascii="Arial" w:eastAsiaTheme="minorHAnsi" w:hAnsi="Arial" w:cs="Arial"/>
                      <w:color w:val="000000"/>
                      <w:kern w:val="0"/>
                      <w:sz w:val="18"/>
                      <w:szCs w:val="18"/>
                    </w:rPr>
                  </w:pPr>
                </w:p>
              </w:tc>
              <w:tc>
                <w:tcPr>
                  <w:tcW w:w="4531" w:type="dxa"/>
                  <w:tcBorders>
                    <w:top w:val="single" w:sz="4" w:space="0" w:color="auto"/>
                    <w:left w:val="single" w:sz="4" w:space="0" w:color="auto"/>
                    <w:bottom w:val="single" w:sz="4" w:space="0" w:color="auto"/>
                    <w:right w:val="single" w:sz="4" w:space="0" w:color="auto"/>
                  </w:tcBorders>
                </w:tcPr>
                <w:p w14:paraId="446193DC" w14:textId="77777777" w:rsidR="00680D14" w:rsidRPr="005B245F" w:rsidRDefault="00680D14" w:rsidP="00680D14">
                  <w:pPr>
                    <w:spacing w:line="276" w:lineRule="auto"/>
                    <w:rPr>
                      <w:rFonts w:ascii="Arial" w:eastAsiaTheme="minorHAnsi" w:hAnsi="Arial" w:cs="Arial"/>
                      <w:color w:val="000000"/>
                      <w:kern w:val="0"/>
                      <w:sz w:val="18"/>
                      <w:szCs w:val="18"/>
                    </w:rPr>
                  </w:pPr>
                </w:p>
              </w:tc>
            </w:tr>
          </w:tbl>
          <w:p w14:paraId="48446987" w14:textId="450069A2" w:rsidR="00680D14" w:rsidRPr="00680D14" w:rsidRDefault="00680D14" w:rsidP="00680D14">
            <w:pPr>
              <w:spacing w:before="225" w:after="225"/>
              <w:jc w:val="both"/>
              <w:rPr>
                <w:rFonts w:ascii="Arial" w:hAnsi="Arial" w:cs="Arial"/>
                <w:color w:val="000000"/>
                <w:sz w:val="18"/>
                <w:szCs w:val="18"/>
              </w:rPr>
            </w:pPr>
            <w:r w:rsidRPr="00680D14">
              <w:rPr>
                <w:rFonts w:ascii="Arial" w:hAnsi="Arial" w:cs="Arial"/>
                <w:color w:val="000000"/>
                <w:sz w:val="18"/>
                <w:szCs w:val="18"/>
              </w:rPr>
              <w:t>Zgornja vrednost pogodbe je okvirna vrednost za celotno trajanje pogodbe, ki je izračunana na podlagi ponudbe izvajalca, povišana za 30 % na račun opcij, ki so določene s to pogodbo oziroma razpisno dokumentacijo.</w:t>
            </w:r>
          </w:p>
          <w:p w14:paraId="7442CC15" w14:textId="2490C780" w:rsidR="00680D14" w:rsidRDefault="00680D14" w:rsidP="00680D14">
            <w:pPr>
              <w:spacing w:before="225" w:after="225"/>
              <w:jc w:val="both"/>
              <w:rPr>
                <w:rFonts w:ascii="Arial" w:hAnsi="Arial" w:cs="Arial"/>
                <w:color w:val="000000"/>
                <w:sz w:val="18"/>
                <w:szCs w:val="18"/>
              </w:rPr>
            </w:pPr>
            <w:r w:rsidRPr="00680D14">
              <w:rPr>
                <w:rFonts w:ascii="Arial" w:hAnsi="Arial" w:cs="Arial"/>
                <w:color w:val="000000"/>
                <w:sz w:val="18"/>
                <w:szCs w:val="18"/>
              </w:rPr>
              <w:t xml:space="preserve">Naročnik v razmerju do izvajalca v nobenem primeru ni zavezan naročiti </w:t>
            </w:r>
            <w:r w:rsidR="005B245F">
              <w:rPr>
                <w:rFonts w:ascii="Arial" w:hAnsi="Arial" w:cs="Arial"/>
                <w:color w:val="000000"/>
                <w:sz w:val="18"/>
                <w:szCs w:val="18"/>
              </w:rPr>
              <w:t xml:space="preserve">storitev </w:t>
            </w:r>
            <w:r w:rsidRPr="00680D14">
              <w:rPr>
                <w:rFonts w:ascii="Arial" w:hAnsi="Arial" w:cs="Arial"/>
                <w:color w:val="000000"/>
                <w:sz w:val="18"/>
                <w:szCs w:val="18"/>
              </w:rPr>
              <w:t xml:space="preserve">v višini ocenjene vrednosti iz prvega odstavka tega člena, ampak bo naročil toliko </w:t>
            </w:r>
            <w:r w:rsidR="005B245F">
              <w:rPr>
                <w:rFonts w:ascii="Arial" w:hAnsi="Arial" w:cs="Arial"/>
                <w:color w:val="000000"/>
                <w:sz w:val="18"/>
                <w:szCs w:val="18"/>
              </w:rPr>
              <w:t>storitev</w:t>
            </w:r>
            <w:r w:rsidRPr="00680D14">
              <w:rPr>
                <w:rFonts w:ascii="Arial" w:hAnsi="Arial" w:cs="Arial"/>
                <w:color w:val="000000"/>
                <w:sz w:val="18"/>
                <w:szCs w:val="18"/>
              </w:rPr>
              <w:t xml:space="preserve">, kolikor </w:t>
            </w:r>
            <w:r w:rsidR="005B245F">
              <w:rPr>
                <w:rFonts w:ascii="Arial" w:hAnsi="Arial" w:cs="Arial"/>
                <w:color w:val="000000"/>
                <w:sz w:val="18"/>
                <w:szCs w:val="18"/>
              </w:rPr>
              <w:t>jih</w:t>
            </w:r>
            <w:r w:rsidRPr="00680D14">
              <w:rPr>
                <w:rFonts w:ascii="Arial" w:hAnsi="Arial" w:cs="Arial"/>
                <w:color w:val="000000"/>
                <w:sz w:val="18"/>
                <w:szCs w:val="18"/>
              </w:rPr>
              <w:t xml:space="preserve"> bo potreboval in imel zagotovljenih finančnih sredstev.</w:t>
            </w:r>
          </w:p>
          <w:p w14:paraId="20FA0311" w14:textId="6370FB47" w:rsidR="00BE7E6E" w:rsidRDefault="005B245F">
            <w:pPr>
              <w:spacing w:before="225" w:after="225"/>
              <w:jc w:val="both"/>
              <w:rPr>
                <w:rFonts w:ascii="Arial" w:hAnsi="Arial" w:cs="Arial"/>
                <w:color w:val="000000"/>
                <w:sz w:val="18"/>
                <w:szCs w:val="18"/>
              </w:rPr>
            </w:pPr>
            <w:r w:rsidRPr="005B245F">
              <w:rPr>
                <w:rFonts w:ascii="Arial" w:hAnsi="Arial" w:cs="Arial"/>
                <w:color w:val="000000"/>
                <w:sz w:val="18"/>
                <w:szCs w:val="18"/>
              </w:rPr>
              <w:t>Ponudbene cene na enoto</w:t>
            </w:r>
            <w:r w:rsidR="000423CB">
              <w:rPr>
                <w:rFonts w:ascii="Arial" w:hAnsi="Arial" w:cs="Arial"/>
                <w:color w:val="000000"/>
                <w:sz w:val="18"/>
                <w:szCs w:val="18"/>
              </w:rPr>
              <w:t xml:space="preserve"> mere</w:t>
            </w:r>
            <w:r w:rsidRPr="005B245F">
              <w:rPr>
                <w:rFonts w:ascii="Arial" w:hAnsi="Arial" w:cs="Arial"/>
                <w:color w:val="000000"/>
                <w:sz w:val="18"/>
                <w:szCs w:val="18"/>
              </w:rPr>
              <w:t xml:space="preserve"> so</w:t>
            </w:r>
            <w:r>
              <w:rPr>
                <w:rFonts w:ascii="Arial" w:hAnsi="Arial" w:cs="Arial"/>
                <w:color w:val="000000"/>
                <w:sz w:val="18"/>
                <w:szCs w:val="18"/>
              </w:rPr>
              <w:t xml:space="preserve"> </w:t>
            </w:r>
            <w:r w:rsidRPr="005B245F">
              <w:rPr>
                <w:rFonts w:ascii="Arial" w:hAnsi="Arial" w:cs="Arial"/>
                <w:color w:val="000000"/>
                <w:sz w:val="18"/>
                <w:szCs w:val="18"/>
              </w:rPr>
              <w:t>podane v obrazcu Predračun, ki je priloga</w:t>
            </w:r>
            <w:r w:rsidR="00F45156">
              <w:rPr>
                <w:rFonts w:ascii="Arial" w:hAnsi="Arial" w:cs="Arial"/>
                <w:color w:val="000000"/>
                <w:sz w:val="18"/>
                <w:szCs w:val="18"/>
              </w:rPr>
              <w:t xml:space="preserve"> in sestavni del</w:t>
            </w:r>
            <w:r w:rsidRPr="005B245F">
              <w:rPr>
                <w:rFonts w:ascii="Arial" w:hAnsi="Arial" w:cs="Arial"/>
                <w:color w:val="000000"/>
                <w:sz w:val="18"/>
                <w:szCs w:val="18"/>
              </w:rPr>
              <w:t xml:space="preserve"> te pogodb</w:t>
            </w:r>
            <w:r w:rsidR="00F45156">
              <w:rPr>
                <w:rFonts w:ascii="Arial" w:hAnsi="Arial" w:cs="Arial"/>
                <w:color w:val="000000"/>
                <w:sz w:val="18"/>
                <w:szCs w:val="18"/>
              </w:rPr>
              <w:t xml:space="preserve">e. </w:t>
            </w:r>
          </w:p>
          <w:p w14:paraId="257A3609" w14:textId="203A570D" w:rsidR="000423CB" w:rsidRDefault="000423CB" w:rsidP="000423CB">
            <w:pPr>
              <w:spacing w:before="225" w:after="225"/>
              <w:jc w:val="both"/>
              <w:rPr>
                <w:rFonts w:ascii="Arial" w:hAnsi="Arial" w:cs="Arial"/>
                <w:color w:val="000000"/>
                <w:sz w:val="18"/>
                <w:szCs w:val="18"/>
              </w:rPr>
            </w:pPr>
            <w:r w:rsidRPr="000423CB">
              <w:rPr>
                <w:rFonts w:ascii="Arial" w:hAnsi="Arial" w:cs="Arial"/>
                <w:color w:val="000000"/>
                <w:sz w:val="18"/>
                <w:szCs w:val="18"/>
              </w:rPr>
              <w:t xml:space="preserve">Cene na enoto mere so fiksne in </w:t>
            </w:r>
            <w:bookmarkStart w:id="6" w:name="_Hlk201172092"/>
            <w:r w:rsidRPr="000423CB">
              <w:rPr>
                <w:rFonts w:ascii="Arial" w:hAnsi="Arial" w:cs="Arial"/>
                <w:color w:val="000000"/>
                <w:sz w:val="18"/>
                <w:szCs w:val="18"/>
              </w:rPr>
              <w:t>zajemajo vse stroške, ki so neposredno ali posredno povezani z izpolnitvijo pogodbe oziroma posameznega naročila</w:t>
            </w:r>
            <w:bookmarkEnd w:id="6"/>
            <w:r w:rsidRPr="000423CB">
              <w:rPr>
                <w:rFonts w:ascii="Arial" w:hAnsi="Arial" w:cs="Arial"/>
                <w:color w:val="000000"/>
                <w:sz w:val="18"/>
                <w:szCs w:val="18"/>
              </w:rPr>
              <w:t>, zlasti pa: stroški, potrebni za izvedbo celotnih in popolnih pogodbenih del</w:t>
            </w:r>
          </w:p>
          <w:p w14:paraId="17D69B1C" w14:textId="34FD5189" w:rsidR="005B245F" w:rsidRPr="005B245F" w:rsidRDefault="005B245F" w:rsidP="005B245F">
            <w:pPr>
              <w:spacing w:before="225" w:after="225"/>
              <w:jc w:val="both"/>
              <w:rPr>
                <w:rFonts w:ascii="Arial" w:hAnsi="Arial" w:cs="Arial"/>
                <w:color w:val="000000"/>
                <w:sz w:val="18"/>
                <w:szCs w:val="18"/>
              </w:rPr>
            </w:pPr>
            <w:r w:rsidRPr="005B245F">
              <w:rPr>
                <w:rFonts w:ascii="Arial" w:hAnsi="Arial" w:cs="Arial"/>
                <w:color w:val="000000"/>
                <w:sz w:val="18"/>
                <w:szCs w:val="18"/>
              </w:rPr>
              <w:t xml:space="preserve">Cene na enoto mere se v prvem letu trajanja pogodbe ne smejo spremeniti. Katera koli pogodbena stranka lahko po preteku enega leta od sklenitve pogodbe drugo pogodbeno stranko z obrazloženim dopisom seznani z morebitnimi potrebovanimi spremembami cen po pogodbi, upoštevaje indeks cen </w:t>
            </w:r>
            <w:r>
              <w:rPr>
                <w:rFonts w:ascii="Arial" w:hAnsi="Arial" w:cs="Arial"/>
                <w:color w:val="000000"/>
                <w:sz w:val="18"/>
                <w:szCs w:val="18"/>
              </w:rPr>
              <w:t>rasti življenjskih potrebščin</w:t>
            </w:r>
            <w:r w:rsidRPr="005B245F">
              <w:rPr>
                <w:rFonts w:ascii="Arial" w:hAnsi="Arial" w:cs="Arial"/>
                <w:color w:val="000000"/>
                <w:sz w:val="18"/>
                <w:szCs w:val="18"/>
              </w:rPr>
              <w:t xml:space="preserve">, ki ga uradno objavlja Statistični urad Republike Slovenije (v nadaljevanju: indeks). </w:t>
            </w:r>
          </w:p>
          <w:p w14:paraId="42EA2B4D" w14:textId="77777777" w:rsidR="005B245F" w:rsidRPr="005B245F" w:rsidRDefault="005B245F" w:rsidP="005B245F">
            <w:pPr>
              <w:spacing w:before="225" w:after="225"/>
              <w:jc w:val="both"/>
              <w:rPr>
                <w:rFonts w:ascii="Arial" w:hAnsi="Arial" w:cs="Arial"/>
                <w:color w:val="000000"/>
                <w:sz w:val="18"/>
                <w:szCs w:val="18"/>
              </w:rPr>
            </w:pPr>
            <w:r w:rsidRPr="005B245F">
              <w:rPr>
                <w:rFonts w:ascii="Arial" w:hAnsi="Arial" w:cs="Arial"/>
                <w:color w:val="000000"/>
                <w:sz w:val="18"/>
                <w:szCs w:val="18"/>
              </w:rPr>
              <w:t>Cene se lahko valorizirajo šele, ko se indeks cen zviša oziroma zniža za 4 %, šteto od preteka enega leta od sklenitve pogodbe. Povišanje oziroma znižanje cen lahko znaša največ 80 % povišanja oziroma znižanja indeksa. Vsa nadaljnja povišanja oziroma znižanja se lahko izvedejo, ko kumulativno povečanje oziroma znižanje indeksa ponovno preseže 4 % vrednosti od zadnjega povišanja oziroma znižanja denarnih obveznosti. V kolikor je sprememba indeksa izkazana in jo potrdi druga stranka, pogodbeni stranki spremembo cen uredita z aneksom k tej pogodbi.</w:t>
            </w:r>
          </w:p>
          <w:p w14:paraId="1709E072" w14:textId="77777777" w:rsidR="00F45156" w:rsidRDefault="005B245F" w:rsidP="005B245F">
            <w:pPr>
              <w:spacing w:before="225" w:after="225"/>
              <w:jc w:val="both"/>
              <w:rPr>
                <w:rFonts w:ascii="Arial" w:hAnsi="Arial" w:cs="Arial"/>
                <w:color w:val="000000"/>
                <w:sz w:val="18"/>
                <w:szCs w:val="18"/>
              </w:rPr>
            </w:pPr>
            <w:r w:rsidRPr="005B245F">
              <w:rPr>
                <w:rFonts w:ascii="Arial" w:hAnsi="Arial" w:cs="Arial"/>
                <w:color w:val="000000"/>
                <w:sz w:val="18"/>
                <w:szCs w:val="18"/>
              </w:rPr>
              <w:t>Davek na dodano vrednost se obračuna skladno z veljavno zakonodajo. Naročnik izvedbo del po tej pogodbi naroča v celoti kot davčni zavezanec, identificiran za namene DDV, in je plačnik DDV po 76.a členu ZDDV-1. Sprememba stopnje DDV ne pomeni spremembe pogodbe.</w:t>
            </w:r>
          </w:p>
          <w:p w14:paraId="65ED952A" w14:textId="77777777" w:rsidR="00F45156" w:rsidRDefault="00F45156" w:rsidP="005B245F">
            <w:pPr>
              <w:spacing w:before="225" w:after="225"/>
              <w:jc w:val="both"/>
              <w:rPr>
                <w:rFonts w:ascii="Arial" w:hAnsi="Arial" w:cs="Arial"/>
                <w:color w:val="000000"/>
                <w:sz w:val="18"/>
                <w:szCs w:val="18"/>
              </w:rPr>
            </w:pPr>
          </w:p>
          <w:p w14:paraId="6EF3BDF4" w14:textId="392F83B4" w:rsidR="00F45156" w:rsidRPr="005B245F" w:rsidRDefault="00F45156" w:rsidP="005B245F">
            <w:pPr>
              <w:spacing w:before="225" w:after="225"/>
              <w:jc w:val="both"/>
              <w:rPr>
                <w:rFonts w:ascii="Arial" w:hAnsi="Arial" w:cs="Arial"/>
                <w:color w:val="000000"/>
                <w:sz w:val="18"/>
                <w:szCs w:val="18"/>
              </w:rPr>
            </w:pPr>
          </w:p>
        </w:tc>
      </w:tr>
    </w:tbl>
    <w:p w14:paraId="65BF9B88" w14:textId="07B04AFB" w:rsidR="00BE7E6E"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lastRenderedPageBreak/>
        <w:t>7. člen</w:t>
      </w:r>
    </w:p>
    <w:p w14:paraId="43CD18B1" w14:textId="77777777" w:rsidR="00CA1846" w:rsidRPr="00263D9B" w:rsidRDefault="00CA1846">
      <w:pPr>
        <w:spacing w:after="0" w:line="240" w:lineRule="auto"/>
        <w:jc w:val="center"/>
        <w:rPr>
          <w:rFonts w:ascii="Arial" w:hAnsi="Arial" w:cs="Arial"/>
          <w:color w:val="000000"/>
          <w:sz w:val="18"/>
          <w:szCs w:val="18"/>
        </w:rPr>
      </w:pPr>
    </w:p>
    <w:p w14:paraId="4B1585A8" w14:textId="436988C2" w:rsidR="00263D9B" w:rsidRDefault="00263D9B" w:rsidP="00263D9B">
      <w:pPr>
        <w:ind w:left="195" w:right="6"/>
        <w:jc w:val="both"/>
        <w:rPr>
          <w:rFonts w:ascii="Arial" w:hAnsi="Arial" w:cs="Arial"/>
          <w:color w:val="000000"/>
          <w:sz w:val="18"/>
          <w:szCs w:val="18"/>
        </w:rPr>
      </w:pPr>
      <w:r w:rsidRPr="00CA1846">
        <w:rPr>
          <w:rFonts w:ascii="Arial" w:hAnsi="Arial" w:cs="Arial"/>
          <w:color w:val="000000"/>
          <w:sz w:val="18"/>
          <w:szCs w:val="18"/>
        </w:rPr>
        <w:t xml:space="preserve">Izvajalec izvedena dela zaračuna na podlagi cen na enoto mere, ki so določene v </w:t>
      </w:r>
      <w:r>
        <w:rPr>
          <w:rFonts w:ascii="Arial" w:hAnsi="Arial" w:cs="Arial"/>
          <w:color w:val="000000"/>
          <w:sz w:val="18"/>
          <w:szCs w:val="18"/>
        </w:rPr>
        <w:t>Ponudbenem obrazcu, ki je sestavni del te pogodbe.</w:t>
      </w:r>
    </w:p>
    <w:p w14:paraId="5EEA7310" w14:textId="06281761" w:rsidR="00263D9B" w:rsidRPr="00263D9B" w:rsidRDefault="00263D9B" w:rsidP="00263D9B">
      <w:pPr>
        <w:spacing w:after="0"/>
        <w:ind w:left="195" w:right="6"/>
        <w:jc w:val="both"/>
        <w:rPr>
          <w:rFonts w:ascii="Arial" w:hAnsi="Arial" w:cs="Arial"/>
          <w:color w:val="000000"/>
          <w:sz w:val="18"/>
          <w:szCs w:val="18"/>
          <w:highlight w:val="yellow"/>
        </w:rPr>
      </w:pPr>
      <w:r w:rsidRPr="00263D9B">
        <w:rPr>
          <w:rFonts w:ascii="Arial" w:hAnsi="Arial" w:cs="Arial"/>
          <w:color w:val="000000"/>
          <w:sz w:val="18"/>
          <w:szCs w:val="18"/>
          <w:highlight w:val="yellow"/>
        </w:rPr>
        <w:t>Osnovna obračunska enota je poslano SMS sporočilo. Izvajalec število poslanih SMS-ov naročnika zaračunava  v skladu s standardi pri čemer se za 1 SMS šteje sporočilo, ki vsebuje 160 znakov v primeru kodiranja GSM 7-bit (GSM 03.38) oz. 70 znakov v primeru uporabe nabora znakov UNICODE UCS-2. V primeru uporabe besedil daljših od 160/70 znakov (več delnih SMS sporočil) se za obračun uporabi faktor število SMS = število znakov/153 v primeru uporabe kodne tabele GSM-7 bit in število SMS = število znakov/67 v primeru uporabe UCS-2 kodne tabele.</w:t>
      </w:r>
    </w:p>
    <w:p w14:paraId="634D2479" w14:textId="77777777" w:rsidR="00263D9B" w:rsidRPr="00263D9B" w:rsidRDefault="00263D9B" w:rsidP="00263D9B">
      <w:pPr>
        <w:spacing w:after="0"/>
        <w:ind w:right="6"/>
        <w:jc w:val="both"/>
        <w:rPr>
          <w:rFonts w:ascii="Arial" w:hAnsi="Arial" w:cs="Arial"/>
          <w:color w:val="000000"/>
          <w:sz w:val="18"/>
          <w:szCs w:val="18"/>
          <w:highlight w:val="yellow"/>
        </w:rPr>
      </w:pPr>
    </w:p>
    <w:p w14:paraId="217D12DF" w14:textId="77777777" w:rsidR="00263D9B" w:rsidRPr="00263D9B" w:rsidRDefault="00263D9B" w:rsidP="00263D9B">
      <w:pPr>
        <w:spacing w:after="0"/>
        <w:ind w:left="195" w:right="6"/>
        <w:jc w:val="both"/>
        <w:rPr>
          <w:rFonts w:ascii="Arial" w:hAnsi="Arial" w:cs="Arial"/>
          <w:color w:val="000000"/>
          <w:sz w:val="18"/>
          <w:szCs w:val="18"/>
          <w:highlight w:val="yellow"/>
        </w:rPr>
      </w:pPr>
      <w:r w:rsidRPr="00263D9B">
        <w:rPr>
          <w:rFonts w:ascii="Arial" w:hAnsi="Arial" w:cs="Arial"/>
          <w:color w:val="000000"/>
          <w:sz w:val="18"/>
          <w:szCs w:val="18"/>
          <w:highlight w:val="yellow"/>
        </w:rPr>
        <w:t>V skupno število poslanih SMS-ov se štejejo tudi vsa poslana SMS sporočila, ki so bila s strani izvajalca posredovana, vendar zaradi okoliščin oz. omejitev, ki so posledica aktivnosti končnega uporabnika ali težav na strani tujega operaterja, niso bila dostavljena končnemu uporabniku.</w:t>
      </w:r>
    </w:p>
    <w:p w14:paraId="5649B17A" w14:textId="77777777" w:rsidR="00263D9B" w:rsidRPr="00263D9B" w:rsidRDefault="00263D9B" w:rsidP="00263D9B">
      <w:pPr>
        <w:spacing w:after="0"/>
        <w:ind w:right="6"/>
        <w:jc w:val="both"/>
        <w:rPr>
          <w:rFonts w:ascii="Arial" w:hAnsi="Arial" w:cs="Arial"/>
          <w:color w:val="000000"/>
          <w:sz w:val="18"/>
          <w:szCs w:val="18"/>
          <w:highlight w:val="yellow"/>
        </w:rPr>
      </w:pPr>
    </w:p>
    <w:p w14:paraId="27E84613" w14:textId="642A8590" w:rsidR="00263D9B" w:rsidRPr="00263D9B" w:rsidRDefault="00263D9B" w:rsidP="00263D9B">
      <w:pPr>
        <w:spacing w:after="0"/>
        <w:ind w:left="195" w:right="6"/>
        <w:jc w:val="both"/>
        <w:rPr>
          <w:rFonts w:ascii="Arial" w:hAnsi="Arial" w:cs="Arial"/>
          <w:color w:val="000000"/>
          <w:sz w:val="18"/>
          <w:szCs w:val="18"/>
        </w:rPr>
      </w:pPr>
      <w:r w:rsidRPr="00263D9B">
        <w:rPr>
          <w:rFonts w:ascii="Arial" w:hAnsi="Arial" w:cs="Arial"/>
          <w:color w:val="000000"/>
          <w:sz w:val="18"/>
          <w:szCs w:val="18"/>
          <w:highlight w:val="yellow"/>
        </w:rPr>
        <w:t>Za vsebino SMS sporočil je odgovoren izključno naročnik. Izvajalec ne sme posegati v vsebino poslanih sporočil, razen v primerih, ko bi naročnik od izvajalca zahteval pretvorbo kodiranja iz UCS-2 v GSM 7-bit z namenom optimizacije števila poslanih SMS-ov. Naročnik in izvajalec morebitno uporabo pretvorbe kodiranja besedil dogovorita pisno z aneksom k pogodbi.</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45108AAE" w14:textId="2275E95B" w:rsidR="009A1C97" w:rsidRDefault="009A1C97" w:rsidP="00CA1846">
            <w:pPr>
              <w:spacing w:before="225" w:after="225"/>
              <w:jc w:val="both"/>
              <w:rPr>
                <w:rFonts w:ascii="Arial" w:hAnsi="Arial" w:cs="Arial"/>
                <w:color w:val="000000"/>
                <w:sz w:val="18"/>
                <w:szCs w:val="18"/>
              </w:rPr>
            </w:pPr>
            <w:r>
              <w:rPr>
                <w:rFonts w:ascii="Arial" w:hAnsi="Arial" w:cs="Arial"/>
                <w:color w:val="000000"/>
                <w:sz w:val="18"/>
                <w:szCs w:val="18"/>
              </w:rPr>
              <w:t>Izvajalec se zavezuje, da bo naročniku izstavil račun za opravljene storitve (strošek poslanih sms sporočil) enkrat mesečno, s priloženo specifikacijo o</w:t>
            </w:r>
            <w:r w:rsidR="0045143C">
              <w:rPr>
                <w:rFonts w:ascii="Arial" w:hAnsi="Arial" w:cs="Arial"/>
                <w:color w:val="000000"/>
                <w:sz w:val="18"/>
                <w:szCs w:val="18"/>
              </w:rPr>
              <w:t xml:space="preserve"> številu poslanih sms sporočil (razpredelnica-specifikacija), za pretekli mesec. Pogoj za začetek izstavljanja računov je obojestransko podpisan primopredajni zapisnik.</w:t>
            </w:r>
          </w:p>
          <w:p w14:paraId="34088520" w14:textId="351F50BD" w:rsidR="00F133A4" w:rsidRDefault="00F133A4" w:rsidP="00CA1846">
            <w:pPr>
              <w:spacing w:before="225" w:after="225"/>
              <w:jc w:val="both"/>
              <w:rPr>
                <w:rFonts w:ascii="Arial" w:hAnsi="Arial" w:cs="Arial"/>
                <w:color w:val="000000"/>
                <w:sz w:val="18"/>
                <w:szCs w:val="18"/>
              </w:rPr>
            </w:pPr>
            <w:r>
              <w:rPr>
                <w:rFonts w:ascii="Arial" w:hAnsi="Arial" w:cs="Arial"/>
                <w:color w:val="000000"/>
                <w:sz w:val="18"/>
                <w:szCs w:val="18"/>
              </w:rPr>
              <w:t>S prvim računom izvajalec zaračuna strošek priključnine in integracije.</w:t>
            </w:r>
          </w:p>
          <w:p w14:paraId="655415EB" w14:textId="3AAE9949" w:rsidR="0045143C" w:rsidRDefault="0045143C" w:rsidP="00594E9E">
            <w:pPr>
              <w:spacing w:before="225" w:after="225"/>
              <w:jc w:val="both"/>
              <w:rPr>
                <w:rFonts w:ascii="Arial" w:hAnsi="Arial" w:cs="Arial"/>
                <w:color w:val="000000"/>
                <w:sz w:val="18"/>
                <w:szCs w:val="18"/>
              </w:rPr>
            </w:pPr>
            <w:r>
              <w:rPr>
                <w:rFonts w:ascii="Arial" w:hAnsi="Arial" w:cs="Arial"/>
                <w:color w:val="000000"/>
                <w:sz w:val="18"/>
                <w:szCs w:val="18"/>
              </w:rPr>
              <w:t>Izvajalec bo izstavil račun do 8. v mesecu za pretekli mesec.</w:t>
            </w:r>
          </w:p>
          <w:p w14:paraId="10046426" w14:textId="53A6FA4E" w:rsidR="00DD0299" w:rsidRPr="00CA1846" w:rsidRDefault="00DD0299" w:rsidP="00DD0299">
            <w:pPr>
              <w:spacing w:before="225" w:after="225"/>
              <w:jc w:val="both"/>
              <w:rPr>
                <w:rFonts w:ascii="Arial" w:hAnsi="Arial" w:cs="Arial"/>
                <w:color w:val="000000"/>
                <w:sz w:val="18"/>
                <w:szCs w:val="18"/>
              </w:rPr>
            </w:pPr>
            <w:r>
              <w:rPr>
                <w:rFonts w:ascii="Arial" w:hAnsi="Arial" w:cs="Arial"/>
                <w:color w:val="000000"/>
                <w:sz w:val="18"/>
                <w:szCs w:val="18"/>
              </w:rPr>
              <w:t xml:space="preserve">Izvajalec </w:t>
            </w:r>
            <w:r w:rsidRPr="00731494">
              <w:rPr>
                <w:rFonts w:ascii="Arial" w:hAnsi="Arial" w:cs="Arial"/>
                <w:color w:val="000000"/>
                <w:sz w:val="18"/>
                <w:szCs w:val="18"/>
              </w:rPr>
              <w:t>izstavi račun v elektronski obliki (</w:t>
            </w:r>
            <w:proofErr w:type="spellStart"/>
            <w:r w:rsidRPr="00731494">
              <w:rPr>
                <w:rFonts w:ascii="Arial" w:hAnsi="Arial" w:cs="Arial"/>
                <w:color w:val="000000"/>
                <w:sz w:val="18"/>
                <w:szCs w:val="18"/>
              </w:rPr>
              <w:t>eRačun</w:t>
            </w:r>
            <w:proofErr w:type="spellEnd"/>
            <w:r w:rsidRPr="00731494">
              <w:rPr>
                <w:rFonts w:ascii="Arial" w:hAnsi="Arial" w:cs="Arial"/>
                <w:color w:val="000000"/>
                <w:sz w:val="18"/>
                <w:szCs w:val="18"/>
              </w:rPr>
              <w:t xml:space="preserve">) preko spletnega portala </w:t>
            </w:r>
            <w:proofErr w:type="spellStart"/>
            <w:r w:rsidRPr="00731494">
              <w:rPr>
                <w:rFonts w:ascii="Arial" w:hAnsi="Arial" w:cs="Arial"/>
                <w:color w:val="000000"/>
                <w:sz w:val="18"/>
                <w:szCs w:val="18"/>
              </w:rPr>
              <w:t>UJPnet</w:t>
            </w:r>
            <w:proofErr w:type="spellEnd"/>
            <w:r w:rsidRPr="00731494">
              <w:rPr>
                <w:rFonts w:ascii="Arial" w:hAnsi="Arial" w:cs="Arial"/>
                <w:color w:val="000000"/>
                <w:sz w:val="18"/>
                <w:szCs w:val="18"/>
              </w:rPr>
              <w:t xml:space="preserve">. Kot uradni prejem računa se šteje datum vnosa računa v sistem </w:t>
            </w:r>
            <w:proofErr w:type="spellStart"/>
            <w:r w:rsidRPr="00731494">
              <w:rPr>
                <w:rFonts w:ascii="Arial" w:hAnsi="Arial" w:cs="Arial"/>
                <w:color w:val="000000"/>
                <w:sz w:val="18"/>
                <w:szCs w:val="18"/>
              </w:rPr>
              <w:t>UJPnet</w:t>
            </w:r>
            <w:proofErr w:type="spellEnd"/>
            <w:r w:rsidRPr="00731494">
              <w:rPr>
                <w:rFonts w:ascii="Arial" w:hAnsi="Arial" w:cs="Arial"/>
                <w:color w:val="000000"/>
                <w:sz w:val="18"/>
                <w:szCs w:val="18"/>
              </w:rPr>
              <w:t>.</w:t>
            </w:r>
          </w:p>
          <w:p w14:paraId="02BE9544" w14:textId="07371E2C" w:rsidR="00BE7E6E" w:rsidRPr="00CA1846" w:rsidRDefault="00B92E1B" w:rsidP="00DD0299">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w:t>
            </w:r>
            <w:r w:rsidR="0045143C">
              <w:rPr>
                <w:rFonts w:ascii="Arial" w:hAnsi="Arial" w:cs="Arial"/>
                <w:color w:val="000000"/>
                <w:sz w:val="18"/>
                <w:szCs w:val="18"/>
              </w:rPr>
              <w:t>bo skupno vrednost opravljenih storitev (poslanih sms) plačal izvajalcu na transakcijski račun, ki bo naveden na računu, v roku 60 dni oz. v roku, ki je sladen s trenutno veljavno zakonodajo, od datuma prejema pravilno izstavljenega računa in dokazila o opravljeni storitvi (št. poslanih sms sporočil).</w:t>
            </w:r>
            <w:r w:rsidR="00DD0299">
              <w:rPr>
                <w:rFonts w:ascii="Arial" w:hAnsi="Arial" w:cs="Arial"/>
                <w:color w:val="000000"/>
                <w:sz w:val="18"/>
                <w:szCs w:val="18"/>
              </w:rPr>
              <w:t xml:space="preserve"> </w:t>
            </w:r>
            <w:r w:rsidR="00DD0299" w:rsidRPr="00CA1846">
              <w:rPr>
                <w:rFonts w:ascii="Arial" w:hAnsi="Arial" w:cs="Arial"/>
                <w:color w:val="000000"/>
                <w:sz w:val="18"/>
                <w:szCs w:val="18"/>
              </w:rPr>
              <w:t>V primeru, da TRR ni naveden na računu, se plačilo nakaže na prvi račun naveden pri podatkih o dobavitelju. Rok plačila začne teči naslednji dan po uradnem prejemu računa. Kot dan plačila oziroma izpolnitve naročnikove obveznosti se šteje dan, ko naročnik izroči nalog za plačilo organizaciji, pri kateri ima svoj račun</w:t>
            </w:r>
            <w:r w:rsidRPr="00CA1846">
              <w:rPr>
                <w:rFonts w:ascii="Arial" w:hAnsi="Arial" w:cs="Arial"/>
                <w:color w:val="000000"/>
                <w:sz w:val="18"/>
                <w:szCs w:val="18"/>
              </w:rPr>
              <w:t>.</w:t>
            </w:r>
          </w:p>
        </w:tc>
      </w:tr>
    </w:tbl>
    <w:p w14:paraId="7EB446F8" w14:textId="7BBF2932" w:rsidR="00BE7E6E" w:rsidRPr="00731494" w:rsidRDefault="00A11576">
      <w:pPr>
        <w:spacing w:before="225" w:after="225" w:line="240" w:lineRule="auto"/>
        <w:jc w:val="both"/>
      </w:pPr>
      <w:r w:rsidRPr="00731494">
        <w:rPr>
          <w:rFonts w:ascii="Arial" w:hAnsi="Arial" w:cs="Arial"/>
          <w:b/>
          <w:bCs/>
          <w:color w:val="000000"/>
          <w:sz w:val="18"/>
          <w:szCs w:val="18"/>
        </w:rPr>
        <w:t xml:space="preserve">IV. </w:t>
      </w:r>
      <w:r w:rsidR="000423CB">
        <w:rPr>
          <w:rFonts w:ascii="Arial" w:hAnsi="Arial" w:cs="Arial"/>
          <w:b/>
          <w:bCs/>
          <w:color w:val="000000"/>
          <w:sz w:val="18"/>
          <w:szCs w:val="18"/>
        </w:rPr>
        <w:t>VZPOSTAVITEV SISTEMA</w:t>
      </w:r>
    </w:p>
    <w:p w14:paraId="6513911A" w14:textId="16A22A70" w:rsidR="00BE7E6E" w:rsidRPr="00731494" w:rsidRDefault="00F133A4">
      <w:pPr>
        <w:spacing w:after="0" w:line="240" w:lineRule="auto"/>
        <w:jc w:val="center"/>
      </w:pPr>
      <w:r>
        <w:rPr>
          <w:rFonts w:ascii="Arial" w:hAnsi="Arial" w:cs="Arial"/>
          <w:b/>
          <w:bCs/>
          <w:color w:val="000000"/>
          <w:sz w:val="18"/>
          <w:szCs w:val="18"/>
        </w:rPr>
        <w:t>8</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44A6397" w14:textId="77777777">
        <w:tc>
          <w:tcPr>
            <w:tcW w:w="0" w:type="auto"/>
            <w:tcMar>
              <w:top w:w="0" w:type="auto"/>
              <w:bottom w:w="0" w:type="auto"/>
            </w:tcMar>
          </w:tcPr>
          <w:p w14:paraId="5AE30519" w14:textId="0DBD3F81" w:rsidR="000423CB" w:rsidRDefault="000423CB">
            <w:pPr>
              <w:spacing w:before="225" w:after="225"/>
              <w:jc w:val="both"/>
              <w:rPr>
                <w:rFonts w:ascii="Arial" w:hAnsi="Arial" w:cs="Arial"/>
                <w:color w:val="000000"/>
                <w:sz w:val="18"/>
                <w:szCs w:val="18"/>
              </w:rPr>
            </w:pPr>
            <w:r>
              <w:rPr>
                <w:rFonts w:ascii="Arial" w:hAnsi="Arial" w:cs="Arial"/>
                <w:color w:val="000000"/>
                <w:sz w:val="18"/>
                <w:szCs w:val="18"/>
              </w:rPr>
              <w:t>Izvajalec se zavezuje:</w:t>
            </w:r>
          </w:p>
          <w:p w14:paraId="5E011E1B" w14:textId="0DD89472" w:rsidR="000423CB" w:rsidRPr="000423CB" w:rsidRDefault="000423CB" w:rsidP="000423CB">
            <w:pPr>
              <w:spacing w:before="225" w:after="225"/>
              <w:jc w:val="both"/>
              <w:rPr>
                <w:rFonts w:ascii="Arial" w:hAnsi="Arial" w:cs="Arial"/>
                <w:color w:val="000000"/>
                <w:sz w:val="18"/>
                <w:szCs w:val="18"/>
              </w:rPr>
            </w:pPr>
            <w:r w:rsidRPr="000423CB">
              <w:rPr>
                <w:rFonts w:ascii="Arial" w:hAnsi="Arial" w:cs="Arial"/>
                <w:color w:val="000000"/>
                <w:sz w:val="18"/>
                <w:szCs w:val="18"/>
              </w:rPr>
              <w:t>-</w:t>
            </w:r>
            <w:r>
              <w:rPr>
                <w:rFonts w:ascii="Arial" w:hAnsi="Arial" w:cs="Arial"/>
                <w:color w:val="000000"/>
                <w:sz w:val="18"/>
                <w:szCs w:val="18"/>
              </w:rPr>
              <w:t xml:space="preserve"> </w:t>
            </w:r>
            <w:r w:rsidRPr="000423CB">
              <w:rPr>
                <w:rFonts w:ascii="Arial" w:hAnsi="Arial" w:cs="Arial"/>
                <w:color w:val="000000"/>
                <w:sz w:val="18"/>
                <w:szCs w:val="18"/>
              </w:rPr>
              <w:t>pred pričetkom vzpostavljanja sistem pripraviti natančen načrt izvedbe, ki bo obsegal načrt nastavljanja vseh naprav v sistemu, korake instalacije, in nastavitev varnostnih mehanizmov, zahteve in potrebne nastavitve omrežja, ter način vzpostavitve in distribucije varnostnih certifikatov;</w:t>
            </w:r>
          </w:p>
          <w:p w14:paraId="6BECE2CC" w14:textId="12F7E1DF" w:rsidR="000423CB" w:rsidRPr="000423CB" w:rsidRDefault="000423CB" w:rsidP="000423CB">
            <w:pPr>
              <w:spacing w:before="225" w:after="225"/>
              <w:jc w:val="both"/>
              <w:rPr>
                <w:rFonts w:ascii="Arial" w:hAnsi="Arial" w:cs="Arial"/>
                <w:color w:val="000000"/>
                <w:sz w:val="18"/>
                <w:szCs w:val="18"/>
              </w:rPr>
            </w:pPr>
            <w:r w:rsidRPr="000423CB">
              <w:rPr>
                <w:rFonts w:ascii="Arial" w:hAnsi="Arial" w:cs="Arial"/>
                <w:color w:val="000000"/>
                <w:sz w:val="18"/>
                <w:szCs w:val="18"/>
              </w:rPr>
              <w:t>-</w:t>
            </w:r>
            <w:r>
              <w:rPr>
                <w:rFonts w:ascii="Arial" w:hAnsi="Arial" w:cs="Arial"/>
                <w:color w:val="000000"/>
                <w:sz w:val="18"/>
                <w:szCs w:val="18"/>
              </w:rPr>
              <w:t xml:space="preserve"> </w:t>
            </w:r>
            <w:r w:rsidRPr="000423CB">
              <w:rPr>
                <w:rFonts w:ascii="Arial" w:hAnsi="Arial" w:cs="Arial"/>
                <w:color w:val="000000"/>
                <w:sz w:val="18"/>
                <w:szCs w:val="18"/>
              </w:rPr>
              <w:t xml:space="preserve">po podpisu pogodbe v </w:t>
            </w:r>
            <w:r w:rsidRPr="000423CB">
              <w:rPr>
                <w:rFonts w:ascii="Arial" w:hAnsi="Arial" w:cs="Arial"/>
                <w:b/>
                <w:bCs/>
                <w:color w:val="000000"/>
                <w:sz w:val="18"/>
                <w:szCs w:val="18"/>
              </w:rPr>
              <w:t>45 dneh</w:t>
            </w:r>
            <w:r w:rsidRPr="000423CB">
              <w:rPr>
                <w:rFonts w:ascii="Arial" w:hAnsi="Arial" w:cs="Arial"/>
                <w:color w:val="000000"/>
                <w:sz w:val="18"/>
                <w:szCs w:val="18"/>
              </w:rPr>
              <w:t xml:space="preserve"> vzpostaviti sistem SMS obveščanja in zagotoviti vzpostavitev vseh varnostnih mehanizmov za zagotavljanje kibernetske varnosti;</w:t>
            </w:r>
          </w:p>
          <w:p w14:paraId="39DAF0B5" w14:textId="20D8C198" w:rsidR="000423CB" w:rsidRDefault="000423CB" w:rsidP="000423CB">
            <w:pPr>
              <w:spacing w:before="225" w:after="225"/>
              <w:jc w:val="both"/>
              <w:rPr>
                <w:rFonts w:ascii="Arial" w:hAnsi="Arial" w:cs="Arial"/>
                <w:color w:val="000000"/>
                <w:sz w:val="18"/>
                <w:szCs w:val="18"/>
              </w:rPr>
            </w:pPr>
            <w:r w:rsidRPr="000423CB">
              <w:rPr>
                <w:rFonts w:ascii="Arial" w:hAnsi="Arial" w:cs="Arial"/>
                <w:color w:val="000000"/>
                <w:sz w:val="18"/>
                <w:szCs w:val="18"/>
              </w:rPr>
              <w:t>-</w:t>
            </w:r>
            <w:r>
              <w:rPr>
                <w:rFonts w:ascii="Arial" w:hAnsi="Arial" w:cs="Arial"/>
                <w:color w:val="000000"/>
                <w:sz w:val="18"/>
                <w:szCs w:val="18"/>
              </w:rPr>
              <w:t xml:space="preserve"> </w:t>
            </w:r>
            <w:r w:rsidRPr="000423CB">
              <w:rPr>
                <w:rFonts w:ascii="Arial" w:hAnsi="Arial" w:cs="Arial"/>
                <w:color w:val="000000"/>
                <w:sz w:val="18"/>
                <w:szCs w:val="18"/>
              </w:rPr>
              <w:t>naročnika obveščati o morebitnih posodobitvah in morebitnih optimizacijah</w:t>
            </w:r>
            <w:r w:rsidR="004C3469">
              <w:rPr>
                <w:rFonts w:ascii="Arial" w:hAnsi="Arial" w:cs="Arial"/>
                <w:color w:val="000000"/>
                <w:sz w:val="18"/>
                <w:szCs w:val="18"/>
              </w:rPr>
              <w:t xml:space="preserve">, </w:t>
            </w:r>
            <w:r w:rsidR="004C3469" w:rsidRPr="004C3469">
              <w:rPr>
                <w:rFonts w:ascii="Arial" w:hAnsi="Arial" w:cs="Arial"/>
                <w:color w:val="000000"/>
                <w:sz w:val="18"/>
                <w:szCs w:val="18"/>
              </w:rPr>
              <w:t>ki morajo biti za naročnika brezplačne in ne vplivajo na premembo cene storitve</w:t>
            </w:r>
            <w:r w:rsidRPr="000423CB">
              <w:rPr>
                <w:rFonts w:ascii="Arial" w:hAnsi="Arial" w:cs="Arial"/>
                <w:color w:val="000000"/>
                <w:sz w:val="18"/>
                <w:szCs w:val="18"/>
              </w:rPr>
              <w:t>.</w:t>
            </w:r>
          </w:p>
          <w:p w14:paraId="5E15C599" w14:textId="6F40E0AB" w:rsidR="000F2512" w:rsidRPr="000423CB" w:rsidRDefault="00DD0299">
            <w:pPr>
              <w:spacing w:before="225" w:after="225"/>
              <w:jc w:val="both"/>
              <w:rPr>
                <w:rFonts w:ascii="Arial" w:hAnsi="Arial" w:cs="Arial"/>
                <w:color w:val="000000"/>
                <w:sz w:val="18"/>
                <w:szCs w:val="18"/>
              </w:rPr>
            </w:pPr>
            <w:r>
              <w:rPr>
                <w:rFonts w:ascii="Arial" w:hAnsi="Arial" w:cs="Arial"/>
                <w:color w:val="000000"/>
                <w:sz w:val="18"/>
                <w:szCs w:val="18"/>
              </w:rPr>
              <w:t xml:space="preserve">Dokument </w:t>
            </w:r>
            <w:r w:rsidR="000423CB">
              <w:rPr>
                <w:rFonts w:ascii="Arial" w:hAnsi="Arial" w:cs="Arial"/>
                <w:color w:val="000000"/>
                <w:sz w:val="18"/>
                <w:szCs w:val="18"/>
              </w:rPr>
              <w:t xml:space="preserve">vzpostavitve sistema za izvajanje </w:t>
            </w:r>
            <w:r>
              <w:rPr>
                <w:rFonts w:ascii="Arial" w:hAnsi="Arial" w:cs="Arial"/>
                <w:color w:val="000000"/>
                <w:sz w:val="18"/>
                <w:szCs w:val="18"/>
              </w:rPr>
              <w:t>storitev je obojestransko podpisan primopredajni zapisnik.</w:t>
            </w:r>
          </w:p>
        </w:tc>
      </w:tr>
    </w:tbl>
    <w:p w14:paraId="6B75635A" w14:textId="343DEFC1" w:rsidR="00594E9E" w:rsidRPr="00731494" w:rsidRDefault="00594E9E" w:rsidP="00594E9E">
      <w:pPr>
        <w:spacing w:before="225" w:after="225" w:line="240" w:lineRule="auto"/>
        <w:jc w:val="both"/>
      </w:pPr>
      <w:r w:rsidRPr="00731494">
        <w:rPr>
          <w:rFonts w:ascii="Arial" w:hAnsi="Arial" w:cs="Arial"/>
          <w:b/>
          <w:bCs/>
          <w:color w:val="000000"/>
          <w:sz w:val="18"/>
          <w:szCs w:val="18"/>
        </w:rPr>
        <w:t xml:space="preserve">V. </w:t>
      </w:r>
      <w:r w:rsidR="000B583D">
        <w:rPr>
          <w:rFonts w:ascii="Arial" w:hAnsi="Arial" w:cs="Arial"/>
          <w:b/>
          <w:bCs/>
          <w:color w:val="000000"/>
          <w:sz w:val="18"/>
          <w:szCs w:val="18"/>
        </w:rPr>
        <w:t>POGOJI VZDRŽEVANJA IN ODZIVNI ČASI (za vse sisteme)</w:t>
      </w:r>
    </w:p>
    <w:p w14:paraId="11715481" w14:textId="2A3E1AA8" w:rsidR="00594E9E" w:rsidRDefault="00F133A4" w:rsidP="00594E9E">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9</w:t>
      </w:r>
      <w:r w:rsidR="00594E9E" w:rsidRPr="008E45C5">
        <w:rPr>
          <w:rFonts w:ascii="Arial" w:hAnsi="Arial" w:cs="Arial"/>
          <w:b/>
          <w:bCs/>
          <w:color w:val="000000"/>
          <w:sz w:val="18"/>
          <w:szCs w:val="18"/>
        </w:rPr>
        <w:t>. člen</w:t>
      </w:r>
    </w:p>
    <w:p w14:paraId="79F86F4B" w14:textId="77777777" w:rsidR="000B583D" w:rsidRDefault="000B583D" w:rsidP="00594E9E">
      <w:pPr>
        <w:spacing w:after="0" w:line="240" w:lineRule="auto"/>
        <w:jc w:val="center"/>
        <w:rPr>
          <w:b/>
          <w:bCs/>
        </w:rPr>
      </w:pPr>
    </w:p>
    <w:p w14:paraId="0615C2BC" w14:textId="048143FD" w:rsidR="000B583D" w:rsidRPr="000B583D" w:rsidRDefault="000B583D" w:rsidP="000B583D">
      <w:pPr>
        <w:rPr>
          <w:rFonts w:ascii="Arial" w:hAnsi="Arial" w:cs="Arial"/>
          <w:color w:val="000000"/>
          <w:sz w:val="18"/>
          <w:szCs w:val="18"/>
        </w:rPr>
      </w:pPr>
      <w:r>
        <w:rPr>
          <w:rFonts w:ascii="Arial" w:hAnsi="Arial" w:cs="Arial"/>
          <w:color w:val="000000"/>
          <w:sz w:val="18"/>
          <w:szCs w:val="18"/>
        </w:rPr>
        <w:t xml:space="preserve">Izvajalec zagotavlja </w:t>
      </w:r>
      <w:r w:rsidRPr="000B583D">
        <w:rPr>
          <w:rFonts w:ascii="Arial" w:hAnsi="Arial" w:cs="Arial"/>
          <w:color w:val="000000"/>
          <w:sz w:val="18"/>
          <w:szCs w:val="18"/>
        </w:rPr>
        <w:t>odzivne čase, glede na nivo okvare</w:t>
      </w:r>
      <w:r>
        <w:rPr>
          <w:rFonts w:ascii="Arial" w:hAnsi="Arial" w:cs="Arial"/>
          <w:color w:val="000000"/>
          <w:sz w:val="18"/>
          <w:szCs w:val="18"/>
        </w:rPr>
        <w:t>:</w:t>
      </w:r>
    </w:p>
    <w:tbl>
      <w:tblPr>
        <w:tblW w:w="9923" w:type="dxa"/>
        <w:tblInd w:w="-5" w:type="dxa"/>
        <w:tblLayout w:type="fixed"/>
        <w:tblCellMar>
          <w:left w:w="0" w:type="dxa"/>
          <w:right w:w="0" w:type="dxa"/>
        </w:tblCellMar>
        <w:tblLook w:val="0000" w:firstRow="0" w:lastRow="0" w:firstColumn="0" w:lastColumn="0" w:noHBand="0" w:noVBand="0"/>
      </w:tblPr>
      <w:tblGrid>
        <w:gridCol w:w="1465"/>
        <w:gridCol w:w="1145"/>
        <w:gridCol w:w="2436"/>
        <w:gridCol w:w="4877"/>
      </w:tblGrid>
      <w:tr w:rsidR="000B583D" w:rsidRPr="000B583D" w14:paraId="77F0D0EF" w14:textId="77777777" w:rsidTr="00007529">
        <w:trPr>
          <w:trHeight w:val="725"/>
        </w:trPr>
        <w:tc>
          <w:tcPr>
            <w:tcW w:w="146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BDC4DB6" w14:textId="77777777" w:rsidR="000B583D" w:rsidRPr="000B583D" w:rsidRDefault="000B583D" w:rsidP="00007529">
            <w:pPr>
              <w:pStyle w:val="Brezrazmikov"/>
              <w:ind w:left="171"/>
              <w:rPr>
                <w:rFonts w:ascii="Arial" w:hAnsi="Arial" w:cs="Arial"/>
                <w:b/>
                <w:bCs/>
              </w:rPr>
            </w:pPr>
            <w:r w:rsidRPr="000B583D">
              <w:rPr>
                <w:rFonts w:ascii="Arial" w:hAnsi="Arial" w:cs="Arial"/>
                <w:b/>
                <w:bCs/>
              </w:rPr>
              <w:t>tip napake</w:t>
            </w:r>
          </w:p>
        </w:tc>
        <w:tc>
          <w:tcPr>
            <w:tcW w:w="114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D9E076D" w14:textId="77777777" w:rsidR="000B583D" w:rsidRPr="000B583D" w:rsidRDefault="000B583D" w:rsidP="00007529">
            <w:pPr>
              <w:pStyle w:val="Brezrazmikov"/>
              <w:ind w:left="171"/>
              <w:rPr>
                <w:rFonts w:ascii="Arial" w:hAnsi="Arial" w:cs="Arial"/>
                <w:b/>
                <w:bCs/>
              </w:rPr>
            </w:pPr>
            <w:r w:rsidRPr="000B583D">
              <w:rPr>
                <w:rFonts w:ascii="Arial" w:hAnsi="Arial" w:cs="Arial"/>
                <w:b/>
                <w:bCs/>
              </w:rPr>
              <w:t>čas prijave</w:t>
            </w:r>
          </w:p>
        </w:tc>
        <w:tc>
          <w:tcPr>
            <w:tcW w:w="24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28F9EF0" w14:textId="77777777" w:rsidR="000B583D" w:rsidRPr="000B583D" w:rsidRDefault="000B583D" w:rsidP="00007529">
            <w:pPr>
              <w:pStyle w:val="Brezrazmikov"/>
              <w:ind w:left="171"/>
              <w:rPr>
                <w:rFonts w:ascii="Arial" w:hAnsi="Arial" w:cs="Arial"/>
                <w:b/>
                <w:bCs/>
              </w:rPr>
            </w:pPr>
            <w:r w:rsidRPr="000B583D">
              <w:rPr>
                <w:rFonts w:ascii="Arial" w:hAnsi="Arial" w:cs="Arial"/>
                <w:b/>
                <w:bCs/>
              </w:rPr>
              <w:t>odzivni čas (šteto od prijave napake)*</w:t>
            </w:r>
          </w:p>
        </w:tc>
        <w:tc>
          <w:tcPr>
            <w:tcW w:w="487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AD13BD2" w14:textId="77777777" w:rsidR="000B583D" w:rsidRPr="000B583D" w:rsidRDefault="000B583D" w:rsidP="00007529">
            <w:pPr>
              <w:pStyle w:val="Brezrazmikov"/>
              <w:ind w:left="171"/>
              <w:rPr>
                <w:rFonts w:ascii="Arial" w:hAnsi="Arial" w:cs="Arial"/>
                <w:b/>
                <w:bCs/>
              </w:rPr>
            </w:pPr>
            <w:r w:rsidRPr="000B583D">
              <w:rPr>
                <w:rFonts w:ascii="Arial" w:hAnsi="Arial" w:cs="Arial"/>
                <w:b/>
                <w:bCs/>
              </w:rPr>
              <w:t>predviden čas odprave napake, šteto od prijave napake (T)</w:t>
            </w:r>
          </w:p>
        </w:tc>
      </w:tr>
      <w:tr w:rsidR="000B583D" w:rsidRPr="000B583D" w14:paraId="059E8AA6" w14:textId="77777777" w:rsidTr="00007529">
        <w:trPr>
          <w:trHeight w:val="340"/>
        </w:trPr>
        <w:tc>
          <w:tcPr>
            <w:tcW w:w="1465" w:type="dxa"/>
            <w:tcBorders>
              <w:top w:val="single" w:sz="4" w:space="0" w:color="000000"/>
              <w:left w:val="single" w:sz="4" w:space="0" w:color="000000"/>
              <w:bottom w:val="single" w:sz="4" w:space="0" w:color="000000"/>
              <w:right w:val="single" w:sz="4" w:space="0" w:color="000000"/>
            </w:tcBorders>
            <w:vAlign w:val="center"/>
          </w:tcPr>
          <w:p w14:paraId="6C8C6585" w14:textId="77777777" w:rsidR="000B583D" w:rsidRPr="000B583D" w:rsidRDefault="000B583D" w:rsidP="00007529">
            <w:pPr>
              <w:pStyle w:val="Brezrazmikov"/>
              <w:ind w:left="171"/>
              <w:rPr>
                <w:rFonts w:ascii="Arial" w:hAnsi="Arial" w:cs="Arial"/>
              </w:rPr>
            </w:pPr>
            <w:r w:rsidRPr="000B583D">
              <w:rPr>
                <w:rFonts w:ascii="Arial" w:hAnsi="Arial" w:cs="Arial"/>
              </w:rPr>
              <w:t>lažja</w:t>
            </w:r>
          </w:p>
        </w:tc>
        <w:tc>
          <w:tcPr>
            <w:tcW w:w="1145" w:type="dxa"/>
            <w:tcBorders>
              <w:top w:val="single" w:sz="4" w:space="0" w:color="000000"/>
              <w:left w:val="single" w:sz="4" w:space="0" w:color="000000"/>
              <w:bottom w:val="single" w:sz="4" w:space="0" w:color="000000"/>
              <w:right w:val="single" w:sz="4" w:space="0" w:color="000000"/>
            </w:tcBorders>
            <w:vAlign w:val="center"/>
          </w:tcPr>
          <w:p w14:paraId="611F9387" w14:textId="77777777" w:rsidR="000B583D" w:rsidRPr="000B583D" w:rsidRDefault="000B583D" w:rsidP="00007529">
            <w:pPr>
              <w:pStyle w:val="Brezrazmikov"/>
              <w:ind w:left="171"/>
              <w:rPr>
                <w:rFonts w:ascii="Arial" w:hAnsi="Arial" w:cs="Arial"/>
              </w:rPr>
            </w:pPr>
            <w:r w:rsidRPr="000B583D">
              <w:rPr>
                <w:rFonts w:ascii="Arial" w:hAnsi="Arial" w:cs="Arial"/>
              </w:rPr>
              <w:t>24/7</w:t>
            </w:r>
          </w:p>
        </w:tc>
        <w:tc>
          <w:tcPr>
            <w:tcW w:w="2436" w:type="dxa"/>
            <w:tcBorders>
              <w:top w:val="single" w:sz="4" w:space="0" w:color="000000"/>
              <w:left w:val="single" w:sz="4" w:space="0" w:color="000000"/>
              <w:bottom w:val="single" w:sz="4" w:space="0" w:color="000000"/>
              <w:right w:val="single" w:sz="4" w:space="0" w:color="000000"/>
            </w:tcBorders>
            <w:vAlign w:val="center"/>
          </w:tcPr>
          <w:p w14:paraId="136B97C2" w14:textId="77777777" w:rsidR="000B583D" w:rsidRPr="000B583D" w:rsidRDefault="000B583D" w:rsidP="00007529">
            <w:pPr>
              <w:pStyle w:val="Brezrazmikov"/>
              <w:ind w:left="171"/>
              <w:rPr>
                <w:rFonts w:ascii="Arial" w:hAnsi="Arial" w:cs="Arial"/>
              </w:rPr>
            </w:pPr>
            <w:r w:rsidRPr="000B583D">
              <w:rPr>
                <w:rFonts w:ascii="Arial" w:hAnsi="Arial" w:cs="Arial"/>
              </w:rPr>
              <w:t>1 ura</w:t>
            </w:r>
          </w:p>
        </w:tc>
        <w:tc>
          <w:tcPr>
            <w:tcW w:w="4877" w:type="dxa"/>
            <w:tcBorders>
              <w:top w:val="single" w:sz="4" w:space="0" w:color="000000"/>
              <w:left w:val="single" w:sz="4" w:space="0" w:color="000000"/>
              <w:bottom w:val="single" w:sz="4" w:space="0" w:color="000000"/>
              <w:right w:val="single" w:sz="4" w:space="0" w:color="000000"/>
            </w:tcBorders>
            <w:vAlign w:val="center"/>
          </w:tcPr>
          <w:p w14:paraId="21A9AEAB" w14:textId="77777777" w:rsidR="000B583D" w:rsidRPr="000B583D" w:rsidRDefault="000B583D" w:rsidP="00007529">
            <w:pPr>
              <w:pStyle w:val="Brezrazmikov"/>
              <w:ind w:left="171"/>
              <w:rPr>
                <w:rFonts w:ascii="Arial" w:hAnsi="Arial" w:cs="Arial"/>
              </w:rPr>
            </w:pPr>
            <w:r w:rsidRPr="000B583D">
              <w:rPr>
                <w:rFonts w:ascii="Arial" w:hAnsi="Arial" w:cs="Arial"/>
              </w:rPr>
              <w:t>1 delovni dan</w:t>
            </w:r>
          </w:p>
        </w:tc>
      </w:tr>
      <w:tr w:rsidR="000B583D" w:rsidRPr="000B583D" w14:paraId="52C91C14" w14:textId="77777777" w:rsidTr="00007529">
        <w:trPr>
          <w:trHeight w:val="340"/>
        </w:trPr>
        <w:tc>
          <w:tcPr>
            <w:tcW w:w="1465" w:type="dxa"/>
            <w:tcBorders>
              <w:top w:val="single" w:sz="4" w:space="0" w:color="000000"/>
              <w:left w:val="single" w:sz="4" w:space="0" w:color="000000"/>
              <w:bottom w:val="single" w:sz="4" w:space="0" w:color="000000"/>
              <w:right w:val="single" w:sz="4" w:space="0" w:color="000000"/>
            </w:tcBorders>
            <w:vAlign w:val="center"/>
          </w:tcPr>
          <w:p w14:paraId="2E39C272" w14:textId="77777777" w:rsidR="000B583D" w:rsidRPr="000B583D" w:rsidRDefault="000B583D" w:rsidP="00007529">
            <w:pPr>
              <w:pStyle w:val="Brezrazmikov"/>
              <w:ind w:left="171"/>
              <w:rPr>
                <w:rFonts w:ascii="Arial" w:hAnsi="Arial" w:cs="Arial"/>
              </w:rPr>
            </w:pPr>
            <w:r w:rsidRPr="000B583D">
              <w:rPr>
                <w:rFonts w:ascii="Arial" w:hAnsi="Arial" w:cs="Arial"/>
              </w:rPr>
              <w:t>običajna</w:t>
            </w:r>
          </w:p>
        </w:tc>
        <w:tc>
          <w:tcPr>
            <w:tcW w:w="1145" w:type="dxa"/>
            <w:tcBorders>
              <w:top w:val="single" w:sz="4" w:space="0" w:color="000000"/>
              <w:left w:val="single" w:sz="4" w:space="0" w:color="000000"/>
              <w:bottom w:val="single" w:sz="4" w:space="0" w:color="000000"/>
              <w:right w:val="single" w:sz="4" w:space="0" w:color="000000"/>
            </w:tcBorders>
            <w:vAlign w:val="center"/>
          </w:tcPr>
          <w:p w14:paraId="78E55578" w14:textId="77777777" w:rsidR="000B583D" w:rsidRPr="000B583D" w:rsidRDefault="000B583D" w:rsidP="00007529">
            <w:pPr>
              <w:pStyle w:val="Brezrazmikov"/>
              <w:ind w:left="171"/>
              <w:rPr>
                <w:rFonts w:ascii="Arial" w:hAnsi="Arial" w:cs="Arial"/>
              </w:rPr>
            </w:pPr>
            <w:r w:rsidRPr="000B583D">
              <w:rPr>
                <w:rFonts w:ascii="Arial" w:hAnsi="Arial" w:cs="Arial"/>
              </w:rPr>
              <w:t>24/7</w:t>
            </w:r>
          </w:p>
        </w:tc>
        <w:tc>
          <w:tcPr>
            <w:tcW w:w="2436" w:type="dxa"/>
            <w:tcBorders>
              <w:top w:val="single" w:sz="4" w:space="0" w:color="000000"/>
              <w:left w:val="single" w:sz="4" w:space="0" w:color="000000"/>
              <w:bottom w:val="single" w:sz="4" w:space="0" w:color="000000"/>
              <w:right w:val="single" w:sz="4" w:space="0" w:color="000000"/>
            </w:tcBorders>
            <w:vAlign w:val="center"/>
          </w:tcPr>
          <w:p w14:paraId="110CD66E" w14:textId="77777777" w:rsidR="000B583D" w:rsidRPr="000B583D" w:rsidRDefault="000B583D" w:rsidP="00007529">
            <w:pPr>
              <w:pStyle w:val="Brezrazmikov"/>
              <w:ind w:left="171"/>
              <w:rPr>
                <w:rFonts w:ascii="Arial" w:hAnsi="Arial" w:cs="Arial"/>
              </w:rPr>
            </w:pPr>
            <w:r w:rsidRPr="000B583D">
              <w:rPr>
                <w:rFonts w:ascii="Arial" w:hAnsi="Arial" w:cs="Arial"/>
              </w:rPr>
              <w:t>30 minut</w:t>
            </w:r>
          </w:p>
        </w:tc>
        <w:tc>
          <w:tcPr>
            <w:tcW w:w="4877" w:type="dxa"/>
            <w:tcBorders>
              <w:top w:val="single" w:sz="4" w:space="0" w:color="000000"/>
              <w:left w:val="single" w:sz="4" w:space="0" w:color="000000"/>
              <w:bottom w:val="single" w:sz="4" w:space="0" w:color="000000"/>
              <w:right w:val="single" w:sz="4" w:space="0" w:color="000000"/>
            </w:tcBorders>
            <w:vAlign w:val="center"/>
          </w:tcPr>
          <w:p w14:paraId="348AFAED" w14:textId="77777777" w:rsidR="000B583D" w:rsidRPr="000B583D" w:rsidRDefault="000B583D" w:rsidP="00007529">
            <w:pPr>
              <w:pStyle w:val="Brezrazmikov"/>
              <w:ind w:left="171"/>
              <w:rPr>
                <w:rFonts w:ascii="Arial" w:hAnsi="Arial" w:cs="Arial"/>
              </w:rPr>
            </w:pPr>
            <w:r w:rsidRPr="000B583D">
              <w:rPr>
                <w:rFonts w:ascii="Arial" w:hAnsi="Arial" w:cs="Arial"/>
              </w:rPr>
              <w:t>isti dan</w:t>
            </w:r>
          </w:p>
        </w:tc>
      </w:tr>
      <w:tr w:rsidR="000B583D" w:rsidRPr="000B583D" w14:paraId="54165422" w14:textId="77777777" w:rsidTr="00007529">
        <w:trPr>
          <w:trHeight w:val="340"/>
        </w:trPr>
        <w:tc>
          <w:tcPr>
            <w:tcW w:w="1465" w:type="dxa"/>
            <w:tcBorders>
              <w:top w:val="single" w:sz="4" w:space="0" w:color="000000"/>
              <w:left w:val="single" w:sz="4" w:space="0" w:color="000000"/>
              <w:bottom w:val="single" w:sz="4" w:space="0" w:color="000000"/>
              <w:right w:val="single" w:sz="4" w:space="0" w:color="000000"/>
            </w:tcBorders>
            <w:vAlign w:val="center"/>
          </w:tcPr>
          <w:p w14:paraId="08471E22" w14:textId="77777777" w:rsidR="000B583D" w:rsidRPr="000B583D" w:rsidRDefault="000B583D" w:rsidP="00007529">
            <w:pPr>
              <w:pStyle w:val="Brezrazmikov"/>
              <w:ind w:left="171"/>
              <w:rPr>
                <w:rFonts w:ascii="Arial" w:hAnsi="Arial" w:cs="Arial"/>
              </w:rPr>
            </w:pPr>
            <w:r w:rsidRPr="000B583D">
              <w:rPr>
                <w:rFonts w:ascii="Arial" w:hAnsi="Arial" w:cs="Arial"/>
              </w:rPr>
              <w:t>težja</w:t>
            </w:r>
          </w:p>
        </w:tc>
        <w:tc>
          <w:tcPr>
            <w:tcW w:w="1145" w:type="dxa"/>
            <w:tcBorders>
              <w:top w:val="single" w:sz="4" w:space="0" w:color="000000"/>
              <w:left w:val="single" w:sz="4" w:space="0" w:color="000000"/>
              <w:bottom w:val="single" w:sz="4" w:space="0" w:color="000000"/>
              <w:right w:val="single" w:sz="4" w:space="0" w:color="000000"/>
            </w:tcBorders>
            <w:vAlign w:val="center"/>
          </w:tcPr>
          <w:p w14:paraId="2B5BC34A" w14:textId="77777777" w:rsidR="000B583D" w:rsidRPr="000B583D" w:rsidRDefault="000B583D" w:rsidP="00007529">
            <w:pPr>
              <w:pStyle w:val="Brezrazmikov"/>
              <w:ind w:left="171"/>
              <w:rPr>
                <w:rFonts w:ascii="Arial" w:hAnsi="Arial" w:cs="Arial"/>
              </w:rPr>
            </w:pPr>
            <w:r w:rsidRPr="000B583D">
              <w:rPr>
                <w:rFonts w:ascii="Arial" w:hAnsi="Arial" w:cs="Arial"/>
              </w:rPr>
              <w:t>24/7</w:t>
            </w:r>
          </w:p>
        </w:tc>
        <w:tc>
          <w:tcPr>
            <w:tcW w:w="2436" w:type="dxa"/>
            <w:tcBorders>
              <w:top w:val="single" w:sz="4" w:space="0" w:color="000000"/>
              <w:left w:val="single" w:sz="4" w:space="0" w:color="000000"/>
              <w:bottom w:val="single" w:sz="4" w:space="0" w:color="000000"/>
              <w:right w:val="single" w:sz="4" w:space="0" w:color="000000"/>
            </w:tcBorders>
            <w:vAlign w:val="center"/>
          </w:tcPr>
          <w:p w14:paraId="7A5FA58D" w14:textId="77777777" w:rsidR="000B583D" w:rsidRPr="000B583D" w:rsidRDefault="000B583D" w:rsidP="00007529">
            <w:pPr>
              <w:pStyle w:val="Brezrazmikov"/>
              <w:ind w:left="171"/>
              <w:rPr>
                <w:rFonts w:ascii="Arial" w:hAnsi="Arial" w:cs="Arial"/>
              </w:rPr>
            </w:pPr>
            <w:r w:rsidRPr="000B583D">
              <w:rPr>
                <w:rFonts w:ascii="Arial" w:hAnsi="Arial" w:cs="Arial"/>
              </w:rPr>
              <w:t>30 minut</w:t>
            </w:r>
          </w:p>
        </w:tc>
        <w:tc>
          <w:tcPr>
            <w:tcW w:w="4877" w:type="dxa"/>
            <w:tcBorders>
              <w:top w:val="single" w:sz="4" w:space="0" w:color="000000"/>
              <w:left w:val="single" w:sz="4" w:space="0" w:color="000000"/>
              <w:bottom w:val="single" w:sz="4" w:space="0" w:color="000000"/>
              <w:right w:val="single" w:sz="4" w:space="0" w:color="000000"/>
            </w:tcBorders>
            <w:vAlign w:val="center"/>
          </w:tcPr>
          <w:p w14:paraId="425F10DA" w14:textId="77777777" w:rsidR="000B583D" w:rsidRPr="000B583D" w:rsidRDefault="000B583D" w:rsidP="00007529">
            <w:pPr>
              <w:pStyle w:val="Brezrazmikov"/>
              <w:keepNext/>
              <w:ind w:left="171"/>
              <w:rPr>
                <w:rFonts w:ascii="Arial" w:hAnsi="Arial" w:cs="Arial"/>
              </w:rPr>
            </w:pPr>
            <w:r w:rsidRPr="000B583D">
              <w:rPr>
                <w:rFonts w:ascii="Arial" w:hAnsi="Arial" w:cs="Arial"/>
              </w:rPr>
              <w:t>5 ur</w:t>
            </w:r>
          </w:p>
        </w:tc>
      </w:tr>
    </w:tbl>
    <w:p w14:paraId="77A68D7D" w14:textId="77777777" w:rsidR="000B583D" w:rsidRPr="000B583D" w:rsidRDefault="000B583D" w:rsidP="000B583D">
      <w:pPr>
        <w:pStyle w:val="Napis"/>
        <w:rPr>
          <w:rFonts w:ascii="Arial" w:hAnsi="Arial" w:cs="Arial"/>
        </w:rPr>
      </w:pPr>
      <w:r w:rsidRPr="000B583D">
        <w:rPr>
          <w:rFonts w:ascii="Arial" w:hAnsi="Arial" w:cs="Arial"/>
        </w:rPr>
        <w:t xml:space="preserve">Tabela </w:t>
      </w:r>
      <w:r w:rsidRPr="000B583D">
        <w:rPr>
          <w:rFonts w:ascii="Arial" w:hAnsi="Arial" w:cs="Arial"/>
        </w:rPr>
        <w:fldChar w:fldCharType="begin"/>
      </w:r>
      <w:r w:rsidRPr="000B583D">
        <w:rPr>
          <w:rFonts w:ascii="Arial" w:hAnsi="Arial" w:cs="Arial"/>
        </w:rPr>
        <w:instrText xml:space="preserve"> SEQ Tabela \* ARABIC </w:instrText>
      </w:r>
      <w:r w:rsidRPr="000B583D">
        <w:rPr>
          <w:rFonts w:ascii="Arial" w:hAnsi="Arial" w:cs="Arial"/>
        </w:rPr>
        <w:fldChar w:fldCharType="separate"/>
      </w:r>
      <w:r w:rsidRPr="000B583D">
        <w:rPr>
          <w:rFonts w:ascii="Arial" w:hAnsi="Arial" w:cs="Arial"/>
          <w:noProof/>
        </w:rPr>
        <w:t>2</w:t>
      </w:r>
      <w:r w:rsidRPr="000B583D">
        <w:rPr>
          <w:rFonts w:ascii="Arial" w:hAnsi="Arial" w:cs="Arial"/>
        </w:rPr>
        <w:fldChar w:fldCharType="end"/>
      </w:r>
      <w:r w:rsidRPr="000B583D">
        <w:rPr>
          <w:rFonts w:ascii="Arial" w:hAnsi="Arial" w:cs="Arial"/>
        </w:rPr>
        <w:t xml:space="preserve"> - Odzivni časi za različne tipe napak</w:t>
      </w:r>
    </w:p>
    <w:p w14:paraId="4B8EFF40" w14:textId="77777777" w:rsidR="000B583D" w:rsidRDefault="000B583D" w:rsidP="000B583D">
      <w:pPr>
        <w:rPr>
          <w:rFonts w:ascii="Arial" w:hAnsi="Arial" w:cs="Arial"/>
          <w:color w:val="000000"/>
          <w:sz w:val="18"/>
          <w:szCs w:val="18"/>
        </w:rPr>
      </w:pPr>
      <w:r w:rsidRPr="000B583D">
        <w:rPr>
          <w:rFonts w:ascii="Arial" w:hAnsi="Arial" w:cs="Arial"/>
          <w:color w:val="000000"/>
          <w:sz w:val="18"/>
          <w:szCs w:val="18"/>
        </w:rPr>
        <w:t>*za prijavo napake se šteje tudi avtomatsko generirano sporočilo, ki ga sistem pošlje vzdrževalcem ob morebitni odpovedi.</w:t>
      </w:r>
    </w:p>
    <w:p w14:paraId="2897F277" w14:textId="77777777" w:rsidR="008B478F" w:rsidRPr="000B583D" w:rsidRDefault="008B478F" w:rsidP="000B583D">
      <w:pPr>
        <w:rPr>
          <w:rFonts w:ascii="Arial" w:hAnsi="Arial" w:cs="Arial"/>
          <w:color w:val="000000"/>
          <w:sz w:val="18"/>
          <w:szCs w:val="18"/>
        </w:rPr>
      </w:pPr>
    </w:p>
    <w:p w14:paraId="47E32A6B" w14:textId="77777777" w:rsidR="000B583D" w:rsidRPr="000B583D" w:rsidRDefault="000B583D" w:rsidP="000B583D">
      <w:pPr>
        <w:numPr>
          <w:ilvl w:val="0"/>
          <w:numId w:val="53"/>
        </w:numPr>
        <w:spacing w:after="240" w:line="288" w:lineRule="auto"/>
        <w:jc w:val="both"/>
        <w:rPr>
          <w:rFonts w:ascii="Arial" w:hAnsi="Arial" w:cs="Arial"/>
          <w:b/>
          <w:bCs/>
          <w:sz w:val="18"/>
          <w:szCs w:val="18"/>
        </w:rPr>
      </w:pPr>
      <w:r w:rsidRPr="000B583D">
        <w:rPr>
          <w:rFonts w:ascii="Arial" w:hAnsi="Arial" w:cs="Arial"/>
          <w:b/>
          <w:bCs/>
          <w:sz w:val="18"/>
          <w:szCs w:val="18"/>
        </w:rPr>
        <w:t xml:space="preserve">Režimi vzdrževanja </w:t>
      </w:r>
    </w:p>
    <w:p w14:paraId="70DF217C" w14:textId="77777777" w:rsidR="000B583D" w:rsidRPr="000B583D" w:rsidRDefault="000B583D" w:rsidP="00F133A4">
      <w:pPr>
        <w:numPr>
          <w:ilvl w:val="0"/>
          <w:numId w:val="52"/>
        </w:numPr>
        <w:spacing w:after="0" w:line="288" w:lineRule="auto"/>
        <w:ind w:left="1134"/>
        <w:jc w:val="both"/>
        <w:rPr>
          <w:rFonts w:ascii="Arial" w:hAnsi="Arial" w:cs="Arial"/>
          <w:sz w:val="18"/>
          <w:szCs w:val="18"/>
        </w:rPr>
      </w:pPr>
      <w:r w:rsidRPr="000B583D">
        <w:rPr>
          <w:rFonts w:ascii="Arial" w:hAnsi="Arial" w:cs="Arial"/>
          <w:b/>
          <w:sz w:val="18"/>
          <w:szCs w:val="18"/>
        </w:rPr>
        <w:t>lažja napaka:</w:t>
      </w:r>
      <w:r w:rsidRPr="000B583D">
        <w:rPr>
          <w:rFonts w:ascii="Arial" w:hAnsi="Arial" w:cs="Arial"/>
          <w:sz w:val="18"/>
          <w:szCs w:val="18"/>
        </w:rPr>
        <w:t xml:space="preserve"> omejena na posameznega uporabnika, uporabniku ne dela določena funkcionalnost</w:t>
      </w:r>
    </w:p>
    <w:p w14:paraId="3B14915A" w14:textId="77777777" w:rsidR="000B583D" w:rsidRPr="000B583D" w:rsidRDefault="000B583D" w:rsidP="00F133A4">
      <w:pPr>
        <w:numPr>
          <w:ilvl w:val="0"/>
          <w:numId w:val="52"/>
        </w:numPr>
        <w:spacing w:after="0" w:line="288" w:lineRule="auto"/>
        <w:ind w:left="1134"/>
        <w:jc w:val="both"/>
        <w:rPr>
          <w:rFonts w:ascii="Arial" w:hAnsi="Arial" w:cs="Arial"/>
          <w:sz w:val="18"/>
          <w:szCs w:val="18"/>
        </w:rPr>
      </w:pPr>
      <w:r w:rsidRPr="000B583D">
        <w:rPr>
          <w:rFonts w:ascii="Arial" w:hAnsi="Arial" w:cs="Arial"/>
          <w:b/>
          <w:sz w:val="18"/>
          <w:szCs w:val="18"/>
        </w:rPr>
        <w:t>običajna napaka:</w:t>
      </w:r>
      <w:r w:rsidRPr="000B583D">
        <w:rPr>
          <w:rFonts w:ascii="Arial" w:hAnsi="Arial" w:cs="Arial"/>
          <w:sz w:val="18"/>
          <w:szCs w:val="18"/>
        </w:rPr>
        <w:t xml:space="preserve"> prizadetih je del uporabnikov na lokaciji, povezava ne deluje za več kot 5 odjemalcev, omejen dostop do zalednega sistema</w:t>
      </w:r>
    </w:p>
    <w:p w14:paraId="1F18F48D" w14:textId="77777777" w:rsidR="000B583D" w:rsidRPr="000B583D" w:rsidRDefault="000B583D" w:rsidP="00F133A4">
      <w:pPr>
        <w:numPr>
          <w:ilvl w:val="0"/>
          <w:numId w:val="52"/>
        </w:numPr>
        <w:spacing w:after="0" w:line="288" w:lineRule="auto"/>
        <w:ind w:left="1134"/>
        <w:jc w:val="both"/>
        <w:rPr>
          <w:rFonts w:ascii="Arial" w:hAnsi="Arial" w:cs="Arial"/>
          <w:sz w:val="18"/>
          <w:szCs w:val="18"/>
        </w:rPr>
      </w:pPr>
      <w:r w:rsidRPr="000B583D">
        <w:rPr>
          <w:rFonts w:ascii="Arial" w:hAnsi="Arial" w:cs="Arial"/>
          <w:b/>
          <w:sz w:val="18"/>
          <w:szCs w:val="18"/>
        </w:rPr>
        <w:t>težja napaka:</w:t>
      </w:r>
      <w:r w:rsidRPr="000B583D">
        <w:rPr>
          <w:rFonts w:ascii="Arial" w:hAnsi="Arial" w:cs="Arial"/>
          <w:sz w:val="18"/>
          <w:szCs w:val="18"/>
        </w:rPr>
        <w:t xml:space="preserve"> izpad storitev za več kot 10 uporabnikov ali izpad storitve v celoti </w:t>
      </w:r>
    </w:p>
    <w:p w14:paraId="1B6A8A4F" w14:textId="77777777" w:rsidR="000B583D" w:rsidRPr="000B583D" w:rsidRDefault="000B583D" w:rsidP="000B583D">
      <w:pPr>
        <w:rPr>
          <w:rFonts w:ascii="Arial" w:hAnsi="Arial" w:cs="Arial"/>
          <w:sz w:val="18"/>
          <w:szCs w:val="18"/>
        </w:rPr>
      </w:pPr>
      <w:r w:rsidRPr="000B583D">
        <w:rPr>
          <w:rFonts w:ascii="Arial" w:hAnsi="Arial" w:cs="Arial"/>
          <w:sz w:val="18"/>
          <w:szCs w:val="18"/>
        </w:rPr>
        <w:t xml:space="preserve">V čas odprave napake se šteje tudi čas potreben za prihod na lokacijo naročnika. </w:t>
      </w:r>
    </w:p>
    <w:p w14:paraId="6148BE4E" w14:textId="3F2354A6" w:rsidR="000B583D" w:rsidRPr="000B583D" w:rsidRDefault="000B583D" w:rsidP="000B583D">
      <w:pPr>
        <w:rPr>
          <w:rFonts w:ascii="Arial" w:hAnsi="Arial" w:cs="Arial"/>
          <w:sz w:val="18"/>
          <w:szCs w:val="18"/>
        </w:rPr>
      </w:pPr>
      <w:r w:rsidRPr="000B583D">
        <w:rPr>
          <w:rFonts w:ascii="Arial" w:hAnsi="Arial" w:cs="Arial"/>
          <w:sz w:val="18"/>
          <w:szCs w:val="18"/>
        </w:rPr>
        <w:t xml:space="preserve">V primeru, da je čas odprave napake večji od dogovorjenega (T – čas odprave napake glede na tip napake v poglavju c), je izvajalec naročniku dolžan priznati dobropis v predlaganem deležu na mesečno pogodbeno obveznost za prizadete priključke za posamezno lokacijo v skladu s tabelo </w:t>
      </w:r>
      <w:r w:rsidRPr="000B583D">
        <w:rPr>
          <w:rFonts w:ascii="Arial" w:hAnsi="Arial" w:cs="Arial"/>
          <w:sz w:val="18"/>
          <w:szCs w:val="18"/>
        </w:rPr>
        <w:fldChar w:fldCharType="begin"/>
      </w:r>
      <w:r w:rsidRPr="000B583D">
        <w:rPr>
          <w:rFonts w:ascii="Arial" w:hAnsi="Arial" w:cs="Arial"/>
          <w:sz w:val="18"/>
          <w:szCs w:val="18"/>
        </w:rPr>
        <w:instrText xml:space="preserve"> REF _Ref125625826 \# "0" \h  \* MERGEFORMAT </w:instrText>
      </w:r>
      <w:r w:rsidRPr="000B583D">
        <w:rPr>
          <w:rFonts w:ascii="Arial" w:hAnsi="Arial" w:cs="Arial"/>
          <w:sz w:val="18"/>
          <w:szCs w:val="18"/>
        </w:rPr>
      </w:r>
      <w:r w:rsidRPr="000B583D">
        <w:rPr>
          <w:rFonts w:ascii="Arial" w:hAnsi="Arial" w:cs="Arial"/>
          <w:sz w:val="18"/>
          <w:szCs w:val="18"/>
        </w:rPr>
        <w:fldChar w:fldCharType="separate"/>
      </w:r>
      <w:r w:rsidRPr="000B583D">
        <w:rPr>
          <w:rFonts w:ascii="Arial" w:hAnsi="Arial" w:cs="Arial"/>
          <w:sz w:val="18"/>
          <w:szCs w:val="18"/>
        </w:rPr>
        <w:t>3</w:t>
      </w:r>
      <w:r w:rsidRPr="000B583D">
        <w:rPr>
          <w:rFonts w:ascii="Arial" w:hAnsi="Arial" w:cs="Arial"/>
          <w:sz w:val="18"/>
          <w:szCs w:val="18"/>
        </w:rPr>
        <w:fldChar w:fldCharType="end"/>
      </w:r>
      <w:r w:rsidRPr="000B583D">
        <w:rPr>
          <w:rFonts w:ascii="Arial" w:hAnsi="Arial" w:cs="Arial"/>
          <w:sz w:val="18"/>
          <w:szCs w:val="18"/>
        </w:rPr>
        <w:t>.</w:t>
      </w:r>
    </w:p>
    <w:tbl>
      <w:tblPr>
        <w:tblStyle w:val="Tabelamrea"/>
        <w:tblW w:w="9923" w:type="dxa"/>
        <w:tblLayout w:type="fixed"/>
        <w:tblLook w:val="0000" w:firstRow="0" w:lastRow="0" w:firstColumn="0" w:lastColumn="0" w:noHBand="0" w:noVBand="0"/>
      </w:tblPr>
      <w:tblGrid>
        <w:gridCol w:w="1985"/>
        <w:gridCol w:w="1985"/>
        <w:gridCol w:w="1984"/>
        <w:gridCol w:w="1984"/>
        <w:gridCol w:w="1985"/>
      </w:tblGrid>
      <w:tr w:rsidR="000B583D" w:rsidRPr="000B583D" w14:paraId="3D5BE1CD" w14:textId="77777777" w:rsidTr="00007529">
        <w:tc>
          <w:tcPr>
            <w:tcW w:w="1985" w:type="dxa"/>
            <w:shd w:val="clear" w:color="auto" w:fill="DBE5F1" w:themeFill="accent1" w:themeFillTint="33"/>
            <w:vAlign w:val="center"/>
          </w:tcPr>
          <w:p w14:paraId="3EB9ACB9" w14:textId="77777777" w:rsidR="000B583D" w:rsidRPr="000B583D" w:rsidRDefault="000B583D" w:rsidP="00007529">
            <w:pPr>
              <w:pStyle w:val="Brezrazmikov"/>
              <w:rPr>
                <w:rFonts w:ascii="Arial" w:hAnsi="Arial" w:cs="Arial"/>
                <w:b/>
                <w:bCs/>
              </w:rPr>
            </w:pPr>
            <w:r w:rsidRPr="000B583D">
              <w:rPr>
                <w:rFonts w:ascii="Arial" w:hAnsi="Arial" w:cs="Arial"/>
                <w:b/>
                <w:bCs/>
              </w:rPr>
              <w:t>dogovorjen čas odprave napake (T)</w:t>
            </w:r>
          </w:p>
        </w:tc>
        <w:tc>
          <w:tcPr>
            <w:tcW w:w="1985" w:type="dxa"/>
            <w:shd w:val="clear" w:color="auto" w:fill="DBE5F1" w:themeFill="accent1" w:themeFillTint="33"/>
            <w:vAlign w:val="center"/>
          </w:tcPr>
          <w:p w14:paraId="74240EBE" w14:textId="77777777" w:rsidR="000B583D" w:rsidRPr="000B583D" w:rsidRDefault="000B583D" w:rsidP="00007529">
            <w:pPr>
              <w:pStyle w:val="Brezrazmikov"/>
              <w:rPr>
                <w:rFonts w:ascii="Arial" w:hAnsi="Arial" w:cs="Arial"/>
                <w:b/>
                <w:bCs/>
              </w:rPr>
            </w:pPr>
            <w:r w:rsidRPr="000B583D">
              <w:rPr>
                <w:rFonts w:ascii="Arial" w:hAnsi="Arial" w:cs="Arial"/>
                <w:b/>
                <w:bCs/>
              </w:rPr>
              <w:t xml:space="preserve">čas odprave napake v dogovorjenem roku </w:t>
            </w:r>
            <w:r w:rsidRPr="000B583D">
              <w:rPr>
                <w:rFonts w:ascii="Arial" w:hAnsi="Arial" w:cs="Arial"/>
                <w:b/>
                <w:bCs/>
              </w:rPr>
              <w:br/>
              <w:t>med 0 in T</w:t>
            </w:r>
          </w:p>
        </w:tc>
        <w:tc>
          <w:tcPr>
            <w:tcW w:w="1984" w:type="dxa"/>
            <w:shd w:val="clear" w:color="auto" w:fill="DBE5F1" w:themeFill="accent1" w:themeFillTint="33"/>
            <w:vAlign w:val="center"/>
          </w:tcPr>
          <w:p w14:paraId="2656918D" w14:textId="77777777" w:rsidR="000B583D" w:rsidRPr="000B583D" w:rsidRDefault="000B583D" w:rsidP="00007529">
            <w:pPr>
              <w:pStyle w:val="Brezrazmikov"/>
              <w:rPr>
                <w:rFonts w:ascii="Arial" w:hAnsi="Arial" w:cs="Arial"/>
                <w:b/>
                <w:bCs/>
              </w:rPr>
            </w:pPr>
            <w:r w:rsidRPr="000B583D">
              <w:rPr>
                <w:rFonts w:ascii="Arial" w:hAnsi="Arial" w:cs="Arial"/>
                <w:b/>
                <w:bCs/>
              </w:rPr>
              <w:t xml:space="preserve">čas odprave napake </w:t>
            </w:r>
            <w:r w:rsidRPr="000B583D">
              <w:rPr>
                <w:rFonts w:ascii="Arial" w:hAnsi="Arial" w:cs="Arial"/>
                <w:b/>
                <w:bCs/>
              </w:rPr>
              <w:br/>
              <w:t>med 1×T in 2×T</w:t>
            </w:r>
          </w:p>
        </w:tc>
        <w:tc>
          <w:tcPr>
            <w:tcW w:w="1984" w:type="dxa"/>
            <w:shd w:val="clear" w:color="auto" w:fill="DBE5F1" w:themeFill="accent1" w:themeFillTint="33"/>
            <w:vAlign w:val="center"/>
          </w:tcPr>
          <w:p w14:paraId="621A91E2" w14:textId="77777777" w:rsidR="000B583D" w:rsidRPr="000B583D" w:rsidRDefault="000B583D" w:rsidP="00007529">
            <w:pPr>
              <w:pStyle w:val="Brezrazmikov"/>
              <w:rPr>
                <w:rFonts w:ascii="Arial" w:hAnsi="Arial" w:cs="Arial"/>
                <w:b/>
                <w:bCs/>
              </w:rPr>
            </w:pPr>
            <w:r w:rsidRPr="000B583D">
              <w:rPr>
                <w:rFonts w:ascii="Arial" w:hAnsi="Arial" w:cs="Arial"/>
                <w:b/>
                <w:bCs/>
              </w:rPr>
              <w:t xml:space="preserve">čas odprave napake </w:t>
            </w:r>
            <w:r w:rsidRPr="000B583D">
              <w:rPr>
                <w:rFonts w:ascii="Arial" w:hAnsi="Arial" w:cs="Arial"/>
                <w:b/>
                <w:bCs/>
              </w:rPr>
              <w:br/>
              <w:t>med 2×T in 3× T</w:t>
            </w:r>
          </w:p>
        </w:tc>
        <w:tc>
          <w:tcPr>
            <w:tcW w:w="1985" w:type="dxa"/>
            <w:shd w:val="clear" w:color="auto" w:fill="DBE5F1" w:themeFill="accent1" w:themeFillTint="33"/>
            <w:vAlign w:val="center"/>
          </w:tcPr>
          <w:p w14:paraId="305B65C4" w14:textId="77777777" w:rsidR="000B583D" w:rsidRPr="000B583D" w:rsidRDefault="000B583D" w:rsidP="00007529">
            <w:pPr>
              <w:pStyle w:val="Brezrazmikov"/>
              <w:rPr>
                <w:rFonts w:ascii="Arial" w:hAnsi="Arial" w:cs="Arial"/>
                <w:b/>
                <w:bCs/>
              </w:rPr>
            </w:pPr>
            <w:r w:rsidRPr="000B583D">
              <w:rPr>
                <w:rFonts w:ascii="Arial" w:hAnsi="Arial" w:cs="Arial"/>
                <w:b/>
                <w:bCs/>
              </w:rPr>
              <w:t xml:space="preserve">čas odprave napake </w:t>
            </w:r>
            <w:r w:rsidRPr="000B583D">
              <w:rPr>
                <w:rFonts w:ascii="Arial" w:hAnsi="Arial" w:cs="Arial"/>
                <w:b/>
                <w:bCs/>
              </w:rPr>
              <w:br/>
              <w:t>nad 3×T</w:t>
            </w:r>
          </w:p>
        </w:tc>
      </w:tr>
      <w:tr w:rsidR="000B583D" w:rsidRPr="000B583D" w14:paraId="50C24254" w14:textId="77777777" w:rsidTr="00007529">
        <w:trPr>
          <w:trHeight w:val="340"/>
        </w:trPr>
        <w:tc>
          <w:tcPr>
            <w:tcW w:w="1985" w:type="dxa"/>
            <w:vAlign w:val="center"/>
          </w:tcPr>
          <w:p w14:paraId="08F247E6" w14:textId="77777777" w:rsidR="000B583D" w:rsidRPr="000B583D" w:rsidRDefault="000B583D" w:rsidP="00007529">
            <w:pPr>
              <w:pStyle w:val="Brezrazmikov"/>
              <w:rPr>
                <w:rFonts w:ascii="Arial" w:hAnsi="Arial" w:cs="Arial"/>
                <w:b/>
                <w:bCs/>
              </w:rPr>
            </w:pPr>
            <w:r w:rsidRPr="000B583D">
              <w:rPr>
                <w:rFonts w:ascii="Arial" w:hAnsi="Arial" w:cs="Arial"/>
                <w:b/>
                <w:bCs/>
              </w:rPr>
              <w:t>višina dobropisa</w:t>
            </w:r>
          </w:p>
        </w:tc>
        <w:tc>
          <w:tcPr>
            <w:tcW w:w="1985" w:type="dxa"/>
            <w:vAlign w:val="center"/>
          </w:tcPr>
          <w:p w14:paraId="51BCEE89" w14:textId="77777777" w:rsidR="000B583D" w:rsidRPr="000B583D" w:rsidRDefault="000B583D" w:rsidP="00007529">
            <w:pPr>
              <w:pStyle w:val="Brezrazmikov"/>
              <w:rPr>
                <w:rFonts w:ascii="Arial" w:hAnsi="Arial" w:cs="Arial"/>
              </w:rPr>
            </w:pPr>
            <w:r w:rsidRPr="000B583D">
              <w:rPr>
                <w:rFonts w:ascii="Arial" w:hAnsi="Arial" w:cs="Arial"/>
              </w:rPr>
              <w:t>0%</w:t>
            </w:r>
          </w:p>
        </w:tc>
        <w:tc>
          <w:tcPr>
            <w:tcW w:w="1984" w:type="dxa"/>
            <w:vAlign w:val="center"/>
          </w:tcPr>
          <w:p w14:paraId="5817EF82" w14:textId="77777777" w:rsidR="000B583D" w:rsidRPr="000B583D" w:rsidRDefault="000B583D" w:rsidP="00007529">
            <w:pPr>
              <w:pStyle w:val="Brezrazmikov"/>
              <w:rPr>
                <w:rFonts w:ascii="Arial" w:hAnsi="Arial" w:cs="Arial"/>
              </w:rPr>
            </w:pPr>
            <w:r w:rsidRPr="000B583D">
              <w:rPr>
                <w:rFonts w:ascii="Arial" w:hAnsi="Arial" w:cs="Arial"/>
              </w:rPr>
              <w:t>20%</w:t>
            </w:r>
          </w:p>
        </w:tc>
        <w:tc>
          <w:tcPr>
            <w:tcW w:w="1984" w:type="dxa"/>
            <w:vAlign w:val="center"/>
          </w:tcPr>
          <w:p w14:paraId="294C4417" w14:textId="77777777" w:rsidR="000B583D" w:rsidRPr="000B583D" w:rsidRDefault="000B583D" w:rsidP="00007529">
            <w:pPr>
              <w:pStyle w:val="Brezrazmikov"/>
              <w:rPr>
                <w:rFonts w:ascii="Arial" w:hAnsi="Arial" w:cs="Arial"/>
              </w:rPr>
            </w:pPr>
            <w:r w:rsidRPr="000B583D">
              <w:rPr>
                <w:rFonts w:ascii="Arial" w:hAnsi="Arial" w:cs="Arial"/>
              </w:rPr>
              <w:t>30%</w:t>
            </w:r>
          </w:p>
        </w:tc>
        <w:tc>
          <w:tcPr>
            <w:tcW w:w="1985" w:type="dxa"/>
            <w:vAlign w:val="center"/>
          </w:tcPr>
          <w:p w14:paraId="6DDCF57A" w14:textId="77777777" w:rsidR="000B583D" w:rsidRPr="000B583D" w:rsidRDefault="000B583D" w:rsidP="00007529">
            <w:pPr>
              <w:pStyle w:val="Brezrazmikov"/>
              <w:keepNext/>
              <w:rPr>
                <w:rFonts w:ascii="Arial" w:hAnsi="Arial" w:cs="Arial"/>
              </w:rPr>
            </w:pPr>
            <w:r w:rsidRPr="000B583D">
              <w:rPr>
                <w:rFonts w:ascii="Arial" w:hAnsi="Arial" w:cs="Arial"/>
              </w:rPr>
              <w:t>50%</w:t>
            </w:r>
          </w:p>
        </w:tc>
      </w:tr>
    </w:tbl>
    <w:p w14:paraId="477777D7" w14:textId="77777777" w:rsidR="000B583D" w:rsidRPr="000B583D" w:rsidRDefault="000B583D" w:rsidP="000B583D">
      <w:pPr>
        <w:pStyle w:val="Napis"/>
        <w:rPr>
          <w:rFonts w:ascii="Arial" w:hAnsi="Arial" w:cs="Arial"/>
        </w:rPr>
      </w:pPr>
      <w:bookmarkStart w:id="7" w:name="_Ref125625826"/>
      <w:r w:rsidRPr="000B583D">
        <w:rPr>
          <w:rFonts w:ascii="Arial" w:hAnsi="Arial" w:cs="Arial"/>
        </w:rPr>
        <w:t xml:space="preserve">Tabela </w:t>
      </w:r>
      <w:r w:rsidRPr="000B583D">
        <w:rPr>
          <w:rFonts w:ascii="Arial" w:hAnsi="Arial" w:cs="Arial"/>
        </w:rPr>
        <w:fldChar w:fldCharType="begin"/>
      </w:r>
      <w:r w:rsidRPr="000B583D">
        <w:rPr>
          <w:rFonts w:ascii="Arial" w:hAnsi="Arial" w:cs="Arial"/>
        </w:rPr>
        <w:instrText xml:space="preserve"> SEQ Tabela \* ARABIC </w:instrText>
      </w:r>
      <w:r w:rsidRPr="000B583D">
        <w:rPr>
          <w:rFonts w:ascii="Arial" w:hAnsi="Arial" w:cs="Arial"/>
        </w:rPr>
        <w:fldChar w:fldCharType="separate"/>
      </w:r>
      <w:r w:rsidRPr="000B583D">
        <w:rPr>
          <w:rFonts w:ascii="Arial" w:hAnsi="Arial" w:cs="Arial"/>
          <w:noProof/>
        </w:rPr>
        <w:t>3</w:t>
      </w:r>
      <w:r w:rsidRPr="000B583D">
        <w:rPr>
          <w:rFonts w:ascii="Arial" w:hAnsi="Arial" w:cs="Arial"/>
        </w:rPr>
        <w:fldChar w:fldCharType="end"/>
      </w:r>
      <w:bookmarkEnd w:id="7"/>
      <w:r w:rsidRPr="000B583D">
        <w:rPr>
          <w:rFonts w:ascii="Arial" w:hAnsi="Arial" w:cs="Arial"/>
        </w:rPr>
        <w:t xml:space="preserve"> - Višina dobropisa glede na zamudo pri odpravljanju napak</w:t>
      </w:r>
    </w:p>
    <w:p w14:paraId="4D3D5F74" w14:textId="28A64B6F" w:rsidR="000B583D" w:rsidRPr="000B583D" w:rsidRDefault="000B583D" w:rsidP="000B583D">
      <w:pPr>
        <w:spacing w:before="240"/>
        <w:rPr>
          <w:rFonts w:ascii="Arial" w:hAnsi="Arial" w:cs="Arial"/>
          <w:sz w:val="18"/>
          <w:szCs w:val="18"/>
        </w:rPr>
      </w:pPr>
      <w:r w:rsidRPr="000B583D">
        <w:rPr>
          <w:rFonts w:ascii="Arial" w:hAnsi="Arial" w:cs="Arial"/>
          <w:sz w:val="18"/>
          <w:szCs w:val="18"/>
        </w:rPr>
        <w:t xml:space="preserve">V primeru nerazpoložljivosti storitve naročnika je izvajalec naročniku dolžan priznati dobropis na mesečno naročnino za posamezno lokacijo v skladu s tabelo </w:t>
      </w:r>
      <w:r w:rsidRPr="000B583D">
        <w:rPr>
          <w:rFonts w:ascii="Arial" w:hAnsi="Arial" w:cs="Arial"/>
          <w:sz w:val="18"/>
          <w:szCs w:val="18"/>
        </w:rPr>
        <w:fldChar w:fldCharType="begin"/>
      </w:r>
      <w:r w:rsidRPr="000B583D">
        <w:rPr>
          <w:rFonts w:ascii="Arial" w:hAnsi="Arial" w:cs="Arial"/>
          <w:sz w:val="18"/>
          <w:szCs w:val="18"/>
        </w:rPr>
        <w:instrText xml:space="preserve"> REF _Ref125626380 \# "0" \h  \* MERGEFORMAT </w:instrText>
      </w:r>
      <w:r w:rsidRPr="000B583D">
        <w:rPr>
          <w:rFonts w:ascii="Arial" w:hAnsi="Arial" w:cs="Arial"/>
          <w:sz w:val="18"/>
          <w:szCs w:val="18"/>
        </w:rPr>
      </w:r>
      <w:r w:rsidRPr="000B583D">
        <w:rPr>
          <w:rFonts w:ascii="Arial" w:hAnsi="Arial" w:cs="Arial"/>
          <w:sz w:val="18"/>
          <w:szCs w:val="18"/>
        </w:rPr>
        <w:fldChar w:fldCharType="separate"/>
      </w:r>
      <w:r w:rsidRPr="000B583D">
        <w:rPr>
          <w:rFonts w:ascii="Arial" w:hAnsi="Arial" w:cs="Arial"/>
          <w:sz w:val="18"/>
          <w:szCs w:val="18"/>
        </w:rPr>
        <w:t>4</w:t>
      </w:r>
      <w:r w:rsidRPr="000B583D">
        <w:rPr>
          <w:rFonts w:ascii="Arial" w:hAnsi="Arial" w:cs="Arial"/>
          <w:sz w:val="18"/>
          <w:szCs w:val="18"/>
        </w:rPr>
        <w:fldChar w:fldCharType="end"/>
      </w:r>
      <w:r w:rsidRPr="000B583D">
        <w:rPr>
          <w:rFonts w:ascii="Arial" w:hAnsi="Arial" w:cs="Arial"/>
          <w:sz w:val="18"/>
          <w:szCs w:val="18"/>
        </w:rPr>
        <w:t xml:space="preserve">. </w:t>
      </w:r>
    </w:p>
    <w:tbl>
      <w:tblPr>
        <w:tblW w:w="48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38"/>
        <w:gridCol w:w="2677"/>
      </w:tblGrid>
      <w:tr w:rsidR="000B583D" w:rsidRPr="000B583D" w14:paraId="2E942E69" w14:textId="77777777" w:rsidTr="00007529">
        <w:trPr>
          <w:trHeight w:val="340"/>
        </w:trPr>
        <w:tc>
          <w:tcPr>
            <w:tcW w:w="213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683B1A4" w14:textId="77777777" w:rsidR="000B583D" w:rsidRPr="000B583D" w:rsidRDefault="000B583D" w:rsidP="00007529">
            <w:pPr>
              <w:pStyle w:val="Brezrazmikov"/>
              <w:rPr>
                <w:rFonts w:ascii="Arial" w:hAnsi="Arial" w:cs="Arial"/>
                <w:b/>
                <w:bCs/>
                <w:szCs w:val="18"/>
              </w:rPr>
            </w:pPr>
            <w:r w:rsidRPr="000B583D">
              <w:rPr>
                <w:rFonts w:ascii="Arial" w:hAnsi="Arial" w:cs="Arial"/>
                <w:b/>
                <w:bCs/>
                <w:szCs w:val="18"/>
              </w:rPr>
              <w:t>nerazpoložljivosti storitve</w:t>
            </w:r>
          </w:p>
        </w:tc>
        <w:tc>
          <w:tcPr>
            <w:tcW w:w="267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542CBE0" w14:textId="77777777" w:rsidR="000B583D" w:rsidRPr="000B583D" w:rsidRDefault="000B583D" w:rsidP="00007529">
            <w:pPr>
              <w:pStyle w:val="Brezrazmikov"/>
              <w:rPr>
                <w:rFonts w:ascii="Arial" w:hAnsi="Arial" w:cs="Arial"/>
                <w:b/>
                <w:bCs/>
                <w:szCs w:val="18"/>
              </w:rPr>
            </w:pPr>
            <w:r w:rsidRPr="000B583D">
              <w:rPr>
                <w:rFonts w:ascii="Arial" w:hAnsi="Arial" w:cs="Arial"/>
                <w:b/>
                <w:bCs/>
                <w:szCs w:val="18"/>
              </w:rPr>
              <w:t>odstotek dobropisa na mesečnem nivoju</w:t>
            </w:r>
          </w:p>
        </w:tc>
      </w:tr>
      <w:tr w:rsidR="000B583D" w:rsidRPr="000B583D" w14:paraId="18139208" w14:textId="77777777" w:rsidTr="00007529">
        <w:trPr>
          <w:trHeight w:val="340"/>
        </w:trPr>
        <w:tc>
          <w:tcPr>
            <w:tcW w:w="2138" w:type="dxa"/>
            <w:tcBorders>
              <w:top w:val="single" w:sz="4" w:space="0" w:color="000000"/>
              <w:left w:val="single" w:sz="4" w:space="0" w:color="000000"/>
              <w:bottom w:val="single" w:sz="4" w:space="0" w:color="000000"/>
              <w:right w:val="single" w:sz="4" w:space="0" w:color="000000"/>
            </w:tcBorders>
            <w:vAlign w:val="center"/>
          </w:tcPr>
          <w:p w14:paraId="05C54A6A" w14:textId="77777777" w:rsidR="000B583D" w:rsidRPr="000B583D" w:rsidRDefault="000B583D" w:rsidP="00007529">
            <w:pPr>
              <w:pStyle w:val="Brezrazmikov"/>
              <w:rPr>
                <w:rFonts w:ascii="Arial" w:hAnsi="Arial" w:cs="Arial"/>
                <w:szCs w:val="18"/>
              </w:rPr>
            </w:pPr>
            <w:r w:rsidRPr="000B583D">
              <w:rPr>
                <w:rFonts w:ascii="Arial" w:hAnsi="Arial" w:cs="Arial"/>
                <w:szCs w:val="18"/>
              </w:rPr>
              <w:t>do 0,49%</w:t>
            </w:r>
          </w:p>
        </w:tc>
        <w:tc>
          <w:tcPr>
            <w:tcW w:w="2677" w:type="dxa"/>
            <w:tcBorders>
              <w:top w:val="single" w:sz="4" w:space="0" w:color="000000"/>
              <w:left w:val="single" w:sz="4" w:space="0" w:color="000000"/>
              <w:bottom w:val="single" w:sz="4" w:space="0" w:color="000000"/>
              <w:right w:val="single" w:sz="4" w:space="0" w:color="000000"/>
            </w:tcBorders>
            <w:vAlign w:val="center"/>
          </w:tcPr>
          <w:p w14:paraId="7CC476EE" w14:textId="77777777" w:rsidR="000B583D" w:rsidRPr="000B583D" w:rsidRDefault="000B583D" w:rsidP="00007529">
            <w:pPr>
              <w:pStyle w:val="Brezrazmikov"/>
              <w:rPr>
                <w:rFonts w:ascii="Arial" w:hAnsi="Arial" w:cs="Arial"/>
                <w:szCs w:val="18"/>
              </w:rPr>
            </w:pPr>
            <w:r w:rsidRPr="000B583D">
              <w:rPr>
                <w:rFonts w:ascii="Arial" w:hAnsi="Arial" w:cs="Arial"/>
                <w:szCs w:val="18"/>
              </w:rPr>
              <w:t>20%</w:t>
            </w:r>
          </w:p>
        </w:tc>
      </w:tr>
      <w:tr w:rsidR="000B583D" w:rsidRPr="000B583D" w14:paraId="49B4E044" w14:textId="77777777" w:rsidTr="00007529">
        <w:trPr>
          <w:trHeight w:val="340"/>
        </w:trPr>
        <w:tc>
          <w:tcPr>
            <w:tcW w:w="2138" w:type="dxa"/>
            <w:tcBorders>
              <w:top w:val="single" w:sz="4" w:space="0" w:color="000000"/>
              <w:left w:val="single" w:sz="4" w:space="0" w:color="000000"/>
              <w:bottom w:val="single" w:sz="4" w:space="0" w:color="000000"/>
              <w:right w:val="single" w:sz="4" w:space="0" w:color="000000"/>
            </w:tcBorders>
            <w:vAlign w:val="center"/>
          </w:tcPr>
          <w:p w14:paraId="41D60344" w14:textId="77777777" w:rsidR="000B583D" w:rsidRPr="000B583D" w:rsidRDefault="000B583D" w:rsidP="00007529">
            <w:pPr>
              <w:pStyle w:val="Brezrazmikov"/>
              <w:rPr>
                <w:rFonts w:ascii="Arial" w:hAnsi="Arial" w:cs="Arial"/>
                <w:szCs w:val="18"/>
              </w:rPr>
            </w:pPr>
            <w:r w:rsidRPr="000B583D">
              <w:rPr>
                <w:rFonts w:ascii="Arial" w:hAnsi="Arial" w:cs="Arial"/>
                <w:szCs w:val="18"/>
              </w:rPr>
              <w:t>0,50% - 0,99%</w:t>
            </w:r>
          </w:p>
        </w:tc>
        <w:tc>
          <w:tcPr>
            <w:tcW w:w="2677" w:type="dxa"/>
            <w:tcBorders>
              <w:top w:val="single" w:sz="4" w:space="0" w:color="000000"/>
              <w:left w:val="single" w:sz="4" w:space="0" w:color="000000"/>
              <w:bottom w:val="single" w:sz="4" w:space="0" w:color="000000"/>
              <w:right w:val="single" w:sz="4" w:space="0" w:color="000000"/>
            </w:tcBorders>
            <w:vAlign w:val="center"/>
          </w:tcPr>
          <w:p w14:paraId="4A4810AF" w14:textId="77777777" w:rsidR="000B583D" w:rsidRPr="000B583D" w:rsidRDefault="000B583D" w:rsidP="00007529">
            <w:pPr>
              <w:pStyle w:val="Brezrazmikov"/>
              <w:rPr>
                <w:rFonts w:ascii="Arial" w:hAnsi="Arial" w:cs="Arial"/>
                <w:szCs w:val="18"/>
              </w:rPr>
            </w:pPr>
            <w:r w:rsidRPr="000B583D">
              <w:rPr>
                <w:rFonts w:ascii="Arial" w:hAnsi="Arial" w:cs="Arial"/>
                <w:szCs w:val="18"/>
              </w:rPr>
              <w:t>40%</w:t>
            </w:r>
          </w:p>
        </w:tc>
      </w:tr>
      <w:tr w:rsidR="000B583D" w:rsidRPr="000B583D" w14:paraId="76395427" w14:textId="77777777" w:rsidTr="00007529">
        <w:trPr>
          <w:trHeight w:val="340"/>
        </w:trPr>
        <w:tc>
          <w:tcPr>
            <w:tcW w:w="2138" w:type="dxa"/>
            <w:tcBorders>
              <w:top w:val="single" w:sz="4" w:space="0" w:color="000000"/>
              <w:left w:val="single" w:sz="4" w:space="0" w:color="000000"/>
              <w:bottom w:val="single" w:sz="4" w:space="0" w:color="000000"/>
              <w:right w:val="single" w:sz="4" w:space="0" w:color="000000"/>
            </w:tcBorders>
            <w:vAlign w:val="center"/>
          </w:tcPr>
          <w:p w14:paraId="3B0C709D" w14:textId="77777777" w:rsidR="000B583D" w:rsidRPr="000B583D" w:rsidRDefault="000B583D" w:rsidP="00007529">
            <w:pPr>
              <w:pStyle w:val="Brezrazmikov"/>
              <w:rPr>
                <w:rFonts w:ascii="Arial" w:hAnsi="Arial" w:cs="Arial"/>
                <w:szCs w:val="18"/>
              </w:rPr>
            </w:pPr>
            <w:r w:rsidRPr="000B583D">
              <w:rPr>
                <w:rFonts w:ascii="Arial" w:hAnsi="Arial" w:cs="Arial"/>
                <w:szCs w:val="18"/>
              </w:rPr>
              <w:t>1,00% - 2,99%</w:t>
            </w:r>
          </w:p>
        </w:tc>
        <w:tc>
          <w:tcPr>
            <w:tcW w:w="2677" w:type="dxa"/>
            <w:tcBorders>
              <w:top w:val="single" w:sz="4" w:space="0" w:color="000000"/>
              <w:left w:val="single" w:sz="4" w:space="0" w:color="000000"/>
              <w:bottom w:val="single" w:sz="4" w:space="0" w:color="000000"/>
              <w:right w:val="single" w:sz="4" w:space="0" w:color="000000"/>
            </w:tcBorders>
            <w:vAlign w:val="center"/>
          </w:tcPr>
          <w:p w14:paraId="6748FDB1" w14:textId="77777777" w:rsidR="000B583D" w:rsidRPr="000B583D" w:rsidRDefault="000B583D" w:rsidP="00007529">
            <w:pPr>
              <w:pStyle w:val="Brezrazmikov"/>
              <w:rPr>
                <w:rFonts w:ascii="Arial" w:hAnsi="Arial" w:cs="Arial"/>
                <w:szCs w:val="18"/>
              </w:rPr>
            </w:pPr>
            <w:r w:rsidRPr="000B583D">
              <w:rPr>
                <w:rFonts w:ascii="Arial" w:hAnsi="Arial" w:cs="Arial"/>
                <w:szCs w:val="18"/>
              </w:rPr>
              <w:t>60%</w:t>
            </w:r>
          </w:p>
        </w:tc>
      </w:tr>
      <w:tr w:rsidR="000B583D" w:rsidRPr="000B583D" w14:paraId="43F0B6FB" w14:textId="77777777" w:rsidTr="00007529">
        <w:trPr>
          <w:trHeight w:val="340"/>
        </w:trPr>
        <w:tc>
          <w:tcPr>
            <w:tcW w:w="2138" w:type="dxa"/>
            <w:tcBorders>
              <w:top w:val="single" w:sz="4" w:space="0" w:color="000000"/>
              <w:left w:val="single" w:sz="4" w:space="0" w:color="000000"/>
              <w:bottom w:val="single" w:sz="4" w:space="0" w:color="000000"/>
              <w:right w:val="single" w:sz="4" w:space="0" w:color="000000"/>
            </w:tcBorders>
            <w:vAlign w:val="center"/>
          </w:tcPr>
          <w:p w14:paraId="105E48BE" w14:textId="77777777" w:rsidR="000B583D" w:rsidRPr="000B583D" w:rsidRDefault="000B583D" w:rsidP="00007529">
            <w:pPr>
              <w:pStyle w:val="Brezrazmikov"/>
              <w:rPr>
                <w:rFonts w:ascii="Arial" w:hAnsi="Arial" w:cs="Arial"/>
                <w:szCs w:val="18"/>
              </w:rPr>
            </w:pPr>
            <w:r w:rsidRPr="000B583D">
              <w:rPr>
                <w:rFonts w:ascii="Arial" w:hAnsi="Arial" w:cs="Arial"/>
                <w:szCs w:val="18"/>
              </w:rPr>
              <w:t xml:space="preserve">nad 3,00% </w:t>
            </w:r>
          </w:p>
        </w:tc>
        <w:tc>
          <w:tcPr>
            <w:tcW w:w="2677" w:type="dxa"/>
            <w:tcBorders>
              <w:top w:val="single" w:sz="4" w:space="0" w:color="000000"/>
              <w:left w:val="single" w:sz="4" w:space="0" w:color="000000"/>
              <w:bottom w:val="single" w:sz="4" w:space="0" w:color="000000"/>
              <w:right w:val="single" w:sz="4" w:space="0" w:color="000000"/>
            </w:tcBorders>
            <w:vAlign w:val="center"/>
          </w:tcPr>
          <w:p w14:paraId="0C195C25" w14:textId="77777777" w:rsidR="000B583D" w:rsidRPr="000B583D" w:rsidRDefault="000B583D" w:rsidP="00007529">
            <w:pPr>
              <w:pStyle w:val="Brezrazmikov"/>
              <w:keepNext/>
              <w:rPr>
                <w:rFonts w:ascii="Arial" w:hAnsi="Arial" w:cs="Arial"/>
                <w:szCs w:val="18"/>
              </w:rPr>
            </w:pPr>
            <w:r w:rsidRPr="000B583D">
              <w:rPr>
                <w:rFonts w:ascii="Arial" w:hAnsi="Arial" w:cs="Arial"/>
                <w:szCs w:val="18"/>
              </w:rPr>
              <w:t>100%</w:t>
            </w:r>
          </w:p>
        </w:tc>
      </w:tr>
    </w:tbl>
    <w:p w14:paraId="04A8963A" w14:textId="77777777" w:rsidR="000B583D" w:rsidRPr="000B583D" w:rsidRDefault="000B583D" w:rsidP="000B583D">
      <w:pPr>
        <w:pStyle w:val="Napis"/>
        <w:rPr>
          <w:rFonts w:ascii="Arial" w:hAnsi="Arial" w:cs="Arial"/>
        </w:rPr>
      </w:pPr>
      <w:bookmarkStart w:id="8" w:name="_Ref125626380"/>
      <w:r w:rsidRPr="000B583D">
        <w:rPr>
          <w:rFonts w:ascii="Arial" w:hAnsi="Arial" w:cs="Arial"/>
        </w:rPr>
        <w:t xml:space="preserve">Tabela </w:t>
      </w:r>
      <w:r w:rsidRPr="000B583D">
        <w:rPr>
          <w:rFonts w:ascii="Arial" w:hAnsi="Arial" w:cs="Arial"/>
        </w:rPr>
        <w:fldChar w:fldCharType="begin"/>
      </w:r>
      <w:r w:rsidRPr="000B583D">
        <w:rPr>
          <w:rFonts w:ascii="Arial" w:hAnsi="Arial" w:cs="Arial"/>
        </w:rPr>
        <w:instrText xml:space="preserve"> SEQ Tabela \* ARABIC </w:instrText>
      </w:r>
      <w:r w:rsidRPr="000B583D">
        <w:rPr>
          <w:rFonts w:ascii="Arial" w:hAnsi="Arial" w:cs="Arial"/>
        </w:rPr>
        <w:fldChar w:fldCharType="separate"/>
      </w:r>
      <w:r w:rsidRPr="000B583D">
        <w:rPr>
          <w:rFonts w:ascii="Arial" w:hAnsi="Arial" w:cs="Arial"/>
          <w:noProof/>
        </w:rPr>
        <w:t>4</w:t>
      </w:r>
      <w:r w:rsidRPr="000B583D">
        <w:rPr>
          <w:rFonts w:ascii="Arial" w:hAnsi="Arial" w:cs="Arial"/>
        </w:rPr>
        <w:fldChar w:fldCharType="end"/>
      </w:r>
      <w:bookmarkEnd w:id="8"/>
      <w:r w:rsidRPr="000B583D">
        <w:rPr>
          <w:rFonts w:ascii="Arial" w:hAnsi="Arial" w:cs="Arial"/>
        </w:rPr>
        <w:t xml:space="preserve"> - Dobropis glede na odstotek razpoložljivosti</w:t>
      </w:r>
    </w:p>
    <w:p w14:paraId="09D16AFA" w14:textId="5297D6C8" w:rsidR="000B583D" w:rsidRDefault="000B583D" w:rsidP="000B583D">
      <w:pPr>
        <w:spacing w:after="0" w:line="240" w:lineRule="auto"/>
        <w:rPr>
          <w:rFonts w:ascii="Arial" w:hAnsi="Arial" w:cs="Arial"/>
          <w:sz w:val="18"/>
          <w:szCs w:val="18"/>
        </w:rPr>
      </w:pPr>
      <w:r w:rsidRPr="000B583D">
        <w:rPr>
          <w:rFonts w:ascii="Arial" w:hAnsi="Arial" w:cs="Arial"/>
          <w:sz w:val="18"/>
          <w:szCs w:val="18"/>
        </w:rPr>
        <w:t>Naročnik ni dolžan plačati pogodbene kazni v primeru, da bi nastopile okoliščine, ki so splošno znane kot višja sila. Izvajalec je dolžan naročniku mesečno poročati o nerazpoložljivosti storitev.</w:t>
      </w:r>
    </w:p>
    <w:p w14:paraId="7CBD4B3B" w14:textId="77777777" w:rsidR="00922ABF" w:rsidRDefault="00922ABF" w:rsidP="000B583D">
      <w:pPr>
        <w:spacing w:after="0" w:line="240" w:lineRule="auto"/>
        <w:rPr>
          <w:rFonts w:ascii="Arial" w:hAnsi="Arial" w:cs="Arial"/>
          <w:sz w:val="18"/>
          <w:szCs w:val="18"/>
        </w:rPr>
      </w:pPr>
    </w:p>
    <w:p w14:paraId="22010F15" w14:textId="17022223" w:rsidR="00922ABF" w:rsidRDefault="00922ABF" w:rsidP="00922ABF">
      <w:pPr>
        <w:spacing w:after="0" w:line="240" w:lineRule="auto"/>
        <w:rPr>
          <w:rFonts w:ascii="Arial" w:hAnsi="Arial" w:cs="Arial"/>
          <w:sz w:val="18"/>
          <w:szCs w:val="18"/>
        </w:rPr>
      </w:pPr>
      <w:r>
        <w:rPr>
          <w:rFonts w:ascii="Arial" w:hAnsi="Arial" w:cs="Arial"/>
          <w:sz w:val="18"/>
          <w:szCs w:val="18"/>
        </w:rPr>
        <w:t>N</w:t>
      </w:r>
      <w:r w:rsidRPr="00922ABF">
        <w:rPr>
          <w:rFonts w:ascii="Arial" w:hAnsi="Arial" w:cs="Arial"/>
          <w:sz w:val="18"/>
          <w:szCs w:val="18"/>
        </w:rPr>
        <w:t xml:space="preserve">aročnik </w:t>
      </w:r>
      <w:r>
        <w:rPr>
          <w:rFonts w:ascii="Arial" w:hAnsi="Arial" w:cs="Arial"/>
          <w:sz w:val="18"/>
          <w:szCs w:val="18"/>
        </w:rPr>
        <w:t xml:space="preserve">lahko </w:t>
      </w:r>
      <w:r w:rsidRPr="00922ABF">
        <w:rPr>
          <w:rFonts w:ascii="Arial" w:hAnsi="Arial" w:cs="Arial"/>
          <w:sz w:val="18"/>
          <w:szCs w:val="18"/>
        </w:rPr>
        <w:t>zaračuna pogodbeno kazen</w:t>
      </w:r>
      <w:r>
        <w:rPr>
          <w:rFonts w:ascii="Arial" w:hAnsi="Arial" w:cs="Arial"/>
          <w:sz w:val="18"/>
          <w:szCs w:val="18"/>
        </w:rPr>
        <w:t xml:space="preserve"> skladno </w:t>
      </w:r>
      <w:r w:rsidR="0072142C">
        <w:rPr>
          <w:rFonts w:ascii="Arial" w:hAnsi="Arial" w:cs="Arial"/>
          <w:sz w:val="18"/>
          <w:szCs w:val="18"/>
        </w:rPr>
        <w:t>s</w:t>
      </w:r>
      <w:r>
        <w:rPr>
          <w:rFonts w:ascii="Arial" w:hAnsi="Arial" w:cs="Arial"/>
          <w:sz w:val="18"/>
          <w:szCs w:val="18"/>
        </w:rPr>
        <w:t xml:space="preserve"> </w:t>
      </w:r>
      <w:r w:rsidR="0072142C">
        <w:rPr>
          <w:rFonts w:ascii="Arial" w:hAnsi="Arial" w:cs="Arial"/>
          <w:sz w:val="18"/>
          <w:szCs w:val="18"/>
        </w:rPr>
        <w:t>15.</w:t>
      </w:r>
      <w:r>
        <w:rPr>
          <w:rFonts w:ascii="Arial" w:hAnsi="Arial" w:cs="Arial"/>
          <w:sz w:val="18"/>
          <w:szCs w:val="18"/>
        </w:rPr>
        <w:t xml:space="preserve"> členom te pogo</w:t>
      </w:r>
      <w:r w:rsidR="0072142C">
        <w:rPr>
          <w:rFonts w:ascii="Arial" w:hAnsi="Arial" w:cs="Arial"/>
          <w:sz w:val="18"/>
          <w:szCs w:val="18"/>
        </w:rPr>
        <w:t>d</w:t>
      </w:r>
      <w:r>
        <w:rPr>
          <w:rFonts w:ascii="Arial" w:hAnsi="Arial" w:cs="Arial"/>
          <w:sz w:val="18"/>
          <w:szCs w:val="18"/>
        </w:rPr>
        <w:t>be</w:t>
      </w:r>
      <w:r w:rsidRPr="00922ABF">
        <w:rPr>
          <w:rFonts w:ascii="Arial" w:hAnsi="Arial" w:cs="Arial"/>
          <w:sz w:val="18"/>
          <w:szCs w:val="18"/>
        </w:rPr>
        <w:t>.</w:t>
      </w:r>
    </w:p>
    <w:p w14:paraId="5602FCB4" w14:textId="77777777" w:rsidR="00922ABF" w:rsidRPr="000B583D" w:rsidRDefault="00922ABF" w:rsidP="000B583D">
      <w:pPr>
        <w:spacing w:after="0" w:line="240" w:lineRule="auto"/>
        <w:rPr>
          <w:rFonts w:ascii="Arial" w:hAnsi="Arial" w:cs="Arial"/>
          <w:sz w:val="18"/>
          <w:szCs w:val="18"/>
        </w:rPr>
      </w:pPr>
    </w:p>
    <w:p w14:paraId="5A18F9BE" w14:textId="77777777" w:rsidR="00F133A4" w:rsidRDefault="00594E9E" w:rsidP="00F133A4">
      <w:pPr>
        <w:jc w:val="both"/>
        <w:rPr>
          <w:rFonts w:ascii="Arial" w:hAnsi="Arial" w:cs="Arial"/>
          <w:i/>
          <w:iCs/>
          <w:color w:val="000000"/>
          <w:sz w:val="18"/>
          <w:szCs w:val="18"/>
        </w:rPr>
      </w:pPr>
      <w:r w:rsidRPr="00731494">
        <w:rPr>
          <w:rFonts w:ascii="Arial" w:hAnsi="Arial" w:cs="Arial"/>
          <w:b/>
          <w:bCs/>
          <w:color w:val="000000"/>
          <w:sz w:val="18"/>
          <w:szCs w:val="18"/>
        </w:rPr>
        <w:t>V</w:t>
      </w:r>
      <w:r>
        <w:rPr>
          <w:rFonts w:ascii="Arial" w:hAnsi="Arial" w:cs="Arial"/>
          <w:b/>
          <w:bCs/>
          <w:color w:val="000000"/>
          <w:sz w:val="18"/>
          <w:szCs w:val="18"/>
        </w:rPr>
        <w:t>I</w:t>
      </w:r>
      <w:r w:rsidRPr="00731494">
        <w:rPr>
          <w:rFonts w:ascii="Arial" w:hAnsi="Arial" w:cs="Arial"/>
          <w:b/>
          <w:bCs/>
          <w:color w:val="000000"/>
          <w:sz w:val="18"/>
          <w:szCs w:val="18"/>
        </w:rPr>
        <w:t>. PODIZVAJALCI</w:t>
      </w:r>
      <w:r w:rsidR="00F133A4" w:rsidRPr="00F133A4">
        <w:rPr>
          <w:rFonts w:ascii="Arial" w:hAnsi="Arial" w:cs="Arial"/>
          <w:i/>
          <w:iCs/>
          <w:color w:val="000000"/>
          <w:sz w:val="18"/>
          <w:szCs w:val="18"/>
        </w:rPr>
        <w:t xml:space="preserve"> </w:t>
      </w:r>
    </w:p>
    <w:p w14:paraId="47E93356" w14:textId="3B5C2C36" w:rsidR="00F133A4" w:rsidRPr="00731494" w:rsidRDefault="00F133A4" w:rsidP="00F133A4">
      <w:pPr>
        <w:spacing w:after="0"/>
        <w:jc w:val="both"/>
      </w:pPr>
      <w:r w:rsidRPr="00731494">
        <w:rPr>
          <w:rFonts w:ascii="Arial" w:hAnsi="Arial" w:cs="Arial"/>
          <w:i/>
          <w:iCs/>
          <w:color w:val="000000"/>
          <w:sz w:val="18"/>
          <w:szCs w:val="18"/>
        </w:rPr>
        <w:t>Opomba:</w:t>
      </w:r>
    </w:p>
    <w:p w14:paraId="1999B8FE" w14:textId="58635085" w:rsidR="00594E9E" w:rsidRPr="00731494" w:rsidRDefault="00F133A4" w:rsidP="00F133A4">
      <w:pPr>
        <w:spacing w:before="225" w:after="225" w:line="240" w:lineRule="auto"/>
        <w:jc w:val="both"/>
      </w:pPr>
      <w:r w:rsidRPr="00F133A4">
        <w:rPr>
          <w:rFonts w:ascii="Arial" w:hAnsi="Arial" w:cs="Arial"/>
          <w:i/>
          <w:iCs/>
          <w:color w:val="EE0000"/>
          <w:sz w:val="18"/>
          <w:szCs w:val="18"/>
        </w:rPr>
        <w:lastRenderedPageBreak/>
        <w:t>V KOLIKOR PONUDNIK NE NASTOPA S PODIZVAJALCI SE RAZDELEK IZBRIŠE</w:t>
      </w:r>
    </w:p>
    <w:p w14:paraId="395AA27F" w14:textId="131D34CF" w:rsidR="00594E9E" w:rsidRPr="00731494" w:rsidRDefault="00594E9E" w:rsidP="00594E9E">
      <w:pPr>
        <w:spacing w:after="0" w:line="240" w:lineRule="auto"/>
        <w:jc w:val="center"/>
      </w:pPr>
      <w:r w:rsidRPr="00731494">
        <w:rPr>
          <w:rFonts w:ascii="Arial" w:hAnsi="Arial" w:cs="Arial"/>
          <w:b/>
          <w:bCs/>
          <w:color w:val="000000"/>
          <w:sz w:val="18"/>
          <w:szCs w:val="18"/>
        </w:rPr>
        <w:t>1</w:t>
      </w:r>
      <w:r w:rsidR="00F133A4">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58"/>
      </w:tblGrid>
      <w:tr w:rsidR="00594E9E" w:rsidRPr="00731494" w14:paraId="0618BA9C" w14:textId="77777777" w:rsidTr="00352788">
        <w:tc>
          <w:tcPr>
            <w:tcW w:w="0" w:type="auto"/>
            <w:tcMar>
              <w:top w:w="0" w:type="auto"/>
              <w:bottom w:w="0" w:type="auto"/>
            </w:tcMar>
          </w:tcPr>
          <w:p w14:paraId="6518A648" w14:textId="77777777" w:rsidR="00594E9E" w:rsidRPr="00731494" w:rsidRDefault="00594E9E" w:rsidP="00352788">
            <w:pPr>
              <w:spacing w:before="225" w:after="225"/>
              <w:jc w:val="both"/>
            </w:pPr>
            <w:r w:rsidRPr="00731494">
              <w:rPr>
                <w:rFonts w:ascii="Arial" w:hAnsi="Arial" w:cs="Arial"/>
                <w:color w:val="000000"/>
                <w:sz w:val="18"/>
                <w:szCs w:val="18"/>
              </w:rPr>
              <w:t>Dobavitelj bo dobavo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594E9E" w:rsidRPr="00731494" w14:paraId="05E8B9BB" w14:textId="77777777" w:rsidTr="0035278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DB00CF7" w14:textId="77777777" w:rsidR="00594E9E" w:rsidRPr="00731494" w:rsidRDefault="00594E9E" w:rsidP="00352788">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5EE66C0" w14:textId="77777777" w:rsidR="00594E9E" w:rsidRPr="00731494" w:rsidRDefault="00594E9E" w:rsidP="00352788"/>
              </w:tc>
            </w:tr>
            <w:tr w:rsidR="00594E9E" w:rsidRPr="00731494" w14:paraId="694A11C0" w14:textId="77777777" w:rsidTr="0035278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C29F693" w14:textId="77777777" w:rsidR="00594E9E" w:rsidRPr="00731494" w:rsidRDefault="00594E9E" w:rsidP="00352788">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0E555B9" w14:textId="77777777" w:rsidR="00594E9E" w:rsidRPr="00731494" w:rsidRDefault="00594E9E" w:rsidP="00352788">
                  <w:pPr>
                    <w:spacing w:before="135" w:after="135"/>
                    <w:jc w:val="both"/>
                    <w:textAlignment w:val="center"/>
                  </w:pPr>
                  <w:r w:rsidRPr="00731494">
                    <w:rPr>
                      <w:rFonts w:ascii="Arial" w:hAnsi="Arial" w:cs="Arial"/>
                      <w:color w:val="000000"/>
                      <w:position w:val="-2"/>
                      <w:sz w:val="18"/>
                      <w:szCs w:val="18"/>
                    </w:rPr>
                    <w:t>Opis del, ki jih bo izvedel podizvajalec:</w:t>
                  </w:r>
                </w:p>
                <w:p w14:paraId="79165865" w14:textId="77777777" w:rsidR="00594E9E" w:rsidRPr="00731494" w:rsidRDefault="00594E9E" w:rsidP="00352788">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34E3113A" w14:textId="43D11A42" w:rsidR="00594E9E" w:rsidRPr="00731494" w:rsidRDefault="00594E9E" w:rsidP="00F133A4">
            <w:pPr>
              <w:jc w:val="both"/>
            </w:pPr>
          </w:p>
        </w:tc>
      </w:tr>
    </w:tbl>
    <w:p w14:paraId="2B658D6B" w14:textId="77777777" w:rsidR="00F133A4" w:rsidRDefault="00F133A4" w:rsidP="00594E9E">
      <w:pPr>
        <w:spacing w:after="0" w:line="240" w:lineRule="auto"/>
        <w:jc w:val="center"/>
        <w:rPr>
          <w:rFonts w:ascii="Arial" w:hAnsi="Arial" w:cs="Arial"/>
          <w:b/>
          <w:bCs/>
          <w:color w:val="000000"/>
          <w:sz w:val="18"/>
          <w:szCs w:val="18"/>
        </w:rPr>
      </w:pPr>
    </w:p>
    <w:p w14:paraId="7D828139" w14:textId="77777777" w:rsidR="00F133A4" w:rsidRDefault="00F133A4" w:rsidP="00594E9E">
      <w:pPr>
        <w:spacing w:after="0" w:line="240" w:lineRule="auto"/>
        <w:jc w:val="center"/>
        <w:rPr>
          <w:rFonts w:ascii="Arial" w:hAnsi="Arial" w:cs="Arial"/>
          <w:b/>
          <w:bCs/>
          <w:color w:val="000000"/>
          <w:sz w:val="18"/>
          <w:szCs w:val="18"/>
        </w:rPr>
      </w:pPr>
    </w:p>
    <w:p w14:paraId="4A554ED2" w14:textId="77777777" w:rsidR="00F133A4" w:rsidRDefault="00F133A4" w:rsidP="00594E9E">
      <w:pPr>
        <w:spacing w:after="0" w:line="240" w:lineRule="auto"/>
        <w:jc w:val="center"/>
        <w:rPr>
          <w:rFonts w:ascii="Arial" w:hAnsi="Arial" w:cs="Arial"/>
          <w:b/>
          <w:bCs/>
          <w:color w:val="000000"/>
          <w:sz w:val="18"/>
          <w:szCs w:val="18"/>
        </w:rPr>
      </w:pPr>
    </w:p>
    <w:p w14:paraId="16863B92" w14:textId="77777777" w:rsidR="00F133A4" w:rsidRDefault="00F133A4" w:rsidP="00594E9E">
      <w:pPr>
        <w:spacing w:after="0" w:line="240" w:lineRule="auto"/>
        <w:jc w:val="center"/>
        <w:rPr>
          <w:rFonts w:ascii="Arial" w:hAnsi="Arial" w:cs="Arial"/>
          <w:b/>
          <w:bCs/>
          <w:color w:val="000000"/>
          <w:sz w:val="18"/>
          <w:szCs w:val="18"/>
        </w:rPr>
      </w:pPr>
    </w:p>
    <w:p w14:paraId="7DBBB2A8" w14:textId="566236BB" w:rsidR="00594E9E" w:rsidRPr="00731494" w:rsidRDefault="00594E9E" w:rsidP="00594E9E">
      <w:pPr>
        <w:spacing w:after="0" w:line="240" w:lineRule="auto"/>
        <w:jc w:val="center"/>
      </w:pPr>
      <w:r w:rsidRPr="00731494">
        <w:rPr>
          <w:rFonts w:ascii="Arial" w:hAnsi="Arial" w:cs="Arial"/>
          <w:b/>
          <w:bCs/>
          <w:color w:val="000000"/>
          <w:sz w:val="18"/>
          <w:szCs w:val="18"/>
        </w:rPr>
        <w:t>1</w:t>
      </w:r>
      <w:r w:rsidR="00F133A4">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94E9E" w:rsidRPr="00731494" w14:paraId="4CE57DE7" w14:textId="77777777" w:rsidTr="00352788">
        <w:tc>
          <w:tcPr>
            <w:tcW w:w="0" w:type="auto"/>
            <w:tcMar>
              <w:top w:w="0" w:type="auto"/>
              <w:bottom w:w="0" w:type="auto"/>
            </w:tcMar>
          </w:tcPr>
          <w:p w14:paraId="24C1DBE2" w14:textId="77777777" w:rsidR="00594E9E" w:rsidRPr="00731494" w:rsidRDefault="00594E9E" w:rsidP="00352788">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3C1D2287" w14:textId="77777777" w:rsidR="00594E9E" w:rsidRPr="00731494" w:rsidRDefault="00594E9E" w:rsidP="00352788">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594E9E" w:rsidRPr="00731494" w14:paraId="550D531E" w14:textId="77777777" w:rsidTr="00352788">
              <w:tc>
                <w:tcPr>
                  <w:tcW w:w="0" w:type="auto"/>
                  <w:tcMar>
                    <w:top w:w="0" w:type="auto"/>
                    <w:bottom w:w="0" w:type="auto"/>
                  </w:tcMar>
                </w:tcPr>
                <w:p w14:paraId="44C25C13" w14:textId="77777777" w:rsidR="00594E9E" w:rsidRPr="00731494" w:rsidRDefault="00594E9E" w:rsidP="00352788">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6F53263B" w14:textId="77777777" w:rsidR="00594E9E" w:rsidRPr="00731494" w:rsidRDefault="00594E9E" w:rsidP="00352788">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63EEA3C3" w14:textId="77777777" w:rsidR="00594E9E" w:rsidRPr="00731494" w:rsidRDefault="00594E9E" w:rsidP="00352788">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B3A9996" w14:textId="77777777" w:rsidR="00594E9E" w:rsidRPr="00731494" w:rsidRDefault="00594E9E" w:rsidP="00352788">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1222FAB8" w14:textId="77777777" w:rsidR="00594E9E" w:rsidRPr="00731494" w:rsidRDefault="00594E9E" w:rsidP="00352788">
            <w:pPr>
              <w:spacing w:before="225" w:after="225"/>
              <w:jc w:val="both"/>
            </w:pPr>
            <w:r w:rsidRPr="00731494">
              <w:rPr>
                <w:rFonts w:ascii="Arial" w:hAnsi="Arial" w:cs="Arial"/>
                <w:color w:val="000000"/>
                <w:sz w:val="18"/>
                <w:szCs w:val="18"/>
              </w:rPr>
              <w:t>Plačila podizvajalcem se izvedejo v rokih in na enak način kot velja za plačila izvajalcu.</w:t>
            </w:r>
          </w:p>
          <w:p w14:paraId="62F9159F" w14:textId="77777777" w:rsidR="00594E9E" w:rsidRPr="00731494" w:rsidRDefault="00594E9E" w:rsidP="00352788">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8BF581F" w14:textId="77777777" w:rsidR="00594E9E" w:rsidRPr="00731494" w:rsidRDefault="00594E9E" w:rsidP="00352788">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2FA44B32" w14:textId="77777777" w:rsidR="00594E9E" w:rsidRPr="00731494" w:rsidRDefault="00594E9E" w:rsidP="00352788">
            <w:pPr>
              <w:spacing w:before="225" w:after="225"/>
              <w:jc w:val="both"/>
            </w:pPr>
            <w:r w:rsidRPr="00731494">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731494">
              <w:rPr>
                <w:rFonts w:ascii="Arial" w:hAnsi="Arial" w:cs="Arial"/>
                <w:color w:val="000000"/>
                <w:sz w:val="18"/>
                <w:szCs w:val="18"/>
              </w:rPr>
              <w:t>Nepredložitev</w:t>
            </w:r>
            <w:proofErr w:type="spellEnd"/>
            <w:r w:rsidRPr="00731494">
              <w:rPr>
                <w:rFonts w:ascii="Arial" w:hAnsi="Arial" w:cs="Arial"/>
                <w:color w:val="000000"/>
                <w:sz w:val="18"/>
                <w:szCs w:val="18"/>
              </w:rPr>
              <w:t xml:space="preserve"> izjave v roku je razlog za uvedbo </w:t>
            </w:r>
            <w:proofErr w:type="spellStart"/>
            <w:r w:rsidRPr="00731494">
              <w:rPr>
                <w:rFonts w:ascii="Arial" w:hAnsi="Arial" w:cs="Arial"/>
                <w:color w:val="000000"/>
                <w:sz w:val="18"/>
                <w:szCs w:val="18"/>
              </w:rPr>
              <w:t>prekrškovnega</w:t>
            </w:r>
            <w:proofErr w:type="spellEnd"/>
            <w:r w:rsidRPr="00731494">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1B1BDE5D" w14:textId="2C456201" w:rsidR="00594E9E" w:rsidRPr="00731494" w:rsidRDefault="00594E9E" w:rsidP="00594E9E">
      <w:pPr>
        <w:spacing w:after="0" w:line="240" w:lineRule="auto"/>
        <w:jc w:val="center"/>
      </w:pPr>
      <w:r w:rsidRPr="00731494">
        <w:rPr>
          <w:rFonts w:ascii="Arial" w:hAnsi="Arial" w:cs="Arial"/>
          <w:b/>
          <w:bCs/>
          <w:color w:val="000000"/>
          <w:sz w:val="18"/>
          <w:szCs w:val="18"/>
        </w:rPr>
        <w:t>1</w:t>
      </w:r>
      <w:r w:rsidR="00F133A4">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94E9E" w:rsidRPr="00731494" w14:paraId="13AC28E7" w14:textId="77777777" w:rsidTr="00352788">
        <w:tc>
          <w:tcPr>
            <w:tcW w:w="0" w:type="auto"/>
            <w:tcMar>
              <w:top w:w="0" w:type="auto"/>
              <w:bottom w:w="0" w:type="auto"/>
            </w:tcMar>
          </w:tcPr>
          <w:p w14:paraId="172E484A" w14:textId="77777777" w:rsidR="00594E9E" w:rsidRPr="00731494" w:rsidRDefault="00594E9E" w:rsidP="00352788">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659802B1" w14:textId="77777777" w:rsidR="00594E9E" w:rsidRPr="00731494" w:rsidRDefault="00594E9E" w:rsidP="00352788">
            <w:pPr>
              <w:spacing w:before="225" w:after="225"/>
              <w:jc w:val="both"/>
            </w:pPr>
            <w:r w:rsidRPr="00731494">
              <w:rPr>
                <w:rFonts w:ascii="Arial" w:hAnsi="Arial" w:cs="Arial"/>
                <w:color w:val="000000"/>
                <w:sz w:val="18"/>
                <w:szCs w:val="18"/>
              </w:rPr>
              <w:lastRenderedPageBreak/>
              <w:t>Naročnik se zavezuje, da bo za nemoteno izvajanje pogodbenih obveznosti dobavitelja zagotovil sodelovanje oseb, ki bodo v stiku z dobaviteljem.</w:t>
            </w:r>
          </w:p>
        </w:tc>
      </w:tr>
    </w:tbl>
    <w:p w14:paraId="4EA9EF46" w14:textId="4ADDBCD9" w:rsidR="00594E9E" w:rsidRPr="00731494" w:rsidRDefault="00594E9E" w:rsidP="00594E9E">
      <w:pPr>
        <w:spacing w:before="225" w:after="225" w:line="240" w:lineRule="auto"/>
        <w:jc w:val="both"/>
      </w:pPr>
      <w:r w:rsidRPr="00731494">
        <w:rPr>
          <w:rFonts w:ascii="Arial" w:hAnsi="Arial" w:cs="Arial"/>
          <w:b/>
          <w:bCs/>
          <w:color w:val="000000"/>
          <w:sz w:val="18"/>
          <w:szCs w:val="18"/>
        </w:rPr>
        <w:lastRenderedPageBreak/>
        <w:t>V</w:t>
      </w:r>
      <w:r>
        <w:rPr>
          <w:rFonts w:ascii="Arial" w:hAnsi="Arial" w:cs="Arial"/>
          <w:b/>
          <w:bCs/>
          <w:color w:val="000000"/>
          <w:sz w:val="18"/>
          <w:szCs w:val="18"/>
        </w:rPr>
        <w:t>I</w:t>
      </w:r>
      <w:r w:rsidRPr="00731494">
        <w:rPr>
          <w:rFonts w:ascii="Arial" w:hAnsi="Arial" w:cs="Arial"/>
          <w:b/>
          <w:bCs/>
          <w:color w:val="000000"/>
          <w:sz w:val="18"/>
          <w:szCs w:val="18"/>
        </w:rPr>
        <w:t xml:space="preserve">I. OBVEZNOSTI </w:t>
      </w:r>
      <w:r w:rsidR="000B583D">
        <w:rPr>
          <w:rFonts w:ascii="Arial" w:hAnsi="Arial" w:cs="Arial"/>
          <w:b/>
          <w:bCs/>
          <w:color w:val="000000"/>
          <w:sz w:val="18"/>
          <w:szCs w:val="18"/>
        </w:rPr>
        <w:t>IZVAJALCA</w:t>
      </w:r>
    </w:p>
    <w:p w14:paraId="684D2399" w14:textId="744309D9" w:rsidR="00594E9E" w:rsidRPr="00731494" w:rsidRDefault="00594E9E" w:rsidP="00594E9E">
      <w:pPr>
        <w:spacing w:after="0" w:line="240" w:lineRule="auto"/>
        <w:jc w:val="center"/>
      </w:pPr>
      <w:r w:rsidRPr="00731494">
        <w:rPr>
          <w:rFonts w:ascii="Arial" w:hAnsi="Arial" w:cs="Arial"/>
          <w:b/>
          <w:bCs/>
          <w:color w:val="000000"/>
          <w:sz w:val="18"/>
          <w:szCs w:val="18"/>
        </w:rPr>
        <w:t>1</w:t>
      </w:r>
      <w:r w:rsidR="00F133A4">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94E9E" w:rsidRPr="00731494" w14:paraId="1DD17AEE" w14:textId="77777777" w:rsidTr="00352788">
        <w:tc>
          <w:tcPr>
            <w:tcW w:w="0" w:type="auto"/>
            <w:tcMar>
              <w:top w:w="0" w:type="auto"/>
              <w:bottom w:w="0" w:type="auto"/>
            </w:tcMar>
          </w:tcPr>
          <w:p w14:paraId="5C850E4E" w14:textId="2F88D3D7" w:rsidR="000B583D" w:rsidRPr="000B583D" w:rsidRDefault="000B583D" w:rsidP="00F133A4">
            <w:pPr>
              <w:jc w:val="both"/>
              <w:rPr>
                <w:rFonts w:ascii="Arial" w:hAnsi="Arial" w:cs="Arial"/>
                <w:color w:val="000000"/>
                <w:sz w:val="18"/>
                <w:szCs w:val="18"/>
              </w:rPr>
            </w:pPr>
            <w:r w:rsidRPr="000B583D">
              <w:rPr>
                <w:rFonts w:ascii="Arial" w:hAnsi="Arial" w:cs="Arial"/>
                <w:color w:val="000000"/>
                <w:sz w:val="18"/>
                <w:szCs w:val="18"/>
              </w:rPr>
              <w:t>Izvajalec mora:</w:t>
            </w:r>
          </w:p>
          <w:p w14:paraId="7869A3C9" w14:textId="77777777" w:rsidR="004C3469" w:rsidRPr="004C3469" w:rsidRDefault="000B583D" w:rsidP="004C3469">
            <w:pPr>
              <w:pStyle w:val="Odstavekseznama"/>
              <w:numPr>
                <w:ilvl w:val="0"/>
                <w:numId w:val="58"/>
              </w:numPr>
              <w:rPr>
                <w:rFonts w:ascii="Arial" w:hAnsi="Arial" w:cs="Arial"/>
                <w:color w:val="000000"/>
                <w:sz w:val="18"/>
                <w:szCs w:val="18"/>
              </w:rPr>
            </w:pPr>
            <w:r w:rsidRPr="004C3469">
              <w:rPr>
                <w:rFonts w:ascii="Arial" w:hAnsi="Arial" w:cs="Arial"/>
                <w:color w:val="000000"/>
                <w:sz w:val="18"/>
                <w:szCs w:val="18"/>
              </w:rPr>
              <w:t xml:space="preserve">na zahtevo naročnika zagotoviti (izdelati) ustrezen certifikat(e), s katerim(i) bo podpisana vsaka zahteva naročnika. </w:t>
            </w:r>
            <w:r w:rsidR="004C3469" w:rsidRPr="004C3469">
              <w:rPr>
                <w:rFonts w:ascii="Arial" w:hAnsi="Arial" w:cs="Arial"/>
                <w:color w:val="000000"/>
                <w:sz w:val="18"/>
                <w:szCs w:val="18"/>
              </w:rPr>
              <w:t>Certifikate in preverjanje delovanja bo izvajal naročnik  po navodilih izvajalca.</w:t>
            </w:r>
          </w:p>
          <w:p w14:paraId="1C9A33E4" w14:textId="3DEA5459" w:rsidR="000B583D" w:rsidRPr="000B583D" w:rsidRDefault="000B583D" w:rsidP="00F133A4">
            <w:pPr>
              <w:pStyle w:val="Odstavekseznama"/>
              <w:numPr>
                <w:ilvl w:val="0"/>
                <w:numId w:val="58"/>
              </w:numPr>
              <w:jc w:val="both"/>
              <w:rPr>
                <w:rFonts w:ascii="Arial" w:hAnsi="Arial" w:cs="Arial"/>
                <w:color w:val="000000"/>
                <w:sz w:val="18"/>
                <w:szCs w:val="18"/>
              </w:rPr>
            </w:pPr>
            <w:r w:rsidRPr="000B583D">
              <w:rPr>
                <w:rFonts w:ascii="Arial" w:hAnsi="Arial" w:cs="Arial"/>
                <w:color w:val="000000"/>
                <w:sz w:val="18"/>
                <w:szCs w:val="18"/>
              </w:rPr>
              <w:t>zagotavljati 24 urno tehnično podporo 7 dni v tednu.</w:t>
            </w:r>
          </w:p>
          <w:p w14:paraId="75848180" w14:textId="77777777" w:rsidR="000549CD" w:rsidRPr="000549CD" w:rsidRDefault="000549CD" w:rsidP="000549CD">
            <w:pPr>
              <w:pStyle w:val="Odstavekseznama"/>
              <w:numPr>
                <w:ilvl w:val="0"/>
                <w:numId w:val="58"/>
              </w:numPr>
              <w:rPr>
                <w:rFonts w:ascii="Arial" w:hAnsi="Arial" w:cs="Arial"/>
                <w:color w:val="000000"/>
                <w:sz w:val="18"/>
                <w:szCs w:val="18"/>
              </w:rPr>
            </w:pPr>
            <w:r w:rsidRPr="000549CD">
              <w:rPr>
                <w:rFonts w:ascii="Arial" w:hAnsi="Arial" w:cs="Arial"/>
                <w:color w:val="000000"/>
                <w:sz w:val="18"/>
                <w:szCs w:val="18"/>
              </w:rPr>
              <w:t>Sistem ponudnika mora:</w:t>
            </w:r>
          </w:p>
          <w:p w14:paraId="53240936"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omogočati pošiljanje SMS sporočil preko protokola API z uporabo XML z enostavno konfiguracijo;</w:t>
            </w:r>
          </w:p>
          <w:p w14:paraId="28824E6F"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omogočati možnost združevanja večje količine SMS v pakete (</w:t>
            </w:r>
            <w:proofErr w:type="spellStart"/>
            <w:r w:rsidRPr="000549CD">
              <w:rPr>
                <w:rFonts w:ascii="Arial" w:hAnsi="Arial" w:cs="Arial"/>
                <w:color w:val="000000"/>
                <w:sz w:val="18"/>
                <w:szCs w:val="18"/>
              </w:rPr>
              <w:t>xml</w:t>
            </w:r>
            <w:proofErr w:type="spellEnd"/>
            <w:r w:rsidRPr="000549CD">
              <w:rPr>
                <w:rFonts w:ascii="Arial" w:hAnsi="Arial" w:cs="Arial"/>
                <w:color w:val="000000"/>
                <w:sz w:val="18"/>
                <w:szCs w:val="18"/>
              </w:rPr>
              <w:t xml:space="preserve"> ali </w:t>
            </w:r>
            <w:proofErr w:type="spellStart"/>
            <w:r w:rsidRPr="000549CD">
              <w:rPr>
                <w:rFonts w:ascii="Arial" w:hAnsi="Arial" w:cs="Arial"/>
                <w:color w:val="000000"/>
                <w:sz w:val="18"/>
                <w:szCs w:val="18"/>
              </w:rPr>
              <w:t>json</w:t>
            </w:r>
            <w:proofErr w:type="spellEnd"/>
            <w:r w:rsidRPr="000549CD">
              <w:rPr>
                <w:rFonts w:ascii="Arial" w:hAnsi="Arial" w:cs="Arial"/>
                <w:color w:val="000000"/>
                <w:sz w:val="18"/>
                <w:szCs w:val="18"/>
              </w:rPr>
              <w:t>);</w:t>
            </w:r>
          </w:p>
          <w:p w14:paraId="2A07CECB"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omogočati pošiljanje SMS sporočil preko varnega spletnega vmesnika (z uporabo vsaj TLS 1.2 ali TLS 1.3), v kolikor posamezen podsistem naročnika ne podpira TLS 1.3 mora sistem ponudnika omogočati izjemo za »</w:t>
            </w:r>
            <w:proofErr w:type="spellStart"/>
            <w:r w:rsidRPr="000549CD">
              <w:rPr>
                <w:rFonts w:ascii="Arial" w:hAnsi="Arial" w:cs="Arial"/>
                <w:color w:val="000000"/>
                <w:sz w:val="18"/>
                <w:szCs w:val="18"/>
              </w:rPr>
              <w:t>fallback</w:t>
            </w:r>
            <w:proofErr w:type="spellEnd"/>
            <w:r w:rsidRPr="000549CD">
              <w:rPr>
                <w:rFonts w:ascii="Arial" w:hAnsi="Arial" w:cs="Arial"/>
                <w:color w:val="000000"/>
                <w:sz w:val="18"/>
                <w:szCs w:val="18"/>
              </w:rPr>
              <w:t>" na TLS 1.2 samo za točno določene podsisteme;</w:t>
            </w:r>
          </w:p>
          <w:p w14:paraId="08950CC1"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zagotavljati, da je vsaka posredovana povratnica o dostavi ali prejeto sporočilo posredovano v zaledni sistem naročnika preko varnega protokola (TLS 1.2 ali TLS 1.3);</w:t>
            </w:r>
          </w:p>
          <w:p w14:paraId="5916F4C5"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omogočati pošiljanje poosebljenih SMS sporočil preko spletnega vmesnika;</w:t>
            </w:r>
          </w:p>
          <w:p w14:paraId="60B90D4B"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omogočati pregled statusa poslanih SMS sporočil v spletnem vmesniku (za SMS sporočila poslana preko API protokola kot tudi preko spletnega vmesnika);</w:t>
            </w:r>
          </w:p>
          <w:p w14:paraId="363FED62"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omogočati asinhrono posredovanje povratnic o dostavi v naročnikov zaledni sistem;</w:t>
            </w:r>
          </w:p>
          <w:p w14:paraId="4D829B19"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omogočati pošiljanje istega sporočila na več mobilnih številk preko API protokola z enim API zahtevkom ("</w:t>
            </w:r>
            <w:proofErr w:type="spellStart"/>
            <w:r w:rsidRPr="000549CD">
              <w:rPr>
                <w:rFonts w:ascii="Arial" w:hAnsi="Arial" w:cs="Arial"/>
                <w:color w:val="000000"/>
                <w:sz w:val="18"/>
                <w:szCs w:val="18"/>
              </w:rPr>
              <w:t>multi</w:t>
            </w:r>
            <w:proofErr w:type="spellEnd"/>
            <w:r w:rsidRPr="000549CD">
              <w:rPr>
                <w:rFonts w:ascii="Arial" w:hAnsi="Arial" w:cs="Arial"/>
                <w:color w:val="000000"/>
                <w:sz w:val="18"/>
                <w:szCs w:val="18"/>
              </w:rPr>
              <w:t>");</w:t>
            </w:r>
          </w:p>
          <w:p w14:paraId="2684E766"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omogočati dvosmerno komunikacijo z možnostjo zakupa virtualne dolge telefonske številke;</w:t>
            </w:r>
          </w:p>
          <w:p w14:paraId="53ADFB50"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 xml:space="preserve">omogočati dvosmerno komunikacijo z možnostjo uporabe kratke telefonske številke (ali dolge telefonske številke za sprejem sporočila iz tujine); </w:t>
            </w:r>
          </w:p>
          <w:p w14:paraId="548EFBEF"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omogočati možnost prikaza imena namesto telefonske številke v dolžino do 11 znakov (npr. UKC LJ);</w:t>
            </w:r>
          </w:p>
          <w:p w14:paraId="0C63F1CB"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 xml:space="preserve">omogočati posredovanje prejetih SMS sporočil v zaledni sistem naročnika npr. po principu MO =&gt; AT SMS (ang. </w:t>
            </w:r>
            <w:proofErr w:type="spellStart"/>
            <w:r w:rsidRPr="000549CD">
              <w:rPr>
                <w:rFonts w:ascii="Arial" w:hAnsi="Arial" w:cs="Arial"/>
                <w:color w:val="000000"/>
                <w:sz w:val="18"/>
                <w:szCs w:val="18"/>
              </w:rPr>
              <w:t>Mobile</w:t>
            </w:r>
            <w:proofErr w:type="spellEnd"/>
            <w:r w:rsidRPr="000549CD">
              <w:rPr>
                <w:rFonts w:ascii="Arial" w:hAnsi="Arial" w:cs="Arial"/>
                <w:color w:val="000000"/>
                <w:sz w:val="18"/>
                <w:szCs w:val="18"/>
              </w:rPr>
              <w:t xml:space="preserve"> </w:t>
            </w:r>
            <w:proofErr w:type="spellStart"/>
            <w:r w:rsidRPr="000549CD">
              <w:rPr>
                <w:rFonts w:ascii="Arial" w:hAnsi="Arial" w:cs="Arial"/>
                <w:color w:val="000000"/>
                <w:sz w:val="18"/>
                <w:szCs w:val="18"/>
              </w:rPr>
              <w:t>Originated</w:t>
            </w:r>
            <w:proofErr w:type="spellEnd"/>
            <w:r w:rsidRPr="000549CD">
              <w:rPr>
                <w:rFonts w:ascii="Arial" w:hAnsi="Arial" w:cs="Arial"/>
                <w:color w:val="000000"/>
                <w:sz w:val="18"/>
                <w:szCs w:val="18"/>
              </w:rPr>
              <w:t xml:space="preserve">, </w:t>
            </w:r>
            <w:proofErr w:type="spellStart"/>
            <w:r w:rsidRPr="000549CD">
              <w:rPr>
                <w:rFonts w:ascii="Arial" w:hAnsi="Arial" w:cs="Arial"/>
                <w:color w:val="000000"/>
                <w:sz w:val="18"/>
                <w:szCs w:val="18"/>
              </w:rPr>
              <w:t>Application</w:t>
            </w:r>
            <w:proofErr w:type="spellEnd"/>
            <w:r w:rsidRPr="000549CD">
              <w:rPr>
                <w:rFonts w:ascii="Arial" w:hAnsi="Arial" w:cs="Arial"/>
                <w:color w:val="000000"/>
                <w:sz w:val="18"/>
                <w:szCs w:val="18"/>
              </w:rPr>
              <w:t xml:space="preserve"> </w:t>
            </w:r>
            <w:proofErr w:type="spellStart"/>
            <w:r w:rsidRPr="000549CD">
              <w:rPr>
                <w:rFonts w:ascii="Arial" w:hAnsi="Arial" w:cs="Arial"/>
                <w:color w:val="000000"/>
                <w:sz w:val="18"/>
                <w:szCs w:val="18"/>
              </w:rPr>
              <w:t>Terminated</w:t>
            </w:r>
            <w:proofErr w:type="spellEnd"/>
            <w:r w:rsidRPr="000549CD">
              <w:rPr>
                <w:rFonts w:ascii="Arial" w:hAnsi="Arial" w:cs="Arial"/>
                <w:color w:val="000000"/>
                <w:sz w:val="18"/>
                <w:szCs w:val="18"/>
              </w:rPr>
              <w:t xml:space="preserve"> SMS);</w:t>
            </w:r>
          </w:p>
          <w:p w14:paraId="713FB6C9"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 xml:space="preserve">omogočati pošiljanje dolgih SMS sporočil (640 znakov) in obračun SMS sporočil na vsakih 160 znakov (oz. 70 znakov, če SMS sporočilo vsebuje znake, ki niso del standardne kodne tabele za SMS sporočila npr. </w:t>
            </w:r>
            <w:proofErr w:type="spellStart"/>
            <w:r w:rsidRPr="000549CD">
              <w:rPr>
                <w:rFonts w:ascii="Arial" w:hAnsi="Arial" w:cs="Arial"/>
                <w:color w:val="000000"/>
                <w:sz w:val="18"/>
                <w:szCs w:val="18"/>
              </w:rPr>
              <w:t>čćžšđ</w:t>
            </w:r>
            <w:proofErr w:type="spellEnd"/>
            <w:r w:rsidRPr="000549CD">
              <w:rPr>
                <w:rFonts w:ascii="Arial" w:hAnsi="Arial" w:cs="Arial"/>
                <w:color w:val="000000"/>
                <w:sz w:val="18"/>
                <w:szCs w:val="18"/>
              </w:rPr>
              <w:t xml:space="preserve"> …);</w:t>
            </w:r>
          </w:p>
          <w:p w14:paraId="34542625"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omogočati možnost pošiljanja opomnikov na osnovi določenih parametrov (npr. datum in ura);</w:t>
            </w:r>
          </w:p>
          <w:p w14:paraId="1B482D4A"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 xml:space="preserve">omogočati vzpostavitev varne povezave med sistemi s pomočjo varnega </w:t>
            </w:r>
            <w:proofErr w:type="spellStart"/>
            <w:r w:rsidRPr="000549CD">
              <w:rPr>
                <w:rFonts w:ascii="Arial" w:hAnsi="Arial" w:cs="Arial"/>
                <w:color w:val="000000"/>
                <w:sz w:val="18"/>
                <w:szCs w:val="18"/>
              </w:rPr>
              <w:t>tuneliranja</w:t>
            </w:r>
            <w:proofErr w:type="spellEnd"/>
            <w:r w:rsidRPr="000549CD">
              <w:rPr>
                <w:rFonts w:ascii="Arial" w:hAnsi="Arial" w:cs="Arial"/>
                <w:color w:val="000000"/>
                <w:sz w:val="18"/>
                <w:szCs w:val="18"/>
              </w:rPr>
              <w:t xml:space="preserve"> (</w:t>
            </w:r>
            <w:proofErr w:type="spellStart"/>
            <w:r w:rsidRPr="000549CD">
              <w:rPr>
                <w:rFonts w:ascii="Arial" w:hAnsi="Arial" w:cs="Arial"/>
                <w:color w:val="000000"/>
                <w:sz w:val="18"/>
                <w:szCs w:val="18"/>
              </w:rPr>
              <w:t>IPsec</w:t>
            </w:r>
            <w:proofErr w:type="spellEnd"/>
            <w:r w:rsidRPr="000549CD">
              <w:rPr>
                <w:rFonts w:ascii="Arial" w:hAnsi="Arial" w:cs="Arial"/>
                <w:color w:val="000000"/>
                <w:sz w:val="18"/>
                <w:szCs w:val="18"/>
              </w:rPr>
              <w:t xml:space="preserve"> VPN);</w:t>
            </w:r>
          </w:p>
          <w:p w14:paraId="3AFE2D2D"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delovati v režimu visoke razpoložljivosti ACTIVE/ACTIVE;</w:t>
            </w:r>
          </w:p>
          <w:p w14:paraId="4417E127"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zagotavljati razpoložljivost sistema na mesečni ravni vsaj 99,5%;</w:t>
            </w:r>
          </w:p>
          <w:p w14:paraId="63256BC9"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zagotavljati, da se sporočila SMS prenašajo za naročnike, ki se nahajajo v Sloveniji le preko informacijske/telekomunikacijske opreme mobilnega operaterja ali mobilni operaterjev na področju Republike Slovenije;</w:t>
            </w:r>
          </w:p>
          <w:p w14:paraId="2DA4D6F6"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nahajati na področju Republike Slovenije (velja za vso aktivno in procesno opremo ponudnika, ki se uporablja za obdelavo in dostavo sporočil na področju RS;</w:t>
            </w:r>
          </w:p>
          <w:p w14:paraId="27D76626"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omogočati možnost nastavljanja časovnega okna do kdaj naj se sporočilo poskuša dostaviti, v primeru, ko je uporabnik brez mobilnega signala;</w:t>
            </w:r>
          </w:p>
          <w:p w14:paraId="0D767DEC"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zagotavljati za naslovnika brezplačni sprejem SMS sporočila;</w:t>
            </w:r>
          </w:p>
          <w:p w14:paraId="15C99077"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omogočati sprejem in pošiljanje vsaj 100.000 SMS sporočil na uro.</w:t>
            </w:r>
          </w:p>
          <w:p w14:paraId="70E4500C" w14:textId="77777777" w:rsidR="00F133A4" w:rsidRDefault="00F133A4" w:rsidP="00F133A4">
            <w:pPr>
              <w:jc w:val="both"/>
              <w:rPr>
                <w:rFonts w:ascii="Arial" w:hAnsi="Arial" w:cs="Arial"/>
                <w:color w:val="000000"/>
                <w:sz w:val="18"/>
                <w:szCs w:val="18"/>
              </w:rPr>
            </w:pPr>
          </w:p>
          <w:p w14:paraId="5B8E4D31" w14:textId="1157D072" w:rsidR="000B583D" w:rsidRPr="000B583D" w:rsidRDefault="000B583D" w:rsidP="00F133A4">
            <w:pPr>
              <w:jc w:val="both"/>
              <w:rPr>
                <w:rFonts w:ascii="Arial" w:hAnsi="Arial" w:cs="Arial"/>
                <w:color w:val="000000"/>
                <w:sz w:val="18"/>
                <w:szCs w:val="18"/>
              </w:rPr>
            </w:pPr>
            <w:r w:rsidRPr="000B583D">
              <w:rPr>
                <w:rFonts w:ascii="Arial" w:hAnsi="Arial" w:cs="Arial"/>
                <w:color w:val="000000"/>
                <w:sz w:val="18"/>
                <w:szCs w:val="18"/>
              </w:rPr>
              <w:t xml:space="preserve">Skupne značilnosti sistema in posebnosti: </w:t>
            </w:r>
          </w:p>
          <w:p w14:paraId="7AF7CEA4" w14:textId="77777777" w:rsidR="000549CD" w:rsidRPr="000549CD" w:rsidRDefault="000549CD" w:rsidP="000549CD">
            <w:pPr>
              <w:pStyle w:val="Odstavekseznama"/>
              <w:numPr>
                <w:ilvl w:val="0"/>
                <w:numId w:val="57"/>
              </w:numPr>
              <w:jc w:val="both"/>
              <w:rPr>
                <w:rFonts w:ascii="Arial" w:hAnsi="Arial" w:cs="Arial"/>
                <w:color w:val="000000"/>
                <w:sz w:val="18"/>
                <w:szCs w:val="18"/>
              </w:rPr>
            </w:pPr>
            <w:r w:rsidRPr="000549CD">
              <w:rPr>
                <w:rFonts w:ascii="Arial" w:hAnsi="Arial" w:cs="Arial"/>
                <w:color w:val="000000"/>
                <w:sz w:val="18"/>
                <w:szCs w:val="18"/>
              </w:rPr>
              <w:t>Naročnik bo do sistema ponudnika dostopal iz osmih različnih lokacij in različnih informacijskih sistemov.</w:t>
            </w:r>
          </w:p>
          <w:p w14:paraId="0FBF697C" w14:textId="77777777" w:rsidR="000549CD" w:rsidRPr="000549CD" w:rsidRDefault="000549CD" w:rsidP="000549CD">
            <w:pPr>
              <w:pStyle w:val="Odstavekseznama"/>
              <w:numPr>
                <w:ilvl w:val="0"/>
                <w:numId w:val="57"/>
              </w:numPr>
              <w:jc w:val="both"/>
              <w:rPr>
                <w:rFonts w:ascii="Arial" w:hAnsi="Arial" w:cs="Arial"/>
                <w:color w:val="000000"/>
                <w:sz w:val="18"/>
                <w:szCs w:val="18"/>
              </w:rPr>
            </w:pPr>
            <w:r w:rsidRPr="000549CD">
              <w:rPr>
                <w:rFonts w:ascii="Arial" w:hAnsi="Arial" w:cs="Arial"/>
                <w:color w:val="000000"/>
                <w:sz w:val="18"/>
                <w:szCs w:val="18"/>
              </w:rPr>
              <w:t xml:space="preserve">Ponudnikov sistem gostuje v TIER-3 podatkovnih centrih. </w:t>
            </w:r>
          </w:p>
          <w:p w14:paraId="3D3E7B76" w14:textId="77777777" w:rsidR="000549CD" w:rsidRPr="000549CD" w:rsidRDefault="000549CD" w:rsidP="000549CD">
            <w:pPr>
              <w:pStyle w:val="Odstavekseznama"/>
              <w:numPr>
                <w:ilvl w:val="0"/>
                <w:numId w:val="57"/>
              </w:numPr>
              <w:jc w:val="both"/>
              <w:rPr>
                <w:rFonts w:ascii="Arial" w:hAnsi="Arial" w:cs="Arial"/>
                <w:color w:val="000000"/>
                <w:sz w:val="18"/>
                <w:szCs w:val="18"/>
              </w:rPr>
            </w:pPr>
            <w:r w:rsidRPr="000549CD">
              <w:rPr>
                <w:rFonts w:ascii="Arial" w:hAnsi="Arial" w:cs="Arial"/>
                <w:color w:val="000000"/>
                <w:sz w:val="18"/>
                <w:szCs w:val="18"/>
              </w:rPr>
              <w:t xml:space="preserve">V sklopu nadzora in varovanja podatkov mora ponudnikov sistem delovati v skladu z zahtevami ISO 27001:2013 standardi. </w:t>
            </w:r>
          </w:p>
          <w:p w14:paraId="0065DCCC" w14:textId="77777777" w:rsidR="00F133A4" w:rsidRDefault="00F133A4" w:rsidP="00F133A4">
            <w:pPr>
              <w:jc w:val="both"/>
              <w:rPr>
                <w:rFonts w:ascii="Arial" w:hAnsi="Arial" w:cs="Arial"/>
                <w:color w:val="000000"/>
                <w:sz w:val="18"/>
                <w:szCs w:val="18"/>
              </w:rPr>
            </w:pPr>
          </w:p>
          <w:p w14:paraId="725B963F" w14:textId="01DFC3C4" w:rsidR="00594E9E" w:rsidRPr="00731494" w:rsidRDefault="00BD5596" w:rsidP="00F133A4">
            <w:pPr>
              <w:jc w:val="both"/>
            </w:pPr>
            <w:r>
              <w:rPr>
                <w:rFonts w:ascii="Arial" w:hAnsi="Arial" w:cs="Arial"/>
                <w:color w:val="000000"/>
                <w:sz w:val="18"/>
                <w:szCs w:val="18"/>
              </w:rPr>
              <w:t>Izvajalec</w:t>
            </w:r>
            <w:r w:rsidR="00594E9E" w:rsidRPr="00BD5596">
              <w:rPr>
                <w:rFonts w:ascii="Arial" w:hAnsi="Arial" w:cs="Arial"/>
                <w:color w:val="000000"/>
                <w:sz w:val="18"/>
                <w:szCs w:val="18"/>
              </w:rPr>
              <w:t xml:space="preserve"> se obvezuje, da bo:</w:t>
            </w:r>
          </w:p>
          <w:p w14:paraId="3E9FDDC8" w14:textId="77777777" w:rsidR="00594E9E" w:rsidRPr="00731494" w:rsidRDefault="00594E9E" w:rsidP="00F133A4">
            <w:pPr>
              <w:pStyle w:val="Odstavekseznama"/>
              <w:numPr>
                <w:ilvl w:val="0"/>
                <w:numId w:val="56"/>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160C14E8" w14:textId="77777777" w:rsidR="00594E9E" w:rsidRPr="00731494" w:rsidRDefault="00594E9E" w:rsidP="00F133A4">
            <w:pPr>
              <w:pStyle w:val="Odstavekseznama"/>
              <w:numPr>
                <w:ilvl w:val="0"/>
                <w:numId w:val="56"/>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688AB430" w14:textId="77777777" w:rsidR="00594E9E" w:rsidRPr="00731494" w:rsidRDefault="00594E9E" w:rsidP="00F133A4">
            <w:pPr>
              <w:pStyle w:val="Odstavekseznama"/>
              <w:numPr>
                <w:ilvl w:val="0"/>
                <w:numId w:val="56"/>
              </w:numPr>
              <w:jc w:val="both"/>
              <w:rPr>
                <w:rFonts w:ascii="Arial" w:hAnsi="Arial" w:cs="Arial"/>
                <w:color w:val="000000"/>
                <w:sz w:val="18"/>
                <w:szCs w:val="18"/>
              </w:rPr>
            </w:pPr>
            <w:r w:rsidRPr="00731494">
              <w:rPr>
                <w:rFonts w:ascii="Arial" w:hAnsi="Arial" w:cs="Arial"/>
                <w:color w:val="000000"/>
                <w:sz w:val="18"/>
                <w:szCs w:val="18"/>
              </w:rPr>
              <w:lastRenderedPageBreak/>
              <w:t>izvedel vse zahteve poleg dobave oz. storitve skladno z razpisno dokumentacijo in v okviru določil te pogodbe in morebitnih dodatnih dogovorov med pogodbenima strankama;</w:t>
            </w:r>
          </w:p>
          <w:p w14:paraId="2C2F8036" w14:textId="77777777" w:rsidR="00594E9E" w:rsidRPr="00731494" w:rsidRDefault="00594E9E" w:rsidP="00F133A4">
            <w:pPr>
              <w:pStyle w:val="Odstavekseznama"/>
              <w:numPr>
                <w:ilvl w:val="0"/>
                <w:numId w:val="56"/>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35566B3D" w14:textId="77777777" w:rsidR="00594E9E" w:rsidRPr="00731494" w:rsidRDefault="00594E9E" w:rsidP="00F133A4">
            <w:pPr>
              <w:pStyle w:val="Odstavekseznama"/>
              <w:numPr>
                <w:ilvl w:val="0"/>
                <w:numId w:val="56"/>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4F5CD1E9" w14:textId="77777777" w:rsidR="00594E9E" w:rsidRDefault="00594E9E" w:rsidP="00F133A4">
            <w:pPr>
              <w:pStyle w:val="Odstavekseznama"/>
              <w:numPr>
                <w:ilvl w:val="0"/>
                <w:numId w:val="56"/>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159C0751" w14:textId="77777777" w:rsidR="00594E9E" w:rsidRPr="00731494" w:rsidRDefault="00594E9E" w:rsidP="00F133A4">
            <w:pPr>
              <w:jc w:val="both"/>
            </w:pPr>
          </w:p>
        </w:tc>
      </w:tr>
    </w:tbl>
    <w:p w14:paraId="0865C166" w14:textId="77777777" w:rsidR="00594E9E" w:rsidRPr="00731494" w:rsidRDefault="00594E9E" w:rsidP="00594E9E">
      <w:pPr>
        <w:spacing w:before="225" w:after="225" w:line="240" w:lineRule="auto"/>
        <w:jc w:val="both"/>
      </w:pPr>
      <w:r w:rsidRPr="00731494">
        <w:rPr>
          <w:rFonts w:ascii="Arial" w:hAnsi="Arial" w:cs="Arial"/>
          <w:b/>
          <w:bCs/>
          <w:color w:val="000000"/>
          <w:sz w:val="18"/>
          <w:szCs w:val="18"/>
        </w:rPr>
        <w:lastRenderedPageBreak/>
        <w:t>V</w:t>
      </w:r>
      <w:r>
        <w:rPr>
          <w:rFonts w:ascii="Arial" w:hAnsi="Arial" w:cs="Arial"/>
          <w:b/>
          <w:bCs/>
          <w:color w:val="000000"/>
          <w:sz w:val="18"/>
          <w:szCs w:val="18"/>
        </w:rPr>
        <w:t>I</w:t>
      </w:r>
      <w:r w:rsidRPr="00731494">
        <w:rPr>
          <w:rFonts w:ascii="Arial" w:hAnsi="Arial" w:cs="Arial"/>
          <w:b/>
          <w:bCs/>
          <w:color w:val="000000"/>
          <w:sz w:val="18"/>
          <w:szCs w:val="18"/>
        </w:rPr>
        <w:t>II. SKRBNIKI POGODBE</w:t>
      </w:r>
    </w:p>
    <w:p w14:paraId="42B91DBA" w14:textId="50B574AB" w:rsidR="00594E9E" w:rsidRPr="00731494" w:rsidRDefault="00594E9E" w:rsidP="00594E9E">
      <w:pPr>
        <w:spacing w:after="0" w:line="240" w:lineRule="auto"/>
        <w:jc w:val="center"/>
      </w:pPr>
      <w:r w:rsidRPr="00731494">
        <w:rPr>
          <w:rFonts w:ascii="Arial" w:hAnsi="Arial" w:cs="Arial"/>
          <w:b/>
          <w:bCs/>
          <w:color w:val="000000"/>
          <w:sz w:val="18"/>
          <w:szCs w:val="18"/>
        </w:rPr>
        <w:t>1</w:t>
      </w:r>
      <w:r w:rsidR="00F133A4">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94E9E" w:rsidRPr="00731494" w14:paraId="4A471AAC" w14:textId="77777777" w:rsidTr="00352788">
        <w:tc>
          <w:tcPr>
            <w:tcW w:w="0" w:type="auto"/>
            <w:tcMar>
              <w:top w:w="0" w:type="auto"/>
              <w:bottom w:w="0" w:type="auto"/>
            </w:tcMar>
          </w:tcPr>
          <w:p w14:paraId="17FBC134" w14:textId="77777777" w:rsidR="00BD5596" w:rsidRPr="00BD5596" w:rsidRDefault="00BD5596" w:rsidP="00BD5596">
            <w:pPr>
              <w:spacing w:before="225" w:after="225"/>
              <w:jc w:val="both"/>
              <w:rPr>
                <w:rFonts w:ascii="Arial" w:hAnsi="Arial" w:cs="Arial"/>
                <w:color w:val="000000"/>
                <w:sz w:val="18"/>
                <w:szCs w:val="18"/>
              </w:rPr>
            </w:pPr>
            <w:r w:rsidRPr="00BD5596">
              <w:rPr>
                <w:rFonts w:ascii="Arial" w:hAnsi="Arial" w:cs="Arial"/>
                <w:color w:val="000000"/>
                <w:sz w:val="18"/>
                <w:szCs w:val="18"/>
              </w:rPr>
              <w:t>Pogodbeni stranki imenujeta svoje pooblaščene predstavnike z namenom zagotoviti jasne in dostopne kanale komunikacije, sodelovanja, dajanja informacij in tekočega usklajevanja pri izvrševanju pogodbe.</w:t>
            </w:r>
          </w:p>
          <w:p w14:paraId="300038F3" w14:textId="77777777" w:rsidR="00BD5596" w:rsidRPr="00BD5596" w:rsidRDefault="00BD5596" w:rsidP="00BD5596">
            <w:pPr>
              <w:spacing w:before="225" w:after="225"/>
              <w:jc w:val="both"/>
              <w:rPr>
                <w:rFonts w:ascii="Arial" w:hAnsi="Arial" w:cs="Arial"/>
                <w:color w:val="000000"/>
                <w:sz w:val="18"/>
                <w:szCs w:val="18"/>
              </w:rPr>
            </w:pPr>
            <w:r w:rsidRPr="00BD5596">
              <w:rPr>
                <w:rFonts w:ascii="Arial" w:hAnsi="Arial" w:cs="Arial"/>
                <w:color w:val="000000"/>
                <w:sz w:val="18"/>
                <w:szCs w:val="18"/>
              </w:rPr>
              <w:t>Odgovorni predstavnik naročnika - strokovni skrbnik naročnika po tej pogodbi je:</w:t>
            </w:r>
          </w:p>
          <w:p w14:paraId="13957C6D" w14:textId="77777777" w:rsidR="00BD5596" w:rsidRPr="00BD5596" w:rsidRDefault="00BD5596" w:rsidP="00BD5596">
            <w:pPr>
              <w:spacing w:before="225" w:after="225"/>
              <w:jc w:val="both"/>
              <w:rPr>
                <w:rFonts w:ascii="Arial" w:hAnsi="Arial" w:cs="Arial"/>
                <w:color w:val="000000"/>
                <w:sz w:val="18"/>
                <w:szCs w:val="18"/>
              </w:rPr>
            </w:pPr>
            <w:r w:rsidRPr="00BD5596">
              <w:rPr>
                <w:rFonts w:ascii="Arial" w:hAnsi="Arial" w:cs="Arial"/>
                <w:color w:val="000000"/>
                <w:sz w:val="18"/>
                <w:szCs w:val="18"/>
              </w:rPr>
              <w:t>_______________________, kontakt: _______________________________.</w:t>
            </w:r>
          </w:p>
          <w:p w14:paraId="04974EAF" w14:textId="77777777" w:rsidR="00BD5596" w:rsidRPr="00BD5596" w:rsidRDefault="00BD5596" w:rsidP="00BD5596">
            <w:pPr>
              <w:spacing w:before="225" w:after="225"/>
              <w:jc w:val="both"/>
              <w:rPr>
                <w:rFonts w:ascii="Arial" w:hAnsi="Arial" w:cs="Arial"/>
                <w:color w:val="000000"/>
                <w:sz w:val="18"/>
                <w:szCs w:val="18"/>
              </w:rPr>
            </w:pPr>
            <w:r w:rsidRPr="00BD5596">
              <w:rPr>
                <w:rFonts w:ascii="Arial" w:hAnsi="Arial" w:cs="Arial"/>
                <w:color w:val="000000"/>
                <w:sz w:val="18"/>
                <w:szCs w:val="18"/>
              </w:rPr>
              <w:t>Odgovorni predstavnik naročnika - komercialni skrbnik naročnika po tej pogodbi je:____________________, kontakt: ________________________________.</w:t>
            </w:r>
          </w:p>
          <w:p w14:paraId="3E44F81B" w14:textId="77777777" w:rsidR="00BD5596" w:rsidRPr="00BD5596" w:rsidRDefault="00BD5596" w:rsidP="00BD5596">
            <w:pPr>
              <w:spacing w:before="225" w:after="225"/>
              <w:jc w:val="both"/>
              <w:rPr>
                <w:rFonts w:ascii="Arial" w:hAnsi="Arial" w:cs="Arial"/>
                <w:color w:val="000000"/>
                <w:sz w:val="18"/>
                <w:szCs w:val="18"/>
              </w:rPr>
            </w:pPr>
            <w:r w:rsidRPr="00BD5596">
              <w:rPr>
                <w:rFonts w:ascii="Arial" w:hAnsi="Arial" w:cs="Arial"/>
                <w:color w:val="000000"/>
                <w:sz w:val="18"/>
                <w:szCs w:val="18"/>
              </w:rPr>
              <w:t>Odgovorni predstavnik izvajalca – splošni skrbnik izvajalca po tej pogodbi je: ____________________, kontakt: ____________________________.</w:t>
            </w:r>
          </w:p>
          <w:p w14:paraId="489425D7" w14:textId="77777777" w:rsidR="00BD5596" w:rsidRPr="00BD5596" w:rsidRDefault="00BD5596" w:rsidP="00BD5596">
            <w:pPr>
              <w:spacing w:before="225" w:after="225"/>
              <w:jc w:val="both"/>
              <w:rPr>
                <w:rFonts w:ascii="Arial" w:hAnsi="Arial" w:cs="Arial"/>
                <w:color w:val="000000"/>
                <w:sz w:val="18"/>
                <w:szCs w:val="18"/>
              </w:rPr>
            </w:pPr>
            <w:r w:rsidRPr="00BD5596">
              <w:rPr>
                <w:rFonts w:ascii="Arial" w:hAnsi="Arial" w:cs="Arial"/>
                <w:color w:val="000000"/>
                <w:sz w:val="18"/>
                <w:szCs w:val="18"/>
              </w:rPr>
              <w:t>Odgovorni predstavnik izvajalca – strokovni skrbnik izvajalca po tej pogodbi je: ____________________, kontakt: ____________________________.</w:t>
            </w:r>
          </w:p>
          <w:p w14:paraId="3AE6FB65" w14:textId="21CF4E8E" w:rsidR="00594E9E" w:rsidRPr="00731494" w:rsidRDefault="00BD5596" w:rsidP="00BD5596">
            <w:pPr>
              <w:spacing w:before="225" w:after="225"/>
              <w:jc w:val="both"/>
            </w:pPr>
            <w:r w:rsidRPr="00BD5596">
              <w:rPr>
                <w:rFonts w:ascii="Arial" w:hAnsi="Arial" w:cs="Arial"/>
                <w:color w:val="000000"/>
                <w:sz w:val="18"/>
                <w:szCs w:val="18"/>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 ki ga nasprotni stranki posreduje v roku 3 dni od zamenjave.</w:t>
            </w:r>
          </w:p>
        </w:tc>
      </w:tr>
    </w:tbl>
    <w:p w14:paraId="24D70F2E" w14:textId="77777777" w:rsidR="00594E9E" w:rsidRPr="00731494" w:rsidRDefault="00594E9E" w:rsidP="00594E9E">
      <w:pPr>
        <w:spacing w:before="225" w:after="225" w:line="240" w:lineRule="auto"/>
        <w:jc w:val="both"/>
      </w:pPr>
      <w:r>
        <w:rPr>
          <w:rFonts w:ascii="Arial" w:hAnsi="Arial" w:cs="Arial"/>
          <w:b/>
          <w:bCs/>
          <w:color w:val="000000"/>
          <w:sz w:val="18"/>
          <w:szCs w:val="18"/>
        </w:rPr>
        <w:t>IX</w:t>
      </w:r>
      <w:r w:rsidRPr="00731494">
        <w:rPr>
          <w:rFonts w:ascii="Arial" w:hAnsi="Arial" w:cs="Arial"/>
          <w:b/>
          <w:bCs/>
          <w:color w:val="000000"/>
          <w:sz w:val="18"/>
          <w:szCs w:val="18"/>
        </w:rPr>
        <w:t>. POGODBENA KAZEN</w:t>
      </w:r>
    </w:p>
    <w:p w14:paraId="696E1141" w14:textId="0FDEB0CD" w:rsidR="00594E9E" w:rsidRPr="00BD5596" w:rsidRDefault="00594E9E" w:rsidP="00594E9E">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F133A4">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94E9E" w:rsidRPr="00731494" w14:paraId="108FE5C7" w14:textId="77777777" w:rsidTr="00352788">
        <w:tc>
          <w:tcPr>
            <w:tcW w:w="0" w:type="auto"/>
            <w:tcMar>
              <w:top w:w="0" w:type="auto"/>
              <w:bottom w:w="0" w:type="auto"/>
            </w:tcMar>
          </w:tcPr>
          <w:p w14:paraId="3E98D7A2" w14:textId="48E1DA03" w:rsidR="00594E9E" w:rsidRPr="00731494" w:rsidRDefault="00594E9E" w:rsidP="00352788">
            <w:pPr>
              <w:spacing w:before="225" w:after="225"/>
              <w:jc w:val="both"/>
            </w:pPr>
            <w:r w:rsidRPr="00731494">
              <w:rPr>
                <w:rFonts w:ascii="Arial" w:hAnsi="Arial" w:cs="Arial"/>
                <w:color w:val="000000"/>
                <w:sz w:val="18"/>
                <w:szCs w:val="18"/>
              </w:rPr>
              <w:t xml:space="preserve">Če se </w:t>
            </w:r>
            <w:r w:rsidR="00BD5596">
              <w:rPr>
                <w:rFonts w:ascii="Arial" w:hAnsi="Arial" w:cs="Arial"/>
                <w:color w:val="000000"/>
                <w:sz w:val="18"/>
                <w:szCs w:val="18"/>
              </w:rPr>
              <w:t>Izvajalec</w:t>
            </w:r>
            <w:r w:rsidRPr="00731494">
              <w:rPr>
                <w:rFonts w:ascii="Arial" w:hAnsi="Arial" w:cs="Arial"/>
                <w:color w:val="000000"/>
                <w:sz w:val="18"/>
                <w:szCs w:val="18"/>
              </w:rPr>
              <w:t xml:space="preserve"> po svoji krivdi pri izvedbi ne drži dogovorjenih rokov, sme naročnik za vsak dan zamude zahtevati plačilo pogodbene kazni v višini 1 odstotka </w:t>
            </w:r>
            <w:r w:rsidR="00BD5596">
              <w:rPr>
                <w:rFonts w:ascii="Arial" w:hAnsi="Arial" w:cs="Arial"/>
                <w:color w:val="000000"/>
                <w:sz w:val="18"/>
                <w:szCs w:val="18"/>
              </w:rPr>
              <w:t xml:space="preserve">(1%) </w:t>
            </w:r>
            <w:r w:rsidRPr="00731494">
              <w:rPr>
                <w:rFonts w:ascii="Arial" w:hAnsi="Arial" w:cs="Arial"/>
                <w:color w:val="000000"/>
                <w:sz w:val="18"/>
                <w:szCs w:val="18"/>
              </w:rPr>
              <w:t xml:space="preserve">od vrednosti celotne </w:t>
            </w:r>
            <w:r w:rsidR="00BD5596">
              <w:rPr>
                <w:rFonts w:ascii="Arial" w:hAnsi="Arial" w:cs="Arial"/>
                <w:color w:val="000000"/>
                <w:sz w:val="18"/>
                <w:szCs w:val="18"/>
              </w:rPr>
              <w:t>vrednosti pogodbe</w:t>
            </w:r>
            <w:r w:rsidRPr="00731494">
              <w:rPr>
                <w:rFonts w:ascii="Arial" w:hAnsi="Arial" w:cs="Arial"/>
                <w:color w:val="000000"/>
                <w:sz w:val="18"/>
                <w:szCs w:val="18"/>
              </w:rPr>
              <w:t xml:space="preserve"> z DDV, vendar skupaj ne več kot 10% celotne pogodbene vrednosti.</w:t>
            </w:r>
          </w:p>
          <w:p w14:paraId="089546B5" w14:textId="36E75ED1" w:rsidR="00594E9E" w:rsidRPr="00731494" w:rsidRDefault="00594E9E" w:rsidP="00352788">
            <w:pPr>
              <w:spacing w:before="225" w:after="225"/>
              <w:jc w:val="both"/>
            </w:pPr>
            <w:r w:rsidRPr="00731494">
              <w:rPr>
                <w:rFonts w:ascii="Arial" w:hAnsi="Arial" w:cs="Arial"/>
                <w:color w:val="000000"/>
                <w:sz w:val="18"/>
                <w:szCs w:val="18"/>
              </w:rPr>
              <w:t>Pogodbena kazen se obračuna pri plačilu za opravljen</w:t>
            </w:r>
            <w:r w:rsidR="00BD5596">
              <w:rPr>
                <w:rFonts w:ascii="Arial" w:hAnsi="Arial" w:cs="Arial"/>
                <w:color w:val="000000"/>
                <w:sz w:val="18"/>
                <w:szCs w:val="18"/>
              </w:rPr>
              <w:t>e</w:t>
            </w:r>
            <w:r w:rsidRPr="00731494">
              <w:rPr>
                <w:rFonts w:ascii="Arial" w:hAnsi="Arial" w:cs="Arial"/>
                <w:color w:val="000000"/>
                <w:sz w:val="18"/>
                <w:szCs w:val="18"/>
              </w:rPr>
              <w:t xml:space="preserve"> </w:t>
            </w:r>
            <w:r w:rsidR="00BD5596">
              <w:rPr>
                <w:rFonts w:ascii="Arial" w:hAnsi="Arial" w:cs="Arial"/>
                <w:color w:val="000000"/>
                <w:sz w:val="18"/>
                <w:szCs w:val="18"/>
              </w:rPr>
              <w:t>storitve</w:t>
            </w:r>
            <w:r w:rsidRPr="00731494">
              <w:rPr>
                <w:rFonts w:ascii="Arial" w:hAnsi="Arial" w:cs="Arial"/>
                <w:color w:val="000000"/>
                <w:sz w:val="18"/>
                <w:szCs w:val="18"/>
              </w:rPr>
              <w:t>.</w:t>
            </w:r>
          </w:p>
          <w:p w14:paraId="61C653F6" w14:textId="77777777" w:rsidR="00594E9E" w:rsidRPr="00731494" w:rsidRDefault="00594E9E" w:rsidP="00352788">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4B9B92F6" w14:textId="77777777" w:rsidR="000F2512" w:rsidRPr="00731494" w:rsidRDefault="000F2512">
      <w:pPr>
        <w:spacing w:after="0" w:line="240" w:lineRule="auto"/>
        <w:jc w:val="center"/>
        <w:rPr>
          <w:rFonts w:ascii="Arial" w:hAnsi="Arial" w:cs="Arial"/>
          <w:b/>
          <w:bCs/>
          <w:color w:val="000000"/>
          <w:sz w:val="18"/>
          <w:szCs w:val="18"/>
        </w:rPr>
      </w:pPr>
    </w:p>
    <w:p w14:paraId="0B654F58" w14:textId="77777777" w:rsidR="0008204B" w:rsidRPr="00731494" w:rsidRDefault="0008204B" w:rsidP="0008204B">
      <w:pPr>
        <w:spacing w:after="0" w:line="240" w:lineRule="auto"/>
        <w:rPr>
          <w:rFonts w:ascii="Arial" w:hAnsi="Arial" w:cs="Arial"/>
          <w:b/>
          <w:bCs/>
          <w:color w:val="000000"/>
          <w:sz w:val="18"/>
          <w:szCs w:val="18"/>
        </w:rPr>
      </w:pPr>
    </w:p>
    <w:p w14:paraId="0BFDCA07" w14:textId="07167C83" w:rsidR="0008204B" w:rsidRPr="00731494" w:rsidRDefault="0008204B" w:rsidP="0008204B">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223C1702" w14:textId="77777777" w:rsidR="0008204B" w:rsidRPr="00731494" w:rsidRDefault="0008204B" w:rsidP="0008204B">
      <w:pPr>
        <w:spacing w:after="0" w:line="240" w:lineRule="auto"/>
        <w:rPr>
          <w:rFonts w:ascii="Arial" w:hAnsi="Arial" w:cs="Arial"/>
          <w:b/>
          <w:bCs/>
          <w:color w:val="000000"/>
          <w:sz w:val="18"/>
          <w:szCs w:val="18"/>
        </w:rPr>
      </w:pPr>
    </w:p>
    <w:p w14:paraId="764B5E7F" w14:textId="53EB5B32" w:rsidR="0008204B" w:rsidRPr="00731494" w:rsidRDefault="00F133A4" w:rsidP="0008204B">
      <w:pPr>
        <w:spacing w:after="0" w:line="240" w:lineRule="auto"/>
        <w:jc w:val="center"/>
        <w:rPr>
          <w:rFonts w:ascii="Arial" w:hAnsi="Arial" w:cs="Arial"/>
          <w:b/>
          <w:bCs/>
          <w:color w:val="000000"/>
          <w:sz w:val="18"/>
          <w:szCs w:val="18"/>
        </w:rPr>
      </w:pPr>
      <w:r>
        <w:rPr>
          <w:rFonts w:ascii="Arial" w:hAnsi="Arial" w:cs="Arial"/>
          <w:b/>
          <w:bCs/>
          <w:color w:val="000000"/>
          <w:sz w:val="18"/>
          <w:szCs w:val="18"/>
        </w:rPr>
        <w:t>16</w:t>
      </w:r>
      <w:r w:rsidR="0008204B"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8204B" w:rsidRPr="00731494" w14:paraId="663D882B" w14:textId="77777777" w:rsidTr="00A11576">
        <w:tc>
          <w:tcPr>
            <w:tcW w:w="0" w:type="auto"/>
            <w:tcMar>
              <w:top w:w="0" w:type="auto"/>
              <w:bottom w:w="0" w:type="auto"/>
            </w:tcMar>
          </w:tcPr>
          <w:p w14:paraId="447525DF" w14:textId="77777777"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D3AC00A"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lastRenderedPageBreak/>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1CC1A940" w14:textId="77777777" w:rsidR="0008204B" w:rsidRDefault="0008204B" w:rsidP="00A11576">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p w14:paraId="31E62C48" w14:textId="77777777" w:rsidR="008B478F" w:rsidRPr="00731494" w:rsidRDefault="008B478F" w:rsidP="00A11576">
            <w:pPr>
              <w:spacing w:before="225" w:after="225"/>
              <w:jc w:val="both"/>
            </w:pPr>
          </w:p>
        </w:tc>
      </w:tr>
    </w:tbl>
    <w:p w14:paraId="2BCB8648" w14:textId="04B35DEC" w:rsidR="0008204B" w:rsidRPr="00731494" w:rsidRDefault="0008204B" w:rsidP="0008204B">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lastRenderedPageBreak/>
        <w:t>XI. ZAVAROVANJE POSLA</w:t>
      </w:r>
    </w:p>
    <w:p w14:paraId="770E394B" w14:textId="5401407D" w:rsidR="00BE7E6E" w:rsidRPr="00731494" w:rsidRDefault="00F133A4">
      <w:pPr>
        <w:spacing w:after="0" w:line="240" w:lineRule="auto"/>
        <w:jc w:val="center"/>
      </w:pPr>
      <w:r>
        <w:rPr>
          <w:rFonts w:ascii="Arial" w:hAnsi="Arial" w:cs="Arial"/>
          <w:b/>
          <w:bCs/>
          <w:color w:val="000000"/>
          <w:sz w:val="18"/>
          <w:szCs w:val="18"/>
        </w:rPr>
        <w:t>17</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6F9459E4" w14:textId="77777777" w:rsidR="008B478F" w:rsidRDefault="008B478F" w:rsidP="009A685E">
            <w:pPr>
              <w:spacing w:line="264" w:lineRule="auto"/>
              <w:jc w:val="both"/>
              <w:rPr>
                <w:rFonts w:ascii="Arial" w:hAnsi="Arial" w:cs="Arial"/>
                <w:sz w:val="18"/>
                <w:szCs w:val="18"/>
              </w:rPr>
            </w:pPr>
          </w:p>
          <w:p w14:paraId="0120C55B" w14:textId="136D972F" w:rsidR="008B478F" w:rsidRPr="008B478F" w:rsidRDefault="00EE57F4" w:rsidP="008B478F">
            <w:pPr>
              <w:spacing w:line="264" w:lineRule="auto"/>
              <w:jc w:val="both"/>
              <w:rPr>
                <w:rFonts w:ascii="Arial" w:hAnsi="Arial" w:cs="Arial"/>
                <w:sz w:val="18"/>
                <w:szCs w:val="18"/>
              </w:rPr>
            </w:pPr>
            <w:r>
              <w:rPr>
                <w:rFonts w:ascii="Arial" w:hAnsi="Arial" w:cs="Arial"/>
                <w:sz w:val="18"/>
                <w:szCs w:val="18"/>
              </w:rPr>
              <w:t>Izvajalec</w:t>
            </w:r>
            <w:r w:rsidR="008B478F" w:rsidRPr="009A685E">
              <w:rPr>
                <w:rFonts w:ascii="Arial" w:hAnsi="Arial" w:cs="Arial"/>
                <w:sz w:val="18"/>
                <w:szCs w:val="18"/>
              </w:rPr>
              <w:t xml:space="preserve"> mora v osmih (8) dneh od sklenitve te pogodbe naročniku predložiti originalno,</w:t>
            </w:r>
            <w:r w:rsidR="008B478F">
              <w:rPr>
                <w:rFonts w:ascii="Arial" w:hAnsi="Arial" w:cs="Arial"/>
                <w:sz w:val="18"/>
                <w:szCs w:val="18"/>
              </w:rPr>
              <w:t xml:space="preserve"> </w:t>
            </w:r>
            <w:r w:rsidR="008B478F" w:rsidRPr="008B478F">
              <w:rPr>
                <w:rFonts w:ascii="Arial" w:hAnsi="Arial" w:cs="Arial"/>
                <w:sz w:val="18"/>
                <w:szCs w:val="18"/>
              </w:rPr>
              <w:t xml:space="preserve">brezpogojno, nepreklicno bančno garancijo ali kavcijsko zavarovanje finančne inštitucije (banke ali zavarovalnice) s sedežem v EU, plačljivo na prvi poziv, za dobro izvedbo pogodbenih obveznosti, </w:t>
            </w:r>
            <w:r w:rsidR="008B478F" w:rsidRPr="009A685E">
              <w:rPr>
                <w:rFonts w:ascii="Arial" w:hAnsi="Arial" w:cs="Arial"/>
                <w:color w:val="000000" w:themeColor="text1"/>
                <w:sz w:val="18"/>
                <w:szCs w:val="18"/>
              </w:rPr>
              <w:t>v višini 10% od skupne pogodbene vrednosti brez DDV</w:t>
            </w:r>
            <w:r w:rsidR="008B478F">
              <w:rPr>
                <w:rFonts w:ascii="Arial" w:hAnsi="Arial" w:cs="Arial"/>
                <w:color w:val="000000" w:themeColor="text1"/>
                <w:sz w:val="18"/>
                <w:szCs w:val="18"/>
              </w:rPr>
              <w:t xml:space="preserve">, </w:t>
            </w:r>
            <w:r w:rsidR="008B478F" w:rsidRPr="008B478F">
              <w:rPr>
                <w:rFonts w:ascii="Arial" w:hAnsi="Arial" w:cs="Arial"/>
                <w:sz w:val="18"/>
                <w:szCs w:val="18"/>
              </w:rPr>
              <w:t xml:space="preserve">z veljavnostjo še najmanj 30 dni po poteku pogodbenih obveznosti. </w:t>
            </w:r>
          </w:p>
          <w:p w14:paraId="70DB29CF" w14:textId="77777777" w:rsidR="008B478F" w:rsidRDefault="008B478F" w:rsidP="008B478F">
            <w:pPr>
              <w:spacing w:line="264" w:lineRule="auto"/>
              <w:jc w:val="both"/>
              <w:rPr>
                <w:rFonts w:ascii="Arial" w:hAnsi="Arial" w:cs="Arial"/>
                <w:sz w:val="18"/>
                <w:szCs w:val="18"/>
              </w:rPr>
            </w:pPr>
          </w:p>
          <w:p w14:paraId="553EF2AC" w14:textId="6E4D9B6C" w:rsidR="008B478F" w:rsidRPr="009A685E" w:rsidRDefault="008B478F" w:rsidP="008B478F">
            <w:pPr>
              <w:spacing w:line="264" w:lineRule="auto"/>
              <w:jc w:val="both"/>
              <w:rPr>
                <w:rFonts w:ascii="Arial" w:hAnsi="Arial" w:cs="Arial"/>
                <w:sz w:val="18"/>
                <w:szCs w:val="18"/>
              </w:rPr>
            </w:pPr>
            <w:r w:rsidRPr="009A685E">
              <w:rPr>
                <w:rFonts w:ascii="Arial" w:hAnsi="Arial" w:cs="Arial"/>
                <w:sz w:val="18"/>
                <w:szCs w:val="18"/>
              </w:rPr>
              <w:t xml:space="preserve">Če se med trajanjem pogodbe skladno s 95. členom ZJN-3 spremeni dobavni rok, obdobje trajanja </w:t>
            </w:r>
            <w:r>
              <w:rPr>
                <w:rFonts w:ascii="Arial" w:hAnsi="Arial" w:cs="Arial"/>
                <w:sz w:val="18"/>
                <w:szCs w:val="18"/>
              </w:rPr>
              <w:t>pogodbe</w:t>
            </w:r>
            <w:r w:rsidRPr="009A685E">
              <w:rPr>
                <w:rFonts w:ascii="Arial" w:hAnsi="Arial" w:cs="Arial"/>
                <w:sz w:val="18"/>
                <w:szCs w:val="18"/>
              </w:rPr>
              <w:t xml:space="preserve"> vzdrževanja ali vrednost predmeta naročila, mora </w:t>
            </w:r>
            <w:r w:rsidR="00EE57F4">
              <w:rPr>
                <w:rFonts w:ascii="Arial" w:hAnsi="Arial" w:cs="Arial"/>
                <w:sz w:val="18"/>
                <w:szCs w:val="18"/>
              </w:rPr>
              <w:t>izvajalec</w:t>
            </w:r>
            <w:r w:rsidRPr="009A685E">
              <w:rPr>
                <w:rFonts w:ascii="Arial" w:hAnsi="Arial" w:cs="Arial"/>
                <w:sz w:val="18"/>
                <w:szCs w:val="18"/>
              </w:rPr>
              <w:t xml:space="preserve"> temu ustrezno spremeniti, podaljšati oziroma nadomestiti tudi zavarovanje za dobro izvedbo pogodbenih obveznosti.</w:t>
            </w:r>
          </w:p>
          <w:p w14:paraId="55359E3B" w14:textId="77777777" w:rsidR="008B478F" w:rsidRDefault="008B478F" w:rsidP="008B478F">
            <w:pPr>
              <w:spacing w:line="264" w:lineRule="auto"/>
              <w:jc w:val="both"/>
              <w:rPr>
                <w:rFonts w:ascii="Arial" w:hAnsi="Arial" w:cs="Arial"/>
                <w:sz w:val="18"/>
                <w:szCs w:val="18"/>
              </w:rPr>
            </w:pPr>
          </w:p>
          <w:p w14:paraId="6B464894" w14:textId="57D3BBDE" w:rsidR="008B478F" w:rsidRPr="008B478F" w:rsidRDefault="008B478F" w:rsidP="008B478F">
            <w:pPr>
              <w:spacing w:line="264" w:lineRule="auto"/>
              <w:jc w:val="both"/>
              <w:rPr>
                <w:rFonts w:ascii="Arial" w:hAnsi="Arial" w:cs="Arial"/>
                <w:sz w:val="18"/>
                <w:szCs w:val="18"/>
              </w:rPr>
            </w:pPr>
            <w:r w:rsidRPr="008B478F">
              <w:rPr>
                <w:rFonts w:ascii="Arial" w:hAnsi="Arial" w:cs="Arial"/>
                <w:sz w:val="18"/>
                <w:szCs w:val="18"/>
              </w:rPr>
              <w:t>Finančno zavarovanje lahko naročnik unovči, če:</w:t>
            </w:r>
          </w:p>
          <w:p w14:paraId="025B4B68" w14:textId="26A62A5D" w:rsidR="008B478F" w:rsidRPr="008B478F" w:rsidRDefault="008B478F" w:rsidP="008B478F">
            <w:pPr>
              <w:spacing w:line="264" w:lineRule="auto"/>
              <w:jc w:val="both"/>
              <w:rPr>
                <w:rFonts w:ascii="Arial" w:hAnsi="Arial" w:cs="Arial"/>
                <w:sz w:val="18"/>
                <w:szCs w:val="18"/>
              </w:rPr>
            </w:pPr>
            <w:r>
              <w:rPr>
                <w:rFonts w:ascii="Arial" w:hAnsi="Arial" w:cs="Arial"/>
                <w:sz w:val="18"/>
                <w:szCs w:val="18"/>
              </w:rPr>
              <w:t xml:space="preserve">- </w:t>
            </w:r>
            <w:r w:rsidRPr="008B478F">
              <w:rPr>
                <w:rFonts w:ascii="Arial" w:hAnsi="Arial" w:cs="Arial"/>
                <w:sz w:val="18"/>
                <w:szCs w:val="18"/>
              </w:rPr>
              <w:t>izvajalec ne prične izpolnjevati svojih pogodbenih obveznosti v roku in v skladu z določili pogodbe,</w:t>
            </w:r>
          </w:p>
          <w:p w14:paraId="03688F28" w14:textId="4F48A22B" w:rsidR="008B478F" w:rsidRPr="008B478F" w:rsidRDefault="008B478F" w:rsidP="008B478F">
            <w:pPr>
              <w:spacing w:line="264" w:lineRule="auto"/>
              <w:jc w:val="both"/>
              <w:rPr>
                <w:rFonts w:ascii="Arial" w:hAnsi="Arial" w:cs="Arial"/>
                <w:sz w:val="18"/>
                <w:szCs w:val="18"/>
              </w:rPr>
            </w:pPr>
            <w:r>
              <w:rPr>
                <w:rFonts w:ascii="Arial" w:hAnsi="Arial" w:cs="Arial"/>
                <w:sz w:val="18"/>
                <w:szCs w:val="18"/>
              </w:rPr>
              <w:t xml:space="preserve">- </w:t>
            </w:r>
            <w:r w:rsidRPr="008B478F">
              <w:rPr>
                <w:rFonts w:ascii="Arial" w:hAnsi="Arial" w:cs="Arial"/>
                <w:sz w:val="18"/>
                <w:szCs w:val="18"/>
              </w:rPr>
              <w:t>izvajalec preneha izpolnjevati svoje pogodbene obveznosti v skladu z določili pogodbe,</w:t>
            </w:r>
          </w:p>
          <w:p w14:paraId="5D4891C0" w14:textId="6C3AD849" w:rsidR="008B478F" w:rsidRPr="008B478F" w:rsidRDefault="008B478F" w:rsidP="008B478F">
            <w:pPr>
              <w:spacing w:line="264" w:lineRule="auto"/>
              <w:jc w:val="both"/>
              <w:rPr>
                <w:rFonts w:ascii="Arial" w:hAnsi="Arial" w:cs="Arial"/>
                <w:sz w:val="18"/>
                <w:szCs w:val="18"/>
              </w:rPr>
            </w:pPr>
            <w:r>
              <w:rPr>
                <w:rFonts w:ascii="Arial" w:hAnsi="Arial" w:cs="Arial"/>
                <w:sz w:val="18"/>
                <w:szCs w:val="18"/>
              </w:rPr>
              <w:t xml:space="preserve">- </w:t>
            </w:r>
            <w:r w:rsidRPr="008B478F">
              <w:rPr>
                <w:rFonts w:ascii="Arial" w:hAnsi="Arial" w:cs="Arial"/>
                <w:sz w:val="18"/>
                <w:szCs w:val="18"/>
              </w:rPr>
              <w:t>izvajalec svojih obveznosti ne izpolni skladno s pogodbo, v dogovorjeni kakovosti, obsegu ali rokih (tj. razlog neizpolnitve, nepravočasne izpolnitve ali nepravilne izpolnitve),</w:t>
            </w:r>
          </w:p>
          <w:p w14:paraId="440C67A1" w14:textId="58EDAAB2" w:rsidR="008B478F" w:rsidRPr="008B478F" w:rsidRDefault="008B478F" w:rsidP="008B478F">
            <w:pPr>
              <w:spacing w:line="264" w:lineRule="auto"/>
              <w:jc w:val="both"/>
              <w:rPr>
                <w:rFonts w:ascii="Arial" w:hAnsi="Arial" w:cs="Arial"/>
                <w:sz w:val="18"/>
                <w:szCs w:val="18"/>
              </w:rPr>
            </w:pPr>
            <w:r>
              <w:rPr>
                <w:rFonts w:ascii="Arial" w:hAnsi="Arial" w:cs="Arial"/>
                <w:sz w:val="18"/>
                <w:szCs w:val="18"/>
              </w:rPr>
              <w:t xml:space="preserve">- </w:t>
            </w:r>
            <w:r w:rsidRPr="008B478F">
              <w:rPr>
                <w:rFonts w:ascii="Arial" w:hAnsi="Arial" w:cs="Arial"/>
                <w:sz w:val="18"/>
                <w:szCs w:val="18"/>
              </w:rPr>
              <w:t>izvajalec odstopi od pogodbe brez utemeljenega razloga, ki bi izviral iz sfere naročnika,</w:t>
            </w:r>
          </w:p>
          <w:p w14:paraId="2AF063D5" w14:textId="5215E8A6" w:rsidR="008B478F" w:rsidRPr="008B478F" w:rsidRDefault="008B478F" w:rsidP="008B478F">
            <w:pPr>
              <w:spacing w:line="264" w:lineRule="auto"/>
              <w:jc w:val="both"/>
              <w:rPr>
                <w:rFonts w:ascii="Arial" w:hAnsi="Arial" w:cs="Arial"/>
                <w:sz w:val="18"/>
                <w:szCs w:val="18"/>
              </w:rPr>
            </w:pPr>
            <w:r>
              <w:rPr>
                <w:rFonts w:ascii="Arial" w:hAnsi="Arial" w:cs="Arial"/>
                <w:sz w:val="18"/>
                <w:szCs w:val="18"/>
              </w:rPr>
              <w:t xml:space="preserve">- </w:t>
            </w:r>
            <w:r w:rsidRPr="008B478F">
              <w:rPr>
                <w:rFonts w:ascii="Arial" w:hAnsi="Arial" w:cs="Arial"/>
                <w:sz w:val="18"/>
                <w:szCs w:val="18"/>
              </w:rPr>
              <w:t>naročnik odstopi od pogodbe iz utemeljenega razloga, ki izvira iz sfere dobavitelja,</w:t>
            </w:r>
          </w:p>
          <w:p w14:paraId="63329BC6" w14:textId="1425CAA8" w:rsidR="008B478F" w:rsidRPr="008B478F" w:rsidRDefault="008B478F" w:rsidP="008B478F">
            <w:pPr>
              <w:spacing w:line="264" w:lineRule="auto"/>
              <w:jc w:val="both"/>
              <w:rPr>
                <w:rFonts w:ascii="Arial" w:hAnsi="Arial" w:cs="Arial"/>
                <w:sz w:val="18"/>
                <w:szCs w:val="18"/>
              </w:rPr>
            </w:pPr>
            <w:r>
              <w:rPr>
                <w:rFonts w:ascii="Arial" w:hAnsi="Arial" w:cs="Arial"/>
                <w:sz w:val="18"/>
                <w:szCs w:val="18"/>
              </w:rPr>
              <w:t xml:space="preserve">- </w:t>
            </w:r>
            <w:r w:rsidRPr="008B478F">
              <w:rPr>
                <w:rFonts w:ascii="Arial" w:hAnsi="Arial" w:cs="Arial"/>
                <w:sz w:val="18"/>
                <w:szCs w:val="18"/>
              </w:rPr>
              <w:t>izvajalec naročniku ali tretjim osebam pri izvajanju del povzroči škodo, ki je ne povrne v roku 8 dni po pozivu naročnika,</w:t>
            </w:r>
          </w:p>
          <w:p w14:paraId="278EDA04" w14:textId="0A903FE7" w:rsidR="008B478F" w:rsidRPr="008B478F" w:rsidRDefault="008B478F" w:rsidP="008B478F">
            <w:pPr>
              <w:spacing w:line="264" w:lineRule="auto"/>
              <w:jc w:val="both"/>
              <w:rPr>
                <w:rFonts w:ascii="Arial" w:hAnsi="Arial" w:cs="Arial"/>
                <w:sz w:val="18"/>
                <w:szCs w:val="18"/>
              </w:rPr>
            </w:pPr>
            <w:r>
              <w:rPr>
                <w:rFonts w:ascii="Arial" w:hAnsi="Arial" w:cs="Arial"/>
                <w:sz w:val="18"/>
                <w:szCs w:val="18"/>
              </w:rPr>
              <w:t xml:space="preserve">- </w:t>
            </w:r>
            <w:r w:rsidRPr="008B478F">
              <w:rPr>
                <w:rFonts w:ascii="Arial" w:hAnsi="Arial" w:cs="Arial"/>
                <w:sz w:val="18"/>
                <w:szCs w:val="18"/>
              </w:rPr>
              <w:t>izvajalec naročniku poda zavajajoče ali lažne izjave, podatke oziroma dokumente,</w:t>
            </w:r>
          </w:p>
          <w:p w14:paraId="0279D366" w14:textId="415E81EC" w:rsidR="008B478F" w:rsidRDefault="008B478F" w:rsidP="008B478F">
            <w:pPr>
              <w:spacing w:line="264" w:lineRule="auto"/>
              <w:jc w:val="both"/>
              <w:rPr>
                <w:rFonts w:ascii="Arial" w:hAnsi="Arial" w:cs="Arial"/>
                <w:sz w:val="18"/>
                <w:szCs w:val="18"/>
              </w:rPr>
            </w:pPr>
            <w:r>
              <w:rPr>
                <w:rFonts w:ascii="Arial" w:hAnsi="Arial" w:cs="Arial"/>
                <w:sz w:val="18"/>
                <w:szCs w:val="18"/>
              </w:rPr>
              <w:t xml:space="preserve">- </w:t>
            </w:r>
            <w:r w:rsidRPr="008B478F">
              <w:rPr>
                <w:rFonts w:ascii="Arial" w:hAnsi="Arial" w:cs="Arial"/>
                <w:sz w:val="18"/>
                <w:szCs w:val="18"/>
              </w:rPr>
              <w:t>izvajalec v roku, ki ga določi naročnik, ne odpravi morebitnih pomanjkljivosti ali napak pri izvedenem predmetu naročila</w:t>
            </w:r>
          </w:p>
          <w:p w14:paraId="1981CA1D" w14:textId="77777777" w:rsidR="009A685E" w:rsidRPr="009A685E" w:rsidRDefault="009A685E" w:rsidP="009A685E">
            <w:pPr>
              <w:pStyle w:val="Standard"/>
              <w:spacing w:line="264" w:lineRule="auto"/>
              <w:rPr>
                <w:rFonts w:ascii="Arial" w:hAnsi="Arial" w:cs="Arial"/>
                <w:sz w:val="18"/>
                <w:szCs w:val="18"/>
              </w:rPr>
            </w:pPr>
          </w:p>
          <w:p w14:paraId="65458D1B" w14:textId="51328CEC" w:rsidR="00BE7E6E" w:rsidRDefault="009A685E" w:rsidP="009A685E">
            <w:pPr>
              <w:spacing w:line="264" w:lineRule="auto"/>
              <w:contextualSpacing/>
              <w:jc w:val="both"/>
              <w:rPr>
                <w:rFonts w:ascii="Arial" w:hAnsi="Arial" w:cs="Arial"/>
                <w:sz w:val="18"/>
                <w:szCs w:val="18"/>
              </w:rPr>
            </w:pPr>
            <w:r w:rsidRPr="009A685E">
              <w:rPr>
                <w:rFonts w:ascii="Arial" w:hAnsi="Arial" w:cs="Arial"/>
                <w:sz w:val="18"/>
                <w:szCs w:val="18"/>
              </w:rPr>
              <w:t xml:space="preserve">Finančno zavarovanje za dobro izvedbo pogodbenih obveznosti lahko naročnik unovči tudi, če naročnik odstopi od pogodbe iz drugega utemeljenega razloga, ki izvira iz sfere </w:t>
            </w:r>
            <w:r w:rsidR="00EE57F4">
              <w:rPr>
                <w:rFonts w:ascii="Arial" w:hAnsi="Arial" w:cs="Arial"/>
                <w:sz w:val="18"/>
                <w:szCs w:val="18"/>
              </w:rPr>
              <w:t>izvajalca</w:t>
            </w:r>
            <w:r w:rsidRPr="009A685E">
              <w:rPr>
                <w:rFonts w:ascii="Arial" w:hAnsi="Arial" w:cs="Arial"/>
                <w:sz w:val="18"/>
                <w:szCs w:val="18"/>
              </w:rPr>
              <w:t xml:space="preserve"> ali, če </w:t>
            </w:r>
            <w:r w:rsidR="00EE57F4">
              <w:rPr>
                <w:rFonts w:ascii="Arial" w:hAnsi="Arial" w:cs="Arial"/>
                <w:sz w:val="18"/>
                <w:szCs w:val="18"/>
              </w:rPr>
              <w:t>izvajalec</w:t>
            </w:r>
            <w:r w:rsidRPr="009A685E">
              <w:rPr>
                <w:rFonts w:ascii="Arial" w:hAnsi="Arial" w:cs="Arial"/>
                <w:sz w:val="18"/>
                <w:szCs w:val="18"/>
              </w:rPr>
              <w:t xml:space="preserve"> odstopi od pogodbe brez utemeljenega razloga, ki bi izviral iz sfere naročnika.</w:t>
            </w:r>
          </w:p>
          <w:p w14:paraId="41A9FA1E" w14:textId="4B9CA4E7" w:rsidR="009A685E" w:rsidRPr="009A685E" w:rsidRDefault="009A685E" w:rsidP="009A685E">
            <w:pPr>
              <w:spacing w:line="264" w:lineRule="auto"/>
              <w:contextualSpacing/>
              <w:jc w:val="both"/>
              <w:rPr>
                <w:rFonts w:ascii="Arial" w:hAnsi="Arial" w:cs="Arial"/>
                <w:sz w:val="18"/>
                <w:szCs w:val="18"/>
              </w:rPr>
            </w:pPr>
          </w:p>
        </w:tc>
      </w:tr>
    </w:tbl>
    <w:p w14:paraId="30E8938B" w14:textId="4F13EEF3" w:rsidR="00BE7E6E" w:rsidRPr="00731494" w:rsidRDefault="00A11576">
      <w:pPr>
        <w:spacing w:before="225" w:after="225" w:line="240" w:lineRule="auto"/>
        <w:jc w:val="both"/>
      </w:pPr>
      <w:r w:rsidRPr="00731494">
        <w:rPr>
          <w:rFonts w:ascii="Arial" w:hAnsi="Arial" w:cs="Arial"/>
          <w:b/>
          <w:bCs/>
          <w:color w:val="000000"/>
          <w:sz w:val="18"/>
          <w:szCs w:val="18"/>
        </w:rPr>
        <w:t>XI</w:t>
      </w:r>
      <w:r w:rsidR="0008204B" w:rsidRPr="00731494">
        <w:rPr>
          <w:rFonts w:ascii="Arial" w:hAnsi="Arial" w:cs="Arial"/>
          <w:b/>
          <w:bCs/>
          <w:color w:val="000000"/>
          <w:sz w:val="18"/>
          <w:szCs w:val="18"/>
        </w:rPr>
        <w:t>I</w:t>
      </w:r>
      <w:r w:rsidRPr="00731494">
        <w:rPr>
          <w:rFonts w:ascii="Arial" w:hAnsi="Arial" w:cs="Arial"/>
          <w:b/>
          <w:bCs/>
          <w:color w:val="000000"/>
          <w:sz w:val="18"/>
          <w:szCs w:val="18"/>
        </w:rPr>
        <w:t>. ODSTOP OD POGODBE</w:t>
      </w:r>
    </w:p>
    <w:p w14:paraId="6570F7E3" w14:textId="0F29DB67" w:rsidR="00BE7E6E" w:rsidRPr="00731494" w:rsidRDefault="00F133A4">
      <w:pPr>
        <w:spacing w:after="0" w:line="240" w:lineRule="auto"/>
        <w:jc w:val="center"/>
      </w:pPr>
      <w:r>
        <w:rPr>
          <w:rFonts w:ascii="Arial" w:hAnsi="Arial" w:cs="Arial"/>
          <w:b/>
          <w:bCs/>
          <w:color w:val="000000"/>
          <w:sz w:val="18"/>
          <w:szCs w:val="18"/>
        </w:rPr>
        <w:t>18</w:t>
      </w:r>
      <w:r w:rsidR="00594E9E">
        <w:rPr>
          <w:rFonts w:ascii="Arial" w:hAnsi="Arial" w:cs="Arial"/>
          <w:b/>
          <w:bCs/>
          <w:color w:val="000000"/>
          <w:sz w:val="18"/>
          <w:szCs w:val="18"/>
        </w:rPr>
        <w:t>.</w:t>
      </w:r>
      <w:r w:rsidR="00A11576" w:rsidRPr="00731494">
        <w:rPr>
          <w:rFonts w:ascii="Arial" w:hAnsi="Arial" w:cs="Arial"/>
          <w:b/>
          <w:bCs/>
          <w:color w:val="000000"/>
          <w:sz w:val="18"/>
          <w:szCs w:val="18"/>
        </w:rPr>
        <w:t xml:space="preserve">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A11576" w:rsidP="00CA26F2">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A11576" w:rsidP="00CA26F2">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4E268BF1" w:rsidR="00BE7E6E" w:rsidRPr="00731494" w:rsidRDefault="00A11576"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 xml:space="preserve">pride </w:t>
                  </w:r>
                  <w:r w:rsidR="00030EBB">
                    <w:rPr>
                      <w:rFonts w:ascii="Arial" w:hAnsi="Arial" w:cs="Arial"/>
                      <w:color w:val="000000"/>
                      <w:sz w:val="18"/>
                      <w:szCs w:val="18"/>
                    </w:rPr>
                    <w:t>izvajalec</w:t>
                  </w:r>
                  <w:r w:rsidRPr="00731494">
                    <w:rPr>
                      <w:rFonts w:ascii="Arial" w:hAnsi="Arial" w:cs="Arial"/>
                      <w:color w:val="000000"/>
                      <w:sz w:val="18"/>
                      <w:szCs w:val="18"/>
                    </w:rPr>
                    <w:t xml:space="preserve"> v takšno finančno situacijo, ki bi mu onemogočila izvedbo pogodbenih obveznosti;</w:t>
                  </w:r>
                </w:p>
                <w:p w14:paraId="0C8E59AD" w14:textId="187560D7" w:rsidR="00AF4793" w:rsidRPr="00731494" w:rsidRDefault="00030EBB" w:rsidP="00CA26F2">
                  <w:pPr>
                    <w:numPr>
                      <w:ilvl w:val="0"/>
                      <w:numId w:val="10"/>
                    </w:numPr>
                    <w:jc w:val="both"/>
                    <w:rPr>
                      <w:rFonts w:ascii="Arial" w:hAnsi="Arial" w:cs="Arial"/>
                      <w:color w:val="000000"/>
                      <w:sz w:val="18"/>
                      <w:szCs w:val="18"/>
                    </w:rPr>
                  </w:pPr>
                  <w:r>
                    <w:rPr>
                      <w:rFonts w:ascii="Arial" w:hAnsi="Arial" w:cs="Arial"/>
                      <w:color w:val="000000"/>
                      <w:sz w:val="18"/>
                      <w:szCs w:val="18"/>
                    </w:rPr>
                    <w:t>izvajalec</w:t>
                  </w:r>
                  <w:r w:rsidR="00AF4793" w:rsidRPr="00731494">
                    <w:rPr>
                      <w:rFonts w:ascii="Arial" w:hAnsi="Arial" w:cs="Arial"/>
                      <w:color w:val="000000"/>
                      <w:sz w:val="18"/>
                      <w:szCs w:val="18"/>
                    </w:rPr>
                    <w:t xml:space="preserve"> zamudi z dobavo oz. storitvijo za več kot 20 dni;</w:t>
                  </w:r>
                </w:p>
                <w:p w14:paraId="4C12E716" w14:textId="1F1B3DC3" w:rsidR="00AF4793" w:rsidRPr="00731494" w:rsidRDefault="00030EBB" w:rsidP="00CA26F2">
                  <w:pPr>
                    <w:numPr>
                      <w:ilvl w:val="0"/>
                      <w:numId w:val="10"/>
                    </w:numPr>
                    <w:jc w:val="both"/>
                    <w:rPr>
                      <w:rFonts w:ascii="Arial" w:hAnsi="Arial" w:cs="Arial"/>
                      <w:color w:val="000000"/>
                      <w:sz w:val="18"/>
                      <w:szCs w:val="18"/>
                    </w:rPr>
                  </w:pPr>
                  <w:r>
                    <w:rPr>
                      <w:rFonts w:ascii="Arial" w:hAnsi="Arial" w:cs="Arial"/>
                      <w:color w:val="000000"/>
                      <w:sz w:val="18"/>
                      <w:szCs w:val="18"/>
                    </w:rPr>
                    <w:t>izvajalec</w:t>
                  </w:r>
                  <w:r w:rsidR="00AF4793" w:rsidRPr="00731494">
                    <w:rPr>
                      <w:rFonts w:ascii="Arial" w:hAnsi="Arial" w:cs="Arial"/>
                      <w:color w:val="000000"/>
                      <w:sz w:val="18"/>
                      <w:szCs w:val="18"/>
                    </w:rPr>
                    <w:t xml:space="preserve"> po svoji krivdi ne dosega pogodbeno dogovorjene kvalitete in standardov in je ne more vzpostaviti niti v naknadno dogovorjenem roku, ki mu ga določi naročnik,</w:t>
                  </w:r>
                </w:p>
                <w:p w14:paraId="042F2765" w14:textId="6083260E" w:rsidR="00BE7E6E" w:rsidRPr="00731494" w:rsidRDefault="00030EBB" w:rsidP="00CA26F2">
                  <w:pPr>
                    <w:numPr>
                      <w:ilvl w:val="0"/>
                      <w:numId w:val="10"/>
                    </w:numPr>
                    <w:jc w:val="both"/>
                    <w:rPr>
                      <w:rFonts w:ascii="Arial" w:hAnsi="Arial" w:cs="Arial"/>
                      <w:color w:val="000000"/>
                      <w:sz w:val="18"/>
                      <w:szCs w:val="18"/>
                    </w:rPr>
                  </w:pPr>
                  <w:r>
                    <w:rPr>
                      <w:rFonts w:ascii="Arial" w:hAnsi="Arial" w:cs="Arial"/>
                      <w:color w:val="000000"/>
                      <w:sz w:val="18"/>
                      <w:szCs w:val="18"/>
                    </w:rPr>
                    <w:t>izvajalec</w:t>
                  </w:r>
                  <w:r w:rsidR="00AF4793"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A11576">
            <w:pPr>
              <w:spacing w:before="225" w:after="225"/>
              <w:jc w:val="both"/>
            </w:pPr>
            <w:r w:rsidRPr="00731494">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lastRenderedPageBreak/>
                    <w:t>javno naročilo je bilo bistveno spremenjeno, kar terja nov postopek javnega naročanja;</w:t>
                  </w:r>
                </w:p>
                <w:p w14:paraId="468209B2"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A11576">
            <w:pPr>
              <w:spacing w:before="225" w:after="225"/>
              <w:jc w:val="both"/>
            </w:pPr>
            <w:r w:rsidRPr="00731494">
              <w:rPr>
                <w:rFonts w:ascii="Arial" w:hAnsi="Arial" w:cs="Arial"/>
                <w:color w:val="000000"/>
                <w:sz w:val="18"/>
                <w:szCs w:val="18"/>
              </w:rPr>
              <w:t>Odstop od pogodbe učinkuje z dnem, ko izvajalec prejme pisno izjavo naročnika o odstopu.</w:t>
            </w:r>
          </w:p>
          <w:p w14:paraId="0EC3E91F" w14:textId="5C38F95E" w:rsidR="00922ABF" w:rsidRPr="00922ABF" w:rsidRDefault="00A11576">
            <w:pPr>
              <w:spacing w:before="225" w:after="225"/>
              <w:jc w:val="both"/>
              <w:rPr>
                <w:rFonts w:ascii="Arial" w:hAnsi="Arial" w:cs="Arial"/>
                <w:color w:val="000000"/>
                <w:sz w:val="18"/>
                <w:szCs w:val="18"/>
              </w:rPr>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67601C47" w:rsidR="00BE7E6E" w:rsidRPr="00731494" w:rsidRDefault="00A11576">
      <w:pPr>
        <w:spacing w:before="225" w:after="225" w:line="240" w:lineRule="auto"/>
        <w:jc w:val="both"/>
      </w:pPr>
      <w:r w:rsidRPr="00731494">
        <w:rPr>
          <w:rFonts w:ascii="Arial" w:hAnsi="Arial" w:cs="Arial"/>
          <w:b/>
          <w:bCs/>
          <w:color w:val="000000"/>
          <w:sz w:val="18"/>
          <w:szCs w:val="18"/>
        </w:rPr>
        <w:lastRenderedPageBreak/>
        <w:t>X</w:t>
      </w:r>
      <w:r w:rsidR="00F133A4">
        <w:rPr>
          <w:rFonts w:ascii="Arial" w:hAnsi="Arial" w:cs="Arial"/>
          <w:b/>
          <w:bCs/>
          <w:color w:val="000000"/>
          <w:sz w:val="18"/>
          <w:szCs w:val="18"/>
        </w:rPr>
        <w:t>III</w:t>
      </w:r>
      <w:r w:rsidRPr="00731494">
        <w:rPr>
          <w:rFonts w:ascii="Arial" w:hAnsi="Arial" w:cs="Arial"/>
          <w:b/>
          <w:bCs/>
          <w:color w:val="000000"/>
          <w:sz w:val="18"/>
          <w:szCs w:val="18"/>
        </w:rPr>
        <w:t>. SOCIALNA KLAVZULA IN RAZVEZNI POGOJ</w:t>
      </w:r>
    </w:p>
    <w:p w14:paraId="6F06FB83" w14:textId="02FDC346" w:rsidR="00BE7E6E" w:rsidRPr="00731494" w:rsidRDefault="00F133A4">
      <w:pPr>
        <w:spacing w:after="0" w:line="240" w:lineRule="auto"/>
        <w:jc w:val="center"/>
      </w:pPr>
      <w:r>
        <w:rPr>
          <w:rFonts w:ascii="Arial" w:hAnsi="Arial" w:cs="Arial"/>
          <w:b/>
          <w:bCs/>
          <w:color w:val="000000"/>
          <w:sz w:val="18"/>
          <w:szCs w:val="18"/>
        </w:rPr>
        <w:t>19</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DF4867" w14:paraId="70B72E45" w14:textId="77777777">
        <w:tc>
          <w:tcPr>
            <w:tcW w:w="0" w:type="auto"/>
            <w:tcMar>
              <w:top w:w="0" w:type="auto"/>
              <w:bottom w:w="0" w:type="auto"/>
            </w:tcMar>
          </w:tcPr>
          <w:p w14:paraId="7415326A" w14:textId="77777777" w:rsidR="00030EBB" w:rsidRPr="00DF4867" w:rsidRDefault="00030EBB" w:rsidP="00030EBB">
            <w:pPr>
              <w:spacing w:before="225" w:after="225"/>
              <w:jc w:val="both"/>
              <w:rPr>
                <w:rFonts w:ascii="Arial" w:hAnsi="Arial" w:cs="Arial"/>
                <w:color w:val="000000"/>
                <w:sz w:val="18"/>
                <w:szCs w:val="18"/>
              </w:rPr>
            </w:pPr>
            <w:r w:rsidRPr="00DF4867">
              <w:rPr>
                <w:rFonts w:ascii="Arial" w:hAnsi="Arial" w:cs="Arial"/>
                <w:color w:val="000000"/>
                <w:sz w:val="18"/>
                <w:szCs w:val="18"/>
              </w:rPr>
              <w:t xml:space="preserve">Ta pogodba preneha veljati, če se naročnik seznani z dejstvom, da je pristojni državni organ ali sodišče s pravnomočno odločitvijo ugotovilo kršitev delovne, </w:t>
            </w:r>
            <w:proofErr w:type="spellStart"/>
            <w:r w:rsidRPr="00DF4867">
              <w:rPr>
                <w:rFonts w:ascii="Arial" w:hAnsi="Arial" w:cs="Arial"/>
                <w:color w:val="000000"/>
                <w:sz w:val="18"/>
                <w:szCs w:val="18"/>
              </w:rPr>
              <w:t>okoljske</w:t>
            </w:r>
            <w:proofErr w:type="spellEnd"/>
            <w:r w:rsidRPr="00DF4867">
              <w:rPr>
                <w:rFonts w:ascii="Arial" w:hAnsi="Arial" w:cs="Arial"/>
                <w:color w:val="000000"/>
                <w:sz w:val="18"/>
                <w:szCs w:val="18"/>
              </w:rPr>
              <w:t xml:space="preserv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4C3AAD4" w14:textId="77777777" w:rsidR="00030EBB" w:rsidRPr="00DF4867" w:rsidRDefault="00030EBB" w:rsidP="00030EBB">
            <w:pPr>
              <w:spacing w:before="225" w:after="225"/>
              <w:jc w:val="both"/>
              <w:rPr>
                <w:rFonts w:ascii="Arial" w:hAnsi="Arial" w:cs="Arial"/>
                <w:color w:val="000000"/>
                <w:sz w:val="18"/>
                <w:szCs w:val="18"/>
              </w:rPr>
            </w:pPr>
            <w:r w:rsidRPr="00DF4867">
              <w:rPr>
                <w:rFonts w:ascii="Arial" w:hAnsi="Arial" w:cs="Arial"/>
                <w:color w:val="000000"/>
                <w:sz w:val="18"/>
                <w:szCs w:val="18"/>
              </w:rPr>
              <w:t xml:space="preserve">V primeru seznanitve naročnika s kršitvijo iz prejšnjega odstavka naročnik ravna v skladu z 3. alinejo četrtega odstavka 67. člena ZJN-3. </w:t>
            </w:r>
          </w:p>
          <w:p w14:paraId="073A11B5" w14:textId="77777777" w:rsidR="00BE7E6E" w:rsidRDefault="00030EBB" w:rsidP="00030EBB">
            <w:pPr>
              <w:spacing w:before="225" w:after="225"/>
              <w:jc w:val="both"/>
              <w:rPr>
                <w:rFonts w:ascii="Arial" w:hAnsi="Arial" w:cs="Arial"/>
                <w:color w:val="000000"/>
                <w:sz w:val="18"/>
                <w:szCs w:val="18"/>
              </w:rPr>
            </w:pPr>
            <w:r w:rsidRPr="00DF4867">
              <w:rPr>
                <w:rFonts w:ascii="Arial" w:hAnsi="Arial" w:cs="Arial"/>
                <w:color w:val="000000"/>
                <w:sz w:val="18"/>
                <w:szCs w:val="18"/>
              </w:rPr>
              <w:t>Naročnik lahko odloči, da se pogodba glede izvedbe posameznega, že potrjenega, naročila ne razveže, če bi razveza pogodbe naročniku povzročila nesorazmerne stroške ali bistvene težave pri nemoteni izvedbi del ali nesorazmerno časovno zamudo in pod pogojem, da naročnik izvajalca obvesti, da se pogodba glede posameznega naročila ne razveže.</w:t>
            </w:r>
          </w:p>
          <w:p w14:paraId="72CBD1A5" w14:textId="7A9C5D8D" w:rsidR="00DF4867" w:rsidRPr="00DF4867" w:rsidRDefault="00F133A4" w:rsidP="00F133A4">
            <w:pPr>
              <w:spacing w:before="225" w:after="225"/>
              <w:jc w:val="both"/>
              <w:rPr>
                <w:rFonts w:ascii="Arial" w:hAnsi="Arial" w:cs="Arial"/>
                <w:b/>
                <w:bCs/>
                <w:color w:val="000000"/>
                <w:sz w:val="18"/>
                <w:szCs w:val="18"/>
              </w:rPr>
            </w:pPr>
            <w:r>
              <w:rPr>
                <w:rFonts w:ascii="Arial" w:hAnsi="Arial" w:cs="Arial"/>
                <w:b/>
                <w:bCs/>
                <w:color w:val="000000"/>
                <w:sz w:val="18"/>
                <w:szCs w:val="18"/>
              </w:rPr>
              <w:t xml:space="preserve">XIV. </w:t>
            </w:r>
            <w:r w:rsidR="00DF4867" w:rsidRPr="00DF4867">
              <w:rPr>
                <w:rFonts w:ascii="Arial" w:hAnsi="Arial" w:cs="Arial"/>
                <w:b/>
                <w:bCs/>
                <w:color w:val="000000"/>
                <w:sz w:val="18"/>
                <w:szCs w:val="18"/>
              </w:rPr>
              <w:t>PROTIKORUPCIJSKA KLAVZULA</w:t>
            </w:r>
          </w:p>
          <w:p w14:paraId="1036AD71" w14:textId="5E3EF13F" w:rsidR="00DF4867" w:rsidRPr="00F133A4" w:rsidRDefault="00F133A4" w:rsidP="00F133A4">
            <w:pPr>
              <w:jc w:val="center"/>
              <w:rPr>
                <w:rFonts w:ascii="Arial" w:hAnsi="Arial" w:cs="Arial"/>
                <w:b/>
                <w:bCs/>
                <w:color w:val="000000"/>
                <w:sz w:val="18"/>
                <w:szCs w:val="18"/>
              </w:rPr>
            </w:pPr>
            <w:r>
              <w:rPr>
                <w:rFonts w:ascii="Arial" w:hAnsi="Arial" w:cs="Arial"/>
                <w:b/>
                <w:bCs/>
                <w:color w:val="000000"/>
                <w:sz w:val="18"/>
                <w:szCs w:val="18"/>
              </w:rPr>
              <w:t xml:space="preserve">20. </w:t>
            </w:r>
            <w:r w:rsidR="00DF4867" w:rsidRPr="00F133A4">
              <w:rPr>
                <w:rFonts w:ascii="Arial" w:hAnsi="Arial" w:cs="Arial"/>
                <w:b/>
                <w:bCs/>
                <w:color w:val="000000"/>
                <w:sz w:val="18"/>
                <w:szCs w:val="18"/>
              </w:rPr>
              <w:t>člen</w:t>
            </w:r>
          </w:p>
          <w:p w14:paraId="1CA87D54" w14:textId="77777777" w:rsidR="00DF4867" w:rsidRPr="00DF4867" w:rsidRDefault="00DF4867" w:rsidP="00DF4867">
            <w:pPr>
              <w:keepNext/>
              <w:spacing w:line="276" w:lineRule="auto"/>
              <w:ind w:right="6"/>
              <w:jc w:val="center"/>
              <w:rPr>
                <w:rFonts w:ascii="Arial" w:eastAsia="Calibri" w:hAnsi="Arial" w:cs="Arial"/>
                <w:sz w:val="18"/>
                <w:szCs w:val="18"/>
                <w:lang w:eastAsia="zh-CN"/>
              </w:rPr>
            </w:pPr>
          </w:p>
          <w:p w14:paraId="7BEA9E67" w14:textId="4BDD779E" w:rsidR="00DF4867" w:rsidRPr="00DF4867" w:rsidRDefault="00DF4867" w:rsidP="00DF4867">
            <w:pPr>
              <w:spacing w:before="225" w:after="225"/>
              <w:jc w:val="both"/>
              <w:rPr>
                <w:rFonts w:ascii="Arial" w:hAnsi="Arial" w:cs="Arial"/>
                <w:color w:val="000000"/>
                <w:sz w:val="18"/>
                <w:szCs w:val="18"/>
              </w:rPr>
            </w:pPr>
            <w:r w:rsidRPr="00DF4867">
              <w:rPr>
                <w:rFonts w:ascii="Arial" w:hAnsi="Arial" w:cs="Arial"/>
                <w:color w:val="000000"/>
                <w:sz w:val="18"/>
                <w:szCs w:val="18"/>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42034766" w14:textId="3795FCD9" w:rsidR="00DF4867" w:rsidRPr="00DF4867" w:rsidRDefault="00F133A4" w:rsidP="00DF4867">
            <w:pPr>
              <w:spacing w:before="225" w:after="225"/>
              <w:jc w:val="both"/>
              <w:rPr>
                <w:rFonts w:ascii="Arial" w:hAnsi="Arial" w:cs="Arial"/>
                <w:b/>
                <w:bCs/>
                <w:color w:val="000000"/>
                <w:sz w:val="18"/>
                <w:szCs w:val="18"/>
              </w:rPr>
            </w:pPr>
            <w:r>
              <w:rPr>
                <w:rFonts w:ascii="Arial" w:hAnsi="Arial" w:cs="Arial"/>
                <w:b/>
                <w:bCs/>
                <w:color w:val="000000"/>
                <w:sz w:val="18"/>
                <w:szCs w:val="18"/>
              </w:rPr>
              <w:t xml:space="preserve">XV. </w:t>
            </w:r>
            <w:r w:rsidR="00DF4867" w:rsidRPr="00DF4867">
              <w:rPr>
                <w:rFonts w:ascii="Arial" w:hAnsi="Arial" w:cs="Arial"/>
                <w:b/>
                <w:bCs/>
                <w:color w:val="000000"/>
                <w:sz w:val="18"/>
                <w:szCs w:val="18"/>
              </w:rPr>
              <w:t>VARSTVO OSEBNIH PODATKOV</w:t>
            </w:r>
          </w:p>
          <w:p w14:paraId="12D6F551" w14:textId="4C9B966B" w:rsidR="00DF4867" w:rsidRPr="00F133A4" w:rsidRDefault="00F133A4" w:rsidP="00F133A4">
            <w:pPr>
              <w:jc w:val="center"/>
              <w:rPr>
                <w:rFonts w:ascii="Arial" w:hAnsi="Arial" w:cs="Arial"/>
                <w:b/>
                <w:bCs/>
                <w:color w:val="000000"/>
                <w:sz w:val="18"/>
                <w:szCs w:val="18"/>
              </w:rPr>
            </w:pPr>
            <w:r>
              <w:rPr>
                <w:rFonts w:ascii="Arial" w:hAnsi="Arial" w:cs="Arial"/>
                <w:b/>
                <w:bCs/>
                <w:color w:val="000000"/>
                <w:sz w:val="18"/>
                <w:szCs w:val="18"/>
              </w:rPr>
              <w:t xml:space="preserve">21. </w:t>
            </w:r>
            <w:r w:rsidR="00DF4867" w:rsidRPr="00F133A4">
              <w:rPr>
                <w:rFonts w:ascii="Arial" w:hAnsi="Arial" w:cs="Arial"/>
                <w:b/>
                <w:bCs/>
                <w:color w:val="000000"/>
                <w:sz w:val="18"/>
                <w:szCs w:val="18"/>
              </w:rPr>
              <w:t>člen</w:t>
            </w:r>
          </w:p>
          <w:p w14:paraId="5B8DCF0F" w14:textId="77777777" w:rsidR="00DF4867" w:rsidRPr="00DF4867" w:rsidRDefault="00DF4867" w:rsidP="00DF4867">
            <w:pPr>
              <w:keepNext/>
              <w:spacing w:line="276" w:lineRule="auto"/>
              <w:ind w:right="6"/>
              <w:jc w:val="center"/>
              <w:rPr>
                <w:rFonts w:ascii="Arial" w:eastAsia="Calibri" w:hAnsi="Arial" w:cs="Arial"/>
                <w:sz w:val="18"/>
                <w:szCs w:val="18"/>
                <w:lang w:eastAsia="zh-CN"/>
              </w:rPr>
            </w:pPr>
          </w:p>
          <w:p w14:paraId="6A4D59D9" w14:textId="77777777" w:rsidR="00DF4867" w:rsidRPr="00DF4867" w:rsidRDefault="00DF4867" w:rsidP="00DF4867">
            <w:pPr>
              <w:spacing w:line="276" w:lineRule="auto"/>
              <w:ind w:right="6"/>
              <w:jc w:val="both"/>
              <w:rPr>
                <w:rFonts w:ascii="Arial" w:hAnsi="Arial" w:cs="Arial"/>
                <w:color w:val="000000"/>
                <w:sz w:val="18"/>
                <w:szCs w:val="18"/>
              </w:rPr>
            </w:pPr>
            <w:r w:rsidRPr="00DF4867">
              <w:rPr>
                <w:rFonts w:ascii="Arial" w:hAnsi="Arial" w:cs="Arial"/>
                <w:color w:val="000000"/>
                <w:sz w:val="18"/>
                <w:szCs w:val="18"/>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 Pogodbeni stranki bosta za ureditev pogodbene obdelave osebnih podatkov po potrebi sklenili posebno pogodbo.</w:t>
            </w:r>
          </w:p>
          <w:p w14:paraId="347CCD26" w14:textId="77777777" w:rsidR="00DF4867" w:rsidRPr="00DF4867" w:rsidRDefault="00DF4867" w:rsidP="00DF4867">
            <w:pPr>
              <w:spacing w:line="276" w:lineRule="auto"/>
              <w:ind w:right="6"/>
              <w:jc w:val="both"/>
              <w:rPr>
                <w:rFonts w:ascii="Arial" w:eastAsia="Calibri" w:hAnsi="Arial" w:cs="Arial"/>
                <w:color w:val="000000"/>
                <w:sz w:val="18"/>
                <w:szCs w:val="18"/>
                <w:lang w:eastAsia="zh-CN"/>
              </w:rPr>
            </w:pPr>
          </w:p>
          <w:p w14:paraId="32D6F330" w14:textId="10A40A68" w:rsidR="00DF4867" w:rsidRPr="00DF4867" w:rsidRDefault="0072142C" w:rsidP="00F133A4">
            <w:pPr>
              <w:spacing w:before="225" w:after="225"/>
              <w:jc w:val="both"/>
              <w:rPr>
                <w:rFonts w:ascii="Arial" w:hAnsi="Arial" w:cs="Arial"/>
                <w:b/>
                <w:bCs/>
                <w:color w:val="000000"/>
                <w:sz w:val="18"/>
                <w:szCs w:val="18"/>
              </w:rPr>
            </w:pPr>
            <w:r>
              <w:rPr>
                <w:rFonts w:ascii="Arial" w:hAnsi="Arial" w:cs="Arial"/>
                <w:b/>
                <w:bCs/>
                <w:color w:val="000000"/>
                <w:sz w:val="18"/>
                <w:szCs w:val="18"/>
              </w:rPr>
              <w:t xml:space="preserve">XVI. </w:t>
            </w:r>
            <w:r w:rsidR="00DF4867" w:rsidRPr="00DF4867">
              <w:rPr>
                <w:rFonts w:ascii="Arial" w:hAnsi="Arial" w:cs="Arial"/>
                <w:b/>
                <w:bCs/>
                <w:color w:val="000000"/>
                <w:sz w:val="18"/>
                <w:szCs w:val="18"/>
              </w:rPr>
              <w:t>VARSTVO ZAUPNIH PODATKOV</w:t>
            </w:r>
          </w:p>
          <w:p w14:paraId="7B3C3DBE" w14:textId="765B7CD6" w:rsidR="00DF4867" w:rsidRPr="00F133A4" w:rsidRDefault="0072142C" w:rsidP="00F133A4">
            <w:pPr>
              <w:jc w:val="center"/>
              <w:rPr>
                <w:rFonts w:ascii="Arial" w:hAnsi="Arial" w:cs="Arial"/>
                <w:b/>
                <w:bCs/>
                <w:color w:val="000000"/>
                <w:sz w:val="18"/>
                <w:szCs w:val="18"/>
              </w:rPr>
            </w:pPr>
            <w:r>
              <w:rPr>
                <w:rFonts w:ascii="Arial" w:hAnsi="Arial" w:cs="Arial"/>
                <w:b/>
                <w:bCs/>
                <w:color w:val="000000"/>
                <w:sz w:val="18"/>
                <w:szCs w:val="18"/>
              </w:rPr>
              <w:t xml:space="preserve">22. </w:t>
            </w:r>
            <w:r w:rsidR="00DF4867" w:rsidRPr="00F133A4">
              <w:rPr>
                <w:rFonts w:ascii="Arial" w:hAnsi="Arial" w:cs="Arial"/>
                <w:b/>
                <w:bCs/>
                <w:color w:val="000000"/>
                <w:sz w:val="18"/>
                <w:szCs w:val="18"/>
              </w:rPr>
              <w:t>člen</w:t>
            </w:r>
          </w:p>
          <w:p w14:paraId="5119A2E6" w14:textId="77777777" w:rsidR="00DF4867" w:rsidRPr="00DF4867" w:rsidRDefault="00DF4867" w:rsidP="00DF4867">
            <w:pPr>
              <w:keepNext/>
              <w:spacing w:line="276" w:lineRule="auto"/>
              <w:ind w:right="6"/>
              <w:jc w:val="center"/>
              <w:rPr>
                <w:rFonts w:ascii="Arial" w:eastAsia="Calibri" w:hAnsi="Arial" w:cs="Arial"/>
                <w:sz w:val="18"/>
                <w:szCs w:val="18"/>
                <w:lang w:eastAsia="zh-CN"/>
              </w:rPr>
            </w:pPr>
          </w:p>
          <w:p w14:paraId="5F8B3B94" w14:textId="77777777" w:rsidR="00DF4867" w:rsidRPr="00DF4867" w:rsidRDefault="00DF4867" w:rsidP="00DF4867">
            <w:pPr>
              <w:spacing w:line="276" w:lineRule="auto"/>
              <w:ind w:right="6"/>
              <w:jc w:val="both"/>
              <w:rPr>
                <w:rFonts w:ascii="Arial" w:hAnsi="Arial" w:cs="Arial"/>
                <w:color w:val="000000"/>
                <w:sz w:val="18"/>
                <w:szCs w:val="18"/>
              </w:rPr>
            </w:pPr>
            <w:r w:rsidRPr="00DF4867">
              <w:rPr>
                <w:rFonts w:ascii="Arial" w:hAnsi="Arial" w:cs="Arial"/>
                <w:color w:val="000000"/>
                <w:sz w:val="18"/>
                <w:szCs w:val="18"/>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7B79776D" w14:textId="77777777" w:rsidR="00DF4867" w:rsidRPr="00DF4867" w:rsidRDefault="00DF4867" w:rsidP="00DF4867">
            <w:pPr>
              <w:spacing w:line="276" w:lineRule="auto"/>
              <w:ind w:right="6"/>
              <w:jc w:val="both"/>
              <w:rPr>
                <w:rFonts w:ascii="Arial" w:hAnsi="Arial" w:cs="Arial"/>
                <w:color w:val="000000"/>
                <w:sz w:val="18"/>
                <w:szCs w:val="18"/>
              </w:rPr>
            </w:pPr>
          </w:p>
          <w:p w14:paraId="7DE7888E" w14:textId="77777777" w:rsidR="00DF4867" w:rsidRPr="00DF4867" w:rsidRDefault="00DF4867" w:rsidP="00DF4867">
            <w:pPr>
              <w:spacing w:line="276" w:lineRule="auto"/>
              <w:ind w:right="6"/>
              <w:jc w:val="both"/>
              <w:rPr>
                <w:rFonts w:ascii="Arial" w:hAnsi="Arial" w:cs="Arial"/>
                <w:color w:val="000000"/>
                <w:sz w:val="18"/>
                <w:szCs w:val="18"/>
              </w:rPr>
            </w:pPr>
            <w:r w:rsidRPr="00DF4867">
              <w:rPr>
                <w:rFonts w:ascii="Arial" w:hAnsi="Arial" w:cs="Arial"/>
                <w:color w:val="000000"/>
                <w:sz w:val="18"/>
                <w:szCs w:val="18"/>
              </w:rPr>
              <w:t>Izvajalec je dolžan obvestiti svoje delavce, da lahko pri svojem delu pridejo v stik z zaupnimi podatki, ter poskrbeti, da ti pri delu z njimi ravnajo z največjo mero skrbnosti.</w:t>
            </w:r>
          </w:p>
          <w:p w14:paraId="366EA872" w14:textId="77777777" w:rsidR="00DF4867" w:rsidRPr="00DF4867" w:rsidRDefault="00DF4867" w:rsidP="00DF4867">
            <w:pPr>
              <w:spacing w:line="276" w:lineRule="auto"/>
              <w:ind w:right="6"/>
              <w:jc w:val="both"/>
              <w:rPr>
                <w:rFonts w:ascii="Arial" w:hAnsi="Arial" w:cs="Arial"/>
                <w:color w:val="000000"/>
                <w:sz w:val="18"/>
                <w:szCs w:val="18"/>
              </w:rPr>
            </w:pPr>
          </w:p>
          <w:p w14:paraId="4E40F6CE" w14:textId="77777777" w:rsidR="00DF4867" w:rsidRPr="00DF4867" w:rsidRDefault="00DF4867" w:rsidP="00DF4867">
            <w:pPr>
              <w:spacing w:line="276" w:lineRule="auto"/>
              <w:ind w:right="6"/>
              <w:jc w:val="both"/>
              <w:rPr>
                <w:rFonts w:ascii="Arial" w:hAnsi="Arial" w:cs="Arial"/>
                <w:color w:val="000000"/>
                <w:sz w:val="18"/>
                <w:szCs w:val="18"/>
              </w:rPr>
            </w:pPr>
            <w:r w:rsidRPr="00DF4867">
              <w:rPr>
                <w:rFonts w:ascii="Arial" w:hAnsi="Arial" w:cs="Arial"/>
                <w:color w:val="000000"/>
                <w:sz w:val="18"/>
                <w:szCs w:val="18"/>
              </w:rPr>
              <w:t>Obveznost varovanja podatkov se nanaša tako na čas izvrševanja pogodbe, kot tudi za čas po tem. V primeru kršitve določb o varovanju poslovne skrivnosti, je kršeča stranka drugi stranki odškodninsko odgovorna za vso posredno in neposredno škodo.</w:t>
            </w:r>
          </w:p>
          <w:p w14:paraId="2D490B10" w14:textId="77777777" w:rsidR="00DF4867" w:rsidRPr="00DF4867" w:rsidRDefault="00DF4867" w:rsidP="00DF4867">
            <w:pPr>
              <w:keepNext/>
              <w:spacing w:line="276" w:lineRule="auto"/>
              <w:ind w:right="6"/>
              <w:jc w:val="both"/>
              <w:rPr>
                <w:rFonts w:ascii="Arial" w:eastAsia="Calibri" w:hAnsi="Arial" w:cs="Arial"/>
                <w:color w:val="000000"/>
                <w:sz w:val="18"/>
                <w:szCs w:val="18"/>
                <w:lang w:eastAsia="zh-CN"/>
              </w:rPr>
            </w:pPr>
          </w:p>
          <w:p w14:paraId="663A3090" w14:textId="2ED4D294" w:rsidR="00DF4867" w:rsidRPr="00F133A4" w:rsidRDefault="0072142C" w:rsidP="00F133A4">
            <w:pPr>
              <w:spacing w:before="225" w:after="225"/>
              <w:jc w:val="both"/>
              <w:rPr>
                <w:rFonts w:ascii="Arial" w:hAnsi="Arial" w:cs="Arial"/>
                <w:b/>
                <w:bCs/>
                <w:color w:val="000000"/>
                <w:sz w:val="18"/>
                <w:szCs w:val="18"/>
              </w:rPr>
            </w:pPr>
            <w:r>
              <w:rPr>
                <w:rFonts w:ascii="Arial" w:hAnsi="Arial" w:cs="Arial"/>
                <w:b/>
                <w:bCs/>
                <w:color w:val="000000"/>
                <w:sz w:val="18"/>
                <w:szCs w:val="18"/>
              </w:rPr>
              <w:t xml:space="preserve">XVII: </w:t>
            </w:r>
            <w:r w:rsidR="00DF4867" w:rsidRPr="00F133A4">
              <w:rPr>
                <w:rFonts w:ascii="Arial" w:hAnsi="Arial" w:cs="Arial"/>
                <w:b/>
                <w:bCs/>
                <w:color w:val="000000"/>
                <w:sz w:val="18"/>
                <w:szCs w:val="18"/>
              </w:rPr>
              <w:t>Trajanje pogodbe in končne določbe</w:t>
            </w:r>
          </w:p>
          <w:p w14:paraId="6165F6A7" w14:textId="23615C37" w:rsidR="00DF4867" w:rsidRPr="0072142C" w:rsidRDefault="0072142C" w:rsidP="0072142C">
            <w:pPr>
              <w:jc w:val="center"/>
              <w:rPr>
                <w:rFonts w:ascii="Arial" w:hAnsi="Arial" w:cs="Arial"/>
                <w:b/>
                <w:bCs/>
                <w:color w:val="000000"/>
                <w:sz w:val="18"/>
                <w:szCs w:val="18"/>
              </w:rPr>
            </w:pPr>
            <w:r>
              <w:rPr>
                <w:rFonts w:ascii="Arial" w:hAnsi="Arial" w:cs="Arial"/>
                <w:b/>
                <w:bCs/>
                <w:color w:val="000000"/>
                <w:sz w:val="18"/>
                <w:szCs w:val="18"/>
              </w:rPr>
              <w:t xml:space="preserve">23. </w:t>
            </w:r>
            <w:r w:rsidR="00DF4867" w:rsidRPr="0072142C">
              <w:rPr>
                <w:rFonts w:ascii="Arial" w:hAnsi="Arial" w:cs="Arial"/>
                <w:b/>
                <w:bCs/>
                <w:color w:val="000000"/>
                <w:sz w:val="18"/>
                <w:szCs w:val="18"/>
              </w:rPr>
              <w:t xml:space="preserve">člen </w:t>
            </w:r>
          </w:p>
          <w:p w14:paraId="1FB4458D" w14:textId="77777777" w:rsidR="00DF4867" w:rsidRPr="00DF4867" w:rsidRDefault="00DF4867" w:rsidP="00DF4867">
            <w:pPr>
              <w:keepNext/>
              <w:spacing w:line="276" w:lineRule="auto"/>
              <w:ind w:right="6"/>
              <w:jc w:val="both"/>
              <w:rPr>
                <w:rFonts w:ascii="Arial" w:eastAsia="Calibri" w:hAnsi="Arial" w:cs="Arial"/>
                <w:sz w:val="18"/>
                <w:szCs w:val="18"/>
                <w:lang w:eastAsia="zh-CN"/>
              </w:rPr>
            </w:pPr>
          </w:p>
          <w:p w14:paraId="61DD06BD" w14:textId="77777777" w:rsidR="00DF4867" w:rsidRPr="00DF4867" w:rsidRDefault="00DF4867" w:rsidP="00DF4867">
            <w:pPr>
              <w:spacing w:line="276" w:lineRule="auto"/>
              <w:jc w:val="both"/>
              <w:rPr>
                <w:rFonts w:ascii="Arial" w:hAnsi="Arial" w:cs="Arial"/>
                <w:color w:val="000000"/>
                <w:sz w:val="18"/>
                <w:szCs w:val="18"/>
              </w:rPr>
            </w:pPr>
            <w:r w:rsidRPr="00DF4867">
              <w:rPr>
                <w:rFonts w:ascii="Arial" w:hAnsi="Arial" w:cs="Arial"/>
                <w:color w:val="000000"/>
                <w:sz w:val="18"/>
                <w:szCs w:val="18"/>
              </w:rPr>
              <w:t xml:space="preserve">Pogodba je sklenjena z dnem podpisa obeh pogodbenih strank, veljati pa začne, ko izvajalec predloži naročniku finančno zavarovanje za dobro izvedbo pogodbenih obveznosti. Pogodba je sklenjena za obdobje 48 mesecev od dne sklenitve pogodbe. </w:t>
            </w:r>
          </w:p>
          <w:p w14:paraId="77587CAA" w14:textId="77777777" w:rsidR="00DF4867" w:rsidRPr="00DF4867" w:rsidRDefault="00DF4867" w:rsidP="00DF4867">
            <w:pPr>
              <w:spacing w:line="276" w:lineRule="auto"/>
              <w:jc w:val="both"/>
              <w:rPr>
                <w:rFonts w:ascii="Arial" w:hAnsi="Arial" w:cs="Arial"/>
                <w:color w:val="000000"/>
                <w:sz w:val="18"/>
                <w:szCs w:val="18"/>
              </w:rPr>
            </w:pPr>
          </w:p>
          <w:p w14:paraId="18B37734" w14:textId="77777777" w:rsidR="00DF4867" w:rsidRPr="00DF4867" w:rsidRDefault="00DF4867" w:rsidP="00DF4867">
            <w:pPr>
              <w:spacing w:line="276" w:lineRule="auto"/>
              <w:jc w:val="both"/>
              <w:rPr>
                <w:rFonts w:ascii="Arial" w:hAnsi="Arial" w:cs="Arial"/>
                <w:color w:val="000000"/>
                <w:sz w:val="18"/>
                <w:szCs w:val="18"/>
              </w:rPr>
            </w:pPr>
            <w:r w:rsidRPr="00DF4867">
              <w:rPr>
                <w:rFonts w:ascii="Arial" w:hAnsi="Arial" w:cs="Arial"/>
                <w:color w:val="000000"/>
                <w:sz w:val="18"/>
                <w:szCs w:val="18"/>
              </w:rPr>
              <w:t>Naročnik si na podlagi 1. alineje prvega odstavka 95. člena ZJN-3 pridržuje pravico, da to pogodbo ob izteku vsakokratnega 12-mesečnega obdobja, šteto od dne sklenitve pogodbe, odpove, pri čemer mora o odpovedi obvestiti izvajalca vsaj 2 meseca pred iztekom posameznega obdobja. Naročnik lahko to pogodbo odpove iz razlogov kot na primer: ne zagotovljena finančna sredstva za nadaljnje izvajanje pogodbe; izveden je nov postopek oddaje javnega naročila za predmet, ki je predmet te pogodbe, ipd.</w:t>
            </w:r>
          </w:p>
          <w:p w14:paraId="37F0B9AB" w14:textId="77777777" w:rsidR="00DF4867" w:rsidRPr="00DF4867" w:rsidRDefault="00DF4867" w:rsidP="00DF4867">
            <w:pPr>
              <w:autoSpaceDE w:val="0"/>
              <w:adjustRightInd w:val="0"/>
              <w:spacing w:line="276" w:lineRule="auto"/>
              <w:jc w:val="both"/>
              <w:rPr>
                <w:rFonts w:ascii="Arial" w:hAnsi="Arial" w:cs="Arial"/>
                <w:color w:val="000000"/>
                <w:sz w:val="18"/>
                <w:szCs w:val="18"/>
              </w:rPr>
            </w:pPr>
          </w:p>
          <w:p w14:paraId="290F9C4E" w14:textId="77777777" w:rsidR="00DF4867" w:rsidRPr="00DF4867" w:rsidRDefault="00DF4867" w:rsidP="00DF4867">
            <w:pPr>
              <w:spacing w:line="276" w:lineRule="auto"/>
              <w:jc w:val="both"/>
              <w:rPr>
                <w:rFonts w:ascii="Arial" w:hAnsi="Arial" w:cs="Arial"/>
                <w:color w:val="000000"/>
                <w:sz w:val="18"/>
                <w:szCs w:val="18"/>
              </w:rPr>
            </w:pPr>
            <w:r w:rsidRPr="00DF4867">
              <w:rPr>
                <w:rFonts w:ascii="Arial" w:hAnsi="Arial" w:cs="Arial"/>
                <w:color w:val="000000"/>
                <w:sz w:val="18"/>
                <w:szCs w:val="18"/>
              </w:rPr>
              <w:t>Stranki se zavezujeta, da bosta pri izvrševanju te pogodbe ravnali v dobri veri, skladno z načelom vestnosti in poštenja, ter da bosta storili vse, kar je potrebno in dopustno za izpolnitev pogodbe.</w:t>
            </w:r>
          </w:p>
          <w:p w14:paraId="56EC253D" w14:textId="77777777" w:rsidR="00DF4867" w:rsidRPr="00DF4867" w:rsidRDefault="00DF4867" w:rsidP="00DF4867">
            <w:pPr>
              <w:autoSpaceDE w:val="0"/>
              <w:adjustRightInd w:val="0"/>
              <w:spacing w:line="276" w:lineRule="auto"/>
              <w:jc w:val="both"/>
              <w:rPr>
                <w:rFonts w:ascii="Arial" w:hAnsi="Arial" w:cs="Arial"/>
                <w:color w:val="000000"/>
                <w:sz w:val="18"/>
                <w:szCs w:val="18"/>
              </w:rPr>
            </w:pPr>
          </w:p>
          <w:p w14:paraId="3C5D8B3F" w14:textId="77777777" w:rsidR="00DF4867" w:rsidRPr="00DF4867" w:rsidRDefault="00DF4867" w:rsidP="00DF4867">
            <w:pPr>
              <w:autoSpaceDE w:val="0"/>
              <w:adjustRightInd w:val="0"/>
              <w:spacing w:line="276" w:lineRule="auto"/>
              <w:jc w:val="both"/>
              <w:rPr>
                <w:rFonts w:ascii="Arial" w:hAnsi="Arial" w:cs="Arial"/>
                <w:color w:val="000000"/>
                <w:sz w:val="18"/>
                <w:szCs w:val="18"/>
              </w:rPr>
            </w:pPr>
            <w:r w:rsidRPr="00DF4867">
              <w:rPr>
                <w:rFonts w:ascii="Arial" w:hAnsi="Arial" w:cs="Arial"/>
                <w:color w:val="000000"/>
                <w:sz w:val="18"/>
                <w:szCs w:val="18"/>
              </w:rPr>
              <w:t>Naročnik in izvajalec se zavezujeta, da bosta morebitne spore poskušala rešiti sporazumno. V kolikor sporazuma ne bi mogla doseči, je za reševanje sporov pristojno stvarno pristojno sodišče po sedežu naročnika.</w:t>
            </w:r>
          </w:p>
          <w:p w14:paraId="6BB3D3EA" w14:textId="77777777" w:rsidR="00DF4867" w:rsidRPr="00DF4867" w:rsidRDefault="00DF4867" w:rsidP="00DF4867">
            <w:pPr>
              <w:autoSpaceDE w:val="0"/>
              <w:adjustRightInd w:val="0"/>
              <w:spacing w:line="276" w:lineRule="auto"/>
              <w:jc w:val="both"/>
              <w:rPr>
                <w:rFonts w:ascii="Arial" w:hAnsi="Arial" w:cs="Arial"/>
                <w:sz w:val="18"/>
                <w:szCs w:val="18"/>
              </w:rPr>
            </w:pPr>
          </w:p>
          <w:p w14:paraId="6CD5A4A7" w14:textId="7E2999D4" w:rsidR="00DF4867" w:rsidRPr="00DF4867" w:rsidRDefault="00DF4867" w:rsidP="00DF4867">
            <w:pPr>
              <w:spacing w:line="276" w:lineRule="auto"/>
              <w:jc w:val="both"/>
              <w:rPr>
                <w:rFonts w:ascii="Arial" w:hAnsi="Arial" w:cs="Arial"/>
                <w:color w:val="000000"/>
                <w:sz w:val="18"/>
                <w:szCs w:val="18"/>
              </w:rPr>
            </w:pPr>
            <w:r w:rsidRPr="00DF4867">
              <w:rPr>
                <w:rFonts w:ascii="Arial" w:hAnsi="Arial" w:cs="Arial"/>
                <w:color w:val="000000"/>
                <w:sz w:val="18"/>
                <w:szCs w:val="18"/>
              </w:rPr>
              <w:t>Ta pogodba je sestavljena v treh enakih izvodih, od katerih prejme naročnik dva izvoda in izvajalec en izvod. Če je pogodba elektronsko podpisana, prejme vsaka stranka elektronski izvirnik pogodbe. Kakršnekoli spremembe ali dopolnitve pogodbe so možne le s soglasjem pogodbenih strank in v pisni obliki.</w:t>
            </w:r>
          </w:p>
          <w:p w14:paraId="75C06387" w14:textId="7415EAEA" w:rsidR="00DF4867" w:rsidRPr="00DF4867" w:rsidRDefault="00DF4867" w:rsidP="00030EBB">
            <w:pPr>
              <w:spacing w:before="225" w:after="225"/>
              <w:jc w:val="both"/>
              <w:rPr>
                <w:rFonts w:ascii="Arial" w:hAnsi="Arial" w:cs="Arial"/>
                <w:sz w:val="18"/>
                <w:szCs w:val="18"/>
              </w:rPr>
            </w:pPr>
          </w:p>
        </w:tc>
      </w:tr>
    </w:tbl>
    <w:p w14:paraId="0665151E" w14:textId="77777777" w:rsidR="00DF4867" w:rsidRPr="00DF4867" w:rsidRDefault="00DF4867" w:rsidP="00DF4867">
      <w:pPr>
        <w:tabs>
          <w:tab w:val="left" w:pos="4866"/>
        </w:tabs>
        <w:autoSpaceDE w:val="0"/>
        <w:adjustRightInd w:val="0"/>
        <w:spacing w:after="0"/>
        <w:ind w:left="6"/>
        <w:rPr>
          <w:rFonts w:ascii="Arial" w:hAnsi="Arial" w:cs="Arial"/>
          <w:sz w:val="18"/>
          <w:szCs w:val="18"/>
        </w:rPr>
      </w:pPr>
      <w:r w:rsidRPr="00DF4867">
        <w:rPr>
          <w:rFonts w:ascii="Arial" w:hAnsi="Arial" w:cs="Arial"/>
          <w:sz w:val="18"/>
          <w:szCs w:val="18"/>
        </w:rPr>
        <w:lastRenderedPageBreak/>
        <w:t>Datum: ___________________________</w:t>
      </w:r>
      <w:r w:rsidRPr="00DF4867">
        <w:rPr>
          <w:rFonts w:ascii="Arial" w:hAnsi="Arial" w:cs="Arial"/>
          <w:sz w:val="18"/>
          <w:szCs w:val="18"/>
        </w:rPr>
        <w:tab/>
      </w:r>
      <w:r w:rsidRPr="00DF4867">
        <w:rPr>
          <w:rFonts w:ascii="Arial" w:hAnsi="Arial" w:cs="Arial"/>
          <w:sz w:val="18"/>
          <w:szCs w:val="18"/>
        </w:rPr>
        <w:tab/>
        <w:t>Datum: ___________________________</w:t>
      </w:r>
    </w:p>
    <w:p w14:paraId="6EE7CDC1" w14:textId="77777777" w:rsidR="00DF4867" w:rsidRPr="00DF4867" w:rsidRDefault="00DF4867" w:rsidP="00DF4867">
      <w:pPr>
        <w:tabs>
          <w:tab w:val="left" w:pos="4866"/>
        </w:tabs>
        <w:autoSpaceDE w:val="0"/>
        <w:adjustRightInd w:val="0"/>
        <w:spacing w:after="0"/>
        <w:rPr>
          <w:rFonts w:ascii="Arial" w:hAnsi="Arial" w:cs="Arial"/>
          <w:sz w:val="18"/>
          <w:szCs w:val="18"/>
        </w:rPr>
      </w:pPr>
    </w:p>
    <w:p w14:paraId="4DCD453F" w14:textId="77777777" w:rsidR="00DF4867" w:rsidRPr="00DF4867" w:rsidRDefault="00DF4867" w:rsidP="00DF4867">
      <w:pPr>
        <w:tabs>
          <w:tab w:val="left" w:pos="4866"/>
        </w:tabs>
        <w:autoSpaceDE w:val="0"/>
        <w:adjustRightInd w:val="0"/>
        <w:spacing w:after="0"/>
        <w:rPr>
          <w:rFonts w:ascii="Arial" w:hAnsi="Arial" w:cs="Arial"/>
          <w:sz w:val="18"/>
          <w:szCs w:val="18"/>
        </w:rPr>
      </w:pPr>
    </w:p>
    <w:p w14:paraId="56E65D86" w14:textId="77777777" w:rsidR="00DF4867" w:rsidRPr="00DF4867" w:rsidRDefault="00DF4867" w:rsidP="00DF4867">
      <w:pPr>
        <w:tabs>
          <w:tab w:val="left" w:pos="4866"/>
        </w:tabs>
        <w:autoSpaceDE w:val="0"/>
        <w:adjustRightInd w:val="0"/>
        <w:spacing w:after="0"/>
        <w:ind w:left="6"/>
        <w:rPr>
          <w:rFonts w:ascii="Arial" w:hAnsi="Arial" w:cs="Arial"/>
          <w:b/>
          <w:sz w:val="18"/>
          <w:szCs w:val="18"/>
        </w:rPr>
      </w:pPr>
      <w:r w:rsidRPr="00DF4867">
        <w:rPr>
          <w:rFonts w:ascii="Arial" w:hAnsi="Arial" w:cs="Arial"/>
          <w:b/>
          <w:sz w:val="18"/>
          <w:szCs w:val="18"/>
        </w:rPr>
        <w:t>NAROČNIK</w:t>
      </w:r>
      <w:r w:rsidRPr="00DF4867">
        <w:rPr>
          <w:rFonts w:ascii="Arial" w:hAnsi="Arial" w:cs="Arial"/>
          <w:b/>
          <w:sz w:val="18"/>
          <w:szCs w:val="18"/>
        </w:rPr>
        <w:tab/>
      </w:r>
      <w:r w:rsidRPr="00DF4867">
        <w:rPr>
          <w:rFonts w:ascii="Arial" w:hAnsi="Arial" w:cs="Arial"/>
          <w:b/>
          <w:sz w:val="18"/>
          <w:szCs w:val="18"/>
        </w:rPr>
        <w:tab/>
        <w:t>IZVAJALEC</w:t>
      </w:r>
    </w:p>
    <w:p w14:paraId="5E9EBD23" w14:textId="77777777" w:rsidR="00DF4867" w:rsidRPr="00DF4867" w:rsidRDefault="00DF4867" w:rsidP="00DF4867">
      <w:pPr>
        <w:autoSpaceDE w:val="0"/>
        <w:adjustRightInd w:val="0"/>
        <w:spacing w:after="0"/>
        <w:ind w:left="6"/>
        <w:rPr>
          <w:rFonts w:ascii="Arial" w:hAnsi="Arial" w:cs="Arial"/>
          <w:sz w:val="18"/>
          <w:szCs w:val="18"/>
        </w:rPr>
      </w:pPr>
    </w:p>
    <w:p w14:paraId="0ACAD14B" w14:textId="77777777" w:rsidR="00DF4867" w:rsidRPr="00DF4867" w:rsidRDefault="00DF4867" w:rsidP="00DF4867">
      <w:pPr>
        <w:autoSpaceDE w:val="0"/>
        <w:adjustRightInd w:val="0"/>
        <w:spacing w:after="0"/>
        <w:rPr>
          <w:rFonts w:ascii="Arial" w:hAnsi="Arial" w:cs="Arial"/>
          <w:sz w:val="18"/>
          <w:szCs w:val="18"/>
        </w:rPr>
      </w:pPr>
      <w:r w:rsidRPr="00DF4867">
        <w:rPr>
          <w:rFonts w:ascii="Arial" w:hAnsi="Arial" w:cs="Arial"/>
          <w:sz w:val="18"/>
          <w:szCs w:val="18"/>
        </w:rPr>
        <w:t>Univerzitetni klinični center Ljubljana</w:t>
      </w:r>
      <w:r w:rsidRPr="00DF4867">
        <w:rPr>
          <w:rFonts w:ascii="Arial" w:hAnsi="Arial" w:cs="Arial"/>
          <w:sz w:val="18"/>
          <w:szCs w:val="18"/>
        </w:rPr>
        <w:tab/>
      </w:r>
      <w:r w:rsidRPr="00DF4867">
        <w:rPr>
          <w:rFonts w:ascii="Arial" w:hAnsi="Arial" w:cs="Arial"/>
          <w:sz w:val="18"/>
          <w:szCs w:val="18"/>
        </w:rPr>
        <w:tab/>
        <w:t>_________________________________</w:t>
      </w:r>
    </w:p>
    <w:p w14:paraId="21CBDB1A" w14:textId="77777777" w:rsidR="00DF4867" w:rsidRPr="00DF4867" w:rsidRDefault="00DF4867" w:rsidP="00DF4867">
      <w:pPr>
        <w:autoSpaceDE w:val="0"/>
        <w:adjustRightInd w:val="0"/>
        <w:spacing w:after="0"/>
        <w:ind w:left="6"/>
        <w:rPr>
          <w:rFonts w:ascii="Arial" w:hAnsi="Arial" w:cs="Arial"/>
          <w:sz w:val="18"/>
          <w:szCs w:val="18"/>
        </w:rPr>
      </w:pPr>
    </w:p>
    <w:p w14:paraId="24A13868" w14:textId="77777777" w:rsidR="00DF4867" w:rsidRPr="00DF4867" w:rsidRDefault="00DF4867" w:rsidP="00DF4867">
      <w:pPr>
        <w:autoSpaceDE w:val="0"/>
        <w:adjustRightInd w:val="0"/>
        <w:spacing w:after="0"/>
        <w:ind w:left="6"/>
        <w:rPr>
          <w:rFonts w:ascii="Arial" w:hAnsi="Arial" w:cs="Arial"/>
          <w:color w:val="000000"/>
          <w:sz w:val="18"/>
          <w:szCs w:val="18"/>
          <w:shd w:val="clear" w:color="auto" w:fill="FFFFFF"/>
        </w:rPr>
      </w:pPr>
      <w:r w:rsidRPr="00DF4867">
        <w:rPr>
          <w:rFonts w:ascii="Arial" w:hAnsi="Arial" w:cs="Arial"/>
          <w:color w:val="000000"/>
          <w:sz w:val="18"/>
          <w:szCs w:val="18"/>
          <w:shd w:val="clear" w:color="auto" w:fill="FFFFFF"/>
        </w:rPr>
        <w:t xml:space="preserve">doc. dr. Marko Jug, dr. med.,  </w:t>
      </w:r>
    </w:p>
    <w:p w14:paraId="57FDBDF4" w14:textId="77777777" w:rsidR="00DF4867" w:rsidRPr="00DF4867" w:rsidRDefault="00DF4867" w:rsidP="00DF4867">
      <w:pPr>
        <w:autoSpaceDE w:val="0"/>
        <w:adjustRightInd w:val="0"/>
        <w:spacing w:after="0"/>
        <w:ind w:left="6"/>
        <w:rPr>
          <w:rFonts w:ascii="Arial" w:hAnsi="Arial" w:cs="Arial"/>
          <w:sz w:val="18"/>
          <w:szCs w:val="18"/>
        </w:rPr>
      </w:pPr>
      <w:r w:rsidRPr="00DF4867">
        <w:rPr>
          <w:rFonts w:ascii="Arial" w:hAnsi="Arial" w:cs="Arial"/>
          <w:sz w:val="18"/>
          <w:szCs w:val="18"/>
        </w:rPr>
        <w:t>generalni</w:t>
      </w:r>
      <w:r w:rsidRPr="00DF4867">
        <w:rPr>
          <w:rFonts w:ascii="Arial" w:hAnsi="Arial" w:cs="Arial"/>
          <w:color w:val="000000"/>
          <w:sz w:val="18"/>
          <w:szCs w:val="18"/>
          <w:shd w:val="clear" w:color="auto" w:fill="FFFFFF"/>
        </w:rPr>
        <w:t xml:space="preserve"> direktor</w:t>
      </w:r>
      <w:r w:rsidRPr="00DF4867">
        <w:rPr>
          <w:rFonts w:ascii="Arial" w:hAnsi="Arial" w:cs="Arial"/>
          <w:sz w:val="18"/>
          <w:szCs w:val="18"/>
        </w:rPr>
        <w:tab/>
        <w:t xml:space="preserve">           </w:t>
      </w:r>
      <w:r w:rsidRPr="00DF4867">
        <w:rPr>
          <w:rFonts w:ascii="Arial" w:hAnsi="Arial" w:cs="Arial"/>
          <w:sz w:val="18"/>
          <w:szCs w:val="18"/>
        </w:rPr>
        <w:tab/>
      </w:r>
      <w:r w:rsidRPr="00DF4867">
        <w:rPr>
          <w:rFonts w:ascii="Arial" w:hAnsi="Arial" w:cs="Arial"/>
          <w:sz w:val="18"/>
          <w:szCs w:val="18"/>
        </w:rPr>
        <w:tab/>
      </w:r>
      <w:r w:rsidRPr="00DF4867">
        <w:rPr>
          <w:rFonts w:ascii="Arial" w:hAnsi="Arial" w:cs="Arial"/>
          <w:sz w:val="18"/>
          <w:szCs w:val="18"/>
        </w:rPr>
        <w:tab/>
      </w:r>
      <w:r w:rsidRPr="00DF4867">
        <w:rPr>
          <w:rFonts w:ascii="Arial" w:hAnsi="Arial" w:cs="Arial"/>
          <w:sz w:val="18"/>
          <w:szCs w:val="18"/>
        </w:rPr>
        <w:tab/>
        <w:t>_________________________________</w:t>
      </w:r>
    </w:p>
    <w:p w14:paraId="60E45224" w14:textId="39201A70" w:rsidR="009A685E" w:rsidRDefault="009A685E" w:rsidP="00DF4867">
      <w:pPr>
        <w:spacing w:before="225" w:after="225" w:line="240" w:lineRule="auto"/>
        <w:jc w:val="both"/>
        <w:rPr>
          <w:rFonts w:ascii="Arial" w:hAnsi="Arial" w:cs="Arial"/>
          <w:color w:val="000000"/>
          <w:sz w:val="18"/>
          <w:szCs w:val="18"/>
        </w:rPr>
      </w:pPr>
    </w:p>
    <w:p w14:paraId="4ACAF4A0" w14:textId="77777777" w:rsidR="00DF4867" w:rsidRDefault="00DF4867" w:rsidP="00DF4867">
      <w:pPr>
        <w:spacing w:before="225" w:after="225" w:line="240" w:lineRule="auto"/>
        <w:jc w:val="both"/>
        <w:rPr>
          <w:rFonts w:ascii="Arial" w:hAnsi="Arial" w:cs="Arial"/>
          <w:color w:val="000000"/>
          <w:sz w:val="18"/>
          <w:szCs w:val="18"/>
        </w:rPr>
      </w:pPr>
    </w:p>
    <w:p w14:paraId="25E18A3E" w14:textId="77777777" w:rsidR="00DF4867" w:rsidRPr="00DF4867" w:rsidRDefault="00DF4867" w:rsidP="00DF4867">
      <w:pPr>
        <w:autoSpaceDE w:val="0"/>
        <w:adjustRightInd w:val="0"/>
        <w:spacing w:after="0"/>
        <w:ind w:left="6"/>
        <w:rPr>
          <w:rFonts w:ascii="Arial" w:hAnsi="Arial" w:cs="Arial"/>
          <w:sz w:val="18"/>
          <w:szCs w:val="18"/>
        </w:rPr>
      </w:pPr>
      <w:r w:rsidRPr="00DF4867">
        <w:rPr>
          <w:rFonts w:ascii="Arial" w:hAnsi="Arial" w:cs="Arial"/>
          <w:sz w:val="18"/>
          <w:szCs w:val="18"/>
        </w:rPr>
        <w:t>Priloge:</w:t>
      </w:r>
    </w:p>
    <w:p w14:paraId="0B1453DA" w14:textId="082BAF67" w:rsidR="00DF4867" w:rsidRPr="0072142C" w:rsidRDefault="0072142C" w:rsidP="0072142C">
      <w:pPr>
        <w:pStyle w:val="Odstavekseznama"/>
        <w:numPr>
          <w:ilvl w:val="0"/>
          <w:numId w:val="64"/>
        </w:numPr>
        <w:spacing w:before="225" w:after="225" w:line="240" w:lineRule="auto"/>
        <w:jc w:val="both"/>
        <w:rPr>
          <w:rFonts w:ascii="Arial" w:hAnsi="Arial" w:cs="Arial"/>
          <w:color w:val="000000"/>
          <w:sz w:val="18"/>
          <w:szCs w:val="18"/>
        </w:rPr>
      </w:pPr>
      <w:r w:rsidRPr="0072142C">
        <w:rPr>
          <w:rFonts w:ascii="Arial" w:hAnsi="Arial" w:cs="Arial"/>
          <w:color w:val="000000"/>
          <w:sz w:val="18"/>
          <w:szCs w:val="18"/>
        </w:rPr>
        <w:t>Ponudbeni obrazec</w:t>
      </w:r>
    </w:p>
    <w:p w14:paraId="5C6EA9D0" w14:textId="368932C1" w:rsidR="0072142C" w:rsidRPr="0072142C" w:rsidRDefault="0072142C" w:rsidP="0072142C">
      <w:pPr>
        <w:pStyle w:val="Odstavekseznama"/>
        <w:numPr>
          <w:ilvl w:val="0"/>
          <w:numId w:val="64"/>
        </w:numPr>
        <w:spacing w:before="225" w:after="225" w:line="240" w:lineRule="auto"/>
        <w:jc w:val="both"/>
        <w:rPr>
          <w:rFonts w:ascii="Arial" w:hAnsi="Arial" w:cs="Arial"/>
          <w:color w:val="000000"/>
          <w:sz w:val="18"/>
          <w:szCs w:val="18"/>
        </w:rPr>
      </w:pPr>
      <w:r w:rsidRPr="0072142C">
        <w:rPr>
          <w:rFonts w:ascii="Arial" w:hAnsi="Arial" w:cs="Arial"/>
          <w:color w:val="000000"/>
          <w:sz w:val="18"/>
          <w:szCs w:val="18"/>
        </w:rPr>
        <w:t>Strokovne zahteve</w:t>
      </w:r>
    </w:p>
    <w:sectPr w:rsidR="0072142C" w:rsidRPr="0072142C"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E6F4B" w14:textId="77777777" w:rsidR="00892C19" w:rsidRDefault="00892C19" w:rsidP="006975C6">
      <w:pPr>
        <w:spacing w:after="0" w:line="240" w:lineRule="auto"/>
      </w:pPr>
      <w:r>
        <w:separator/>
      </w:r>
    </w:p>
  </w:endnote>
  <w:endnote w:type="continuationSeparator" w:id="0">
    <w:p w14:paraId="5DF631D3" w14:textId="77777777" w:rsidR="00892C19" w:rsidRDefault="00892C1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Noto Sans Symbols">
    <w:altName w:val="Calibri"/>
    <w:charset w:val="00"/>
    <w:family w:val="auto"/>
    <w:pitch w:val="default"/>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NewsGotLig">
    <w:altName w:val="Calibri"/>
    <w:panose1 w:val="00000000000000000000"/>
    <w:charset w:val="4D"/>
    <w:family w:val="auto"/>
    <w:notTrueType/>
    <w:pitch w:val="variable"/>
    <w:sig w:usb0="00000007" w:usb1="00000001" w:usb2="00000000" w:usb3="00000000" w:csb0="00000093"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34D5F" w14:textId="77777777" w:rsidR="00731377" w:rsidRDefault="00731377"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B080" w14:textId="77777777" w:rsidR="00731377" w:rsidRDefault="00731377" w:rsidP="00A11576">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2077" w14:textId="77777777" w:rsidR="00731377" w:rsidRPr="0086756A" w:rsidRDefault="00731377" w:rsidP="00432E71">
    <w:pPr>
      <w:pStyle w:val="Noga"/>
      <w:shd w:val="clear" w:color="auto" w:fill="FFFFFF" w:themeFill="background1"/>
      <w:ind w:left="7513"/>
      <w:jc w:val="center"/>
      <w:rPr>
        <w:rFonts w:ascii="Arial" w:hAnsi="Arial" w:cs="Arial"/>
        <w:sz w:val="10"/>
        <w:szCs w:val="10"/>
      </w:rPr>
    </w:pPr>
  </w:p>
  <w:p w14:paraId="01347CEE" w14:textId="77777777" w:rsidR="00731377" w:rsidRPr="00261B06" w:rsidRDefault="00000000" w:rsidP="00432E71">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731377" w:rsidRPr="00261B06">
          <w:rPr>
            <w:rFonts w:ascii="Arial" w:hAnsi="Arial" w:cs="Arial"/>
            <w:sz w:val="18"/>
            <w:szCs w:val="18"/>
          </w:rPr>
          <w:fldChar w:fldCharType="begin"/>
        </w:r>
        <w:r w:rsidR="00731377" w:rsidRPr="00261B06">
          <w:rPr>
            <w:rFonts w:ascii="Arial" w:hAnsi="Arial" w:cs="Arial"/>
            <w:sz w:val="18"/>
            <w:szCs w:val="18"/>
          </w:rPr>
          <w:instrText xml:space="preserve"> PAGE   \* MERGEFORMAT </w:instrText>
        </w:r>
        <w:r w:rsidR="00731377" w:rsidRPr="00261B06">
          <w:rPr>
            <w:rFonts w:ascii="Arial" w:hAnsi="Arial" w:cs="Arial"/>
            <w:sz w:val="18"/>
            <w:szCs w:val="18"/>
          </w:rPr>
          <w:fldChar w:fldCharType="separate"/>
        </w:r>
        <w:r w:rsidR="00731377">
          <w:rPr>
            <w:rFonts w:ascii="Arial" w:hAnsi="Arial" w:cs="Arial"/>
            <w:sz w:val="18"/>
            <w:szCs w:val="18"/>
          </w:rPr>
          <w:t>2</w:t>
        </w:r>
        <w:r w:rsidR="00731377" w:rsidRPr="00261B06">
          <w:rPr>
            <w:rFonts w:ascii="Arial" w:hAnsi="Arial" w:cs="Arial"/>
            <w:noProof/>
            <w:sz w:val="18"/>
            <w:szCs w:val="18"/>
          </w:rPr>
          <w:fldChar w:fldCharType="end"/>
        </w:r>
      </w:sdtContent>
    </w:sdt>
  </w:p>
  <w:p w14:paraId="55A96823" w14:textId="77777777" w:rsidR="00731377" w:rsidRDefault="00731377" w:rsidP="00432E71">
    <w:pPr>
      <w:pStyle w:val="Noga"/>
      <w:jc w:val="center"/>
      <w:rPr>
        <w:rFonts w:ascii="Arial" w:hAnsi="Arial" w:cs="Arial"/>
        <w:sz w:val="18"/>
        <w:szCs w:val="18"/>
      </w:rPr>
    </w:pPr>
    <w:r>
      <w:rPr>
        <w:rFonts w:ascii="Arial" w:hAnsi="Arial" w:cs="Arial"/>
        <w:sz w:val="18"/>
        <w:szCs w:val="18"/>
      </w:rPr>
      <w:t>RAZPISNA DOKUMENTACIJA</w:t>
    </w:r>
  </w:p>
  <w:p w14:paraId="5F0CF0F6" w14:textId="77777777" w:rsidR="00731377" w:rsidRDefault="00731377" w:rsidP="00432E71">
    <w:pPr>
      <w:pStyle w:val="Noga"/>
      <w:jc w:val="center"/>
      <w:rPr>
        <w:rFonts w:ascii="Arial" w:hAnsi="Arial" w:cs="Arial"/>
        <w:sz w:val="18"/>
        <w:szCs w:val="18"/>
      </w:rPr>
    </w:pPr>
  </w:p>
  <w:p w14:paraId="2F869CB4" w14:textId="3201A19F" w:rsidR="00731377" w:rsidRPr="00432E71" w:rsidRDefault="001135E4" w:rsidP="001135E4">
    <w:pPr>
      <w:pStyle w:val="Noga"/>
      <w:jc w:val="center"/>
      <w:rPr>
        <w:rFonts w:ascii="Arial" w:hAnsi="Arial" w:cs="Arial"/>
        <w:b/>
        <w:bCs/>
        <w:sz w:val="18"/>
        <w:szCs w:val="18"/>
      </w:rPr>
    </w:pPr>
    <w:r w:rsidRPr="001135E4">
      <w:rPr>
        <w:rFonts w:ascii="Arial" w:hAnsi="Arial" w:cs="Arial"/>
        <w:b/>
        <w:bCs/>
        <w:sz w:val="18"/>
        <w:szCs w:val="18"/>
      </w:rPr>
      <w:t>Vzpostavitev in najem storitve SMS obveščanja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C1C2" w14:textId="77777777" w:rsidR="00731377" w:rsidRDefault="00731377" w:rsidP="00A11576">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E00C" w14:textId="77777777" w:rsidR="00731377" w:rsidRDefault="00731377" w:rsidP="00A11576">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4E6" w14:textId="77777777" w:rsidR="00731377" w:rsidRDefault="00731377" w:rsidP="00A11576">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03AB" w14:textId="77777777" w:rsidR="00731377" w:rsidRDefault="00731377" w:rsidP="00A11576">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CEEA0" w14:textId="77777777" w:rsidR="00731377" w:rsidRDefault="00731377" w:rsidP="00A11576">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BDBE" w14:textId="77777777" w:rsidR="00731377" w:rsidRDefault="00731377" w:rsidP="00A11576">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CDA" w14:textId="77777777" w:rsidR="00731377" w:rsidRDefault="00731377" w:rsidP="00A11576">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24876" w14:textId="77777777" w:rsidR="00892C19" w:rsidRDefault="00892C19" w:rsidP="006975C6">
      <w:pPr>
        <w:spacing w:after="0" w:line="240" w:lineRule="auto"/>
      </w:pPr>
      <w:r>
        <w:separator/>
      </w:r>
    </w:p>
  </w:footnote>
  <w:footnote w:type="continuationSeparator" w:id="0">
    <w:p w14:paraId="72176F94" w14:textId="77777777" w:rsidR="00892C19" w:rsidRDefault="00892C19"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5"/>
      <w:gridCol w:w="3319"/>
      <w:gridCol w:w="4116"/>
    </w:tblGrid>
    <w:tr w:rsidR="00731377" w:rsidRPr="006F1DA5" w14:paraId="10BE7A35" w14:textId="77777777" w:rsidTr="00A11576">
      <w:trPr>
        <w:trHeight w:val="1268"/>
      </w:trPr>
      <w:tc>
        <w:tcPr>
          <w:tcW w:w="1668" w:type="dxa"/>
        </w:tcPr>
        <w:p w14:paraId="3BEAF8C5" w14:textId="77777777" w:rsidR="00731377" w:rsidRPr="006F1DA5" w:rsidRDefault="00731377" w:rsidP="00A1157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7F5EA5E7" wp14:editId="6D0F805B">
                <wp:simplePos x="0" y="0"/>
                <wp:positionH relativeFrom="page">
                  <wp:posOffset>4433</wp:posOffset>
                </wp:positionH>
                <wp:positionV relativeFrom="paragraph">
                  <wp:posOffset>-3810</wp:posOffset>
                </wp:positionV>
                <wp:extent cx="990000" cy="720000"/>
                <wp:effectExtent l="0" t="0" r="0" b="0"/>
                <wp:wrapNone/>
                <wp:docPr id="1084708918"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056680C" w14:textId="77777777" w:rsidR="00731377" w:rsidRPr="006F1DA5" w:rsidRDefault="00731377" w:rsidP="00A11576">
          <w:pPr>
            <w:pStyle w:val="Glava"/>
            <w:rPr>
              <w:rFonts w:ascii="Arial" w:hAnsi="Arial" w:cs="Arial"/>
              <w:b/>
              <w:color w:val="000000" w:themeColor="text1"/>
              <w:sz w:val="18"/>
              <w:szCs w:val="18"/>
            </w:rPr>
          </w:pPr>
          <w:r w:rsidRPr="006F1DA5">
            <w:rPr>
              <w:rFonts w:ascii="Arial" w:hAnsi="Arial" w:cs="Arial"/>
              <w:b/>
              <w:color w:val="000000" w:themeColor="text1"/>
              <w:sz w:val="18"/>
              <w:szCs w:val="18"/>
            </w:rPr>
            <w:t>UNIVERZITETNI KLINIČNI CENTER LJUBLJANA</w:t>
          </w:r>
        </w:p>
        <w:p w14:paraId="4DE25CF7" w14:textId="77777777" w:rsidR="00731377" w:rsidRPr="006F1DA5" w:rsidRDefault="00731377"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Zaloška cesta 2</w:t>
          </w:r>
        </w:p>
        <w:p w14:paraId="001549F3" w14:textId="77777777" w:rsidR="00731377" w:rsidRPr="006F1DA5" w:rsidRDefault="00731377"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4BC29710" w14:textId="77777777" w:rsidR="00731377" w:rsidRPr="006F1DA5" w:rsidRDefault="00731377"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Splet: www.kclj.si</w:t>
          </w:r>
        </w:p>
        <w:p w14:paraId="032A2BF7" w14:textId="77777777" w:rsidR="00731377" w:rsidRPr="006F1DA5" w:rsidRDefault="00731377" w:rsidP="00A11576">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gp.ukc@kclj.si</w:t>
          </w:r>
        </w:p>
      </w:tc>
      <w:tc>
        <w:tcPr>
          <w:tcW w:w="4209" w:type="dxa"/>
        </w:tcPr>
        <w:p w14:paraId="03E55A1B" w14:textId="77777777" w:rsidR="00731377" w:rsidRPr="006F1DA5" w:rsidRDefault="00731377" w:rsidP="00A1157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06BC2390" wp14:editId="7AAD1291">
                <wp:simplePos x="0" y="0"/>
                <wp:positionH relativeFrom="column">
                  <wp:posOffset>54658</wp:posOffset>
                </wp:positionH>
                <wp:positionV relativeFrom="paragraph">
                  <wp:posOffset>-3324</wp:posOffset>
                </wp:positionV>
                <wp:extent cx="2535555" cy="767080"/>
                <wp:effectExtent l="0" t="0" r="0" b="0"/>
                <wp:wrapNone/>
                <wp:docPr id="889301312"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662F6CB" w14:textId="77777777" w:rsidR="00731377" w:rsidRDefault="0073137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74B3" w14:textId="77777777" w:rsidR="00731377" w:rsidRDefault="00731377" w:rsidP="00432E71">
    <w:pPr>
      <w:pStyle w:val="Telobesedila"/>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20929224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731377" w:rsidRDefault="00731377" w:rsidP="00432E71">
    <w:pPr>
      <w:pStyle w:val="Glava"/>
    </w:pPr>
  </w:p>
  <w:p w14:paraId="38A8D3E6" w14:textId="77777777" w:rsidR="00731377" w:rsidRDefault="00731377" w:rsidP="00432E71">
    <w:pPr>
      <w:pStyle w:val="Glava"/>
    </w:pPr>
  </w:p>
  <w:p w14:paraId="3FD602BC" w14:textId="77777777" w:rsidR="00731377" w:rsidRDefault="00731377" w:rsidP="00432E71">
    <w:pPr>
      <w:pStyle w:val="Glava"/>
    </w:pPr>
  </w:p>
  <w:p w14:paraId="56B0DA13" w14:textId="77777777" w:rsidR="00731377" w:rsidRPr="00432E71" w:rsidRDefault="00731377" w:rsidP="00432E7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1"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3" w15:restartNumberingAfterBreak="0">
    <w:nsid w:val="069A70DC"/>
    <w:multiLevelType w:val="hybridMultilevel"/>
    <w:tmpl w:val="F0081DAC"/>
    <w:lvl w:ilvl="0" w:tplc="CC6289A4">
      <w:start w:val="2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07157076"/>
    <w:multiLevelType w:val="hybridMultilevel"/>
    <w:tmpl w:val="39FCC6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6"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0C7D5AE0"/>
    <w:multiLevelType w:val="hybridMultilevel"/>
    <w:tmpl w:val="0076F59E"/>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11" w15:restartNumberingAfterBreak="0">
    <w:nsid w:val="15F053B9"/>
    <w:multiLevelType w:val="hybridMultilevel"/>
    <w:tmpl w:val="4858E5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1C84330E"/>
    <w:multiLevelType w:val="hybridMultilevel"/>
    <w:tmpl w:val="4030063A"/>
    <w:lvl w:ilvl="0" w:tplc="06BA788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DC42844"/>
    <w:multiLevelType w:val="hybridMultilevel"/>
    <w:tmpl w:val="ADF2B08A"/>
    <w:lvl w:ilvl="0" w:tplc="122A37D6">
      <w:start w:val="1"/>
      <w:numFmt w:val="upperLetter"/>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185209A"/>
    <w:multiLevelType w:val="hybridMultilevel"/>
    <w:tmpl w:val="EAF083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25CA5DC5"/>
    <w:multiLevelType w:val="hybridMultilevel"/>
    <w:tmpl w:val="80CA26CC"/>
    <w:lvl w:ilvl="0" w:tplc="04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20" w15:restartNumberingAfterBreak="0">
    <w:nsid w:val="28934296"/>
    <w:multiLevelType w:val="hybridMultilevel"/>
    <w:tmpl w:val="60503F00"/>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23"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24"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25"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26" w15:restartNumberingAfterBreak="0">
    <w:nsid w:val="331F7729"/>
    <w:multiLevelType w:val="hybridMultilevel"/>
    <w:tmpl w:val="BF269F70"/>
    <w:lvl w:ilvl="0" w:tplc="08090017">
      <w:start w:val="1"/>
      <w:numFmt w:val="lowerLetter"/>
      <w:lvlText w:val="%1)"/>
      <w:lvlJc w:val="left"/>
      <w:pPr>
        <w:ind w:left="720" w:hanging="360"/>
      </w:pPr>
      <w:rPr>
        <w:rFonts w:hint="default"/>
      </w:rPr>
    </w:lvl>
    <w:lvl w:ilvl="1" w:tplc="3062842A">
      <w:start w:val="1"/>
      <w:numFmt w:val="decimal"/>
      <w:lvlText w:val="%2."/>
      <w:lvlJc w:val="left"/>
      <w:pPr>
        <w:ind w:left="1785" w:hanging="705"/>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28"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846108D"/>
    <w:multiLevelType w:val="hybridMultilevel"/>
    <w:tmpl w:val="0F5A49D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A121278"/>
    <w:multiLevelType w:val="hybridMultilevel"/>
    <w:tmpl w:val="68B8DE9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D7B5D91"/>
    <w:multiLevelType w:val="hybridMultilevel"/>
    <w:tmpl w:val="7C30B992"/>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40BC2D8A"/>
    <w:multiLevelType w:val="hybridMultilevel"/>
    <w:tmpl w:val="6CF6B0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430A201E"/>
    <w:multiLevelType w:val="hybridMultilevel"/>
    <w:tmpl w:val="0CB60B90"/>
    <w:lvl w:ilvl="0" w:tplc="06BA788E">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8"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9"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0"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42"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4" w15:restartNumberingAfterBreak="0">
    <w:nsid w:val="5AC04EE3"/>
    <w:multiLevelType w:val="hybridMultilevel"/>
    <w:tmpl w:val="19368A4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5CE74B9A"/>
    <w:multiLevelType w:val="hybridMultilevel"/>
    <w:tmpl w:val="2DB6193C"/>
    <w:lvl w:ilvl="0" w:tplc="04090005">
      <w:start w:val="1"/>
      <w:numFmt w:val="bullet"/>
      <w:lvlText w:val=""/>
      <w:lvlJc w:val="left"/>
      <w:pPr>
        <w:ind w:left="643" w:hanging="360"/>
      </w:pPr>
      <w:rPr>
        <w:rFonts w:ascii="Wingdings" w:hAnsi="Wingdings" w:hint="default"/>
      </w:rPr>
    </w:lvl>
    <w:lvl w:ilvl="1" w:tplc="04240003">
      <w:start w:val="1"/>
      <w:numFmt w:val="bullet"/>
      <w:lvlText w:val="o"/>
      <w:lvlJc w:val="left"/>
      <w:pPr>
        <w:ind w:left="643" w:hanging="360"/>
      </w:pPr>
      <w:rPr>
        <w:rFonts w:ascii="Courier New" w:hAnsi="Courier New" w:cs="Courier New" w:hint="default"/>
      </w:rPr>
    </w:lvl>
    <w:lvl w:ilvl="2" w:tplc="04240005" w:tentative="1">
      <w:start w:val="1"/>
      <w:numFmt w:val="bullet"/>
      <w:lvlText w:val=""/>
      <w:lvlJc w:val="left"/>
      <w:pPr>
        <w:ind w:left="1363" w:hanging="360"/>
      </w:pPr>
      <w:rPr>
        <w:rFonts w:ascii="Wingdings" w:hAnsi="Wingdings" w:hint="default"/>
      </w:rPr>
    </w:lvl>
    <w:lvl w:ilvl="3" w:tplc="04240001" w:tentative="1">
      <w:start w:val="1"/>
      <w:numFmt w:val="bullet"/>
      <w:lvlText w:val=""/>
      <w:lvlJc w:val="left"/>
      <w:pPr>
        <w:ind w:left="2083" w:hanging="360"/>
      </w:pPr>
      <w:rPr>
        <w:rFonts w:ascii="Symbol" w:hAnsi="Symbol" w:hint="default"/>
      </w:rPr>
    </w:lvl>
    <w:lvl w:ilvl="4" w:tplc="04240003" w:tentative="1">
      <w:start w:val="1"/>
      <w:numFmt w:val="bullet"/>
      <w:lvlText w:val="o"/>
      <w:lvlJc w:val="left"/>
      <w:pPr>
        <w:ind w:left="2803" w:hanging="360"/>
      </w:pPr>
      <w:rPr>
        <w:rFonts w:ascii="Courier New" w:hAnsi="Courier New" w:cs="Courier New" w:hint="default"/>
      </w:rPr>
    </w:lvl>
    <w:lvl w:ilvl="5" w:tplc="04240005" w:tentative="1">
      <w:start w:val="1"/>
      <w:numFmt w:val="bullet"/>
      <w:lvlText w:val=""/>
      <w:lvlJc w:val="left"/>
      <w:pPr>
        <w:ind w:left="3523" w:hanging="360"/>
      </w:pPr>
      <w:rPr>
        <w:rFonts w:ascii="Wingdings" w:hAnsi="Wingdings" w:hint="default"/>
      </w:rPr>
    </w:lvl>
    <w:lvl w:ilvl="6" w:tplc="04240001" w:tentative="1">
      <w:start w:val="1"/>
      <w:numFmt w:val="bullet"/>
      <w:lvlText w:val=""/>
      <w:lvlJc w:val="left"/>
      <w:pPr>
        <w:ind w:left="4243" w:hanging="360"/>
      </w:pPr>
      <w:rPr>
        <w:rFonts w:ascii="Symbol" w:hAnsi="Symbol" w:hint="default"/>
      </w:rPr>
    </w:lvl>
    <w:lvl w:ilvl="7" w:tplc="04240003" w:tentative="1">
      <w:start w:val="1"/>
      <w:numFmt w:val="bullet"/>
      <w:lvlText w:val="o"/>
      <w:lvlJc w:val="left"/>
      <w:pPr>
        <w:ind w:left="4963" w:hanging="360"/>
      </w:pPr>
      <w:rPr>
        <w:rFonts w:ascii="Courier New" w:hAnsi="Courier New" w:cs="Courier New" w:hint="default"/>
      </w:rPr>
    </w:lvl>
    <w:lvl w:ilvl="8" w:tplc="04240005" w:tentative="1">
      <w:start w:val="1"/>
      <w:numFmt w:val="bullet"/>
      <w:lvlText w:val=""/>
      <w:lvlJc w:val="left"/>
      <w:pPr>
        <w:ind w:left="5683" w:hanging="360"/>
      </w:pPr>
      <w:rPr>
        <w:rFonts w:ascii="Wingdings" w:hAnsi="Wingdings" w:hint="default"/>
      </w:rPr>
    </w:lvl>
  </w:abstractNum>
  <w:abstractNum w:abstractNumId="46"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8" w15:restartNumberingAfterBreak="0">
    <w:nsid w:val="63B96CF0"/>
    <w:multiLevelType w:val="hybridMultilevel"/>
    <w:tmpl w:val="1940345E"/>
    <w:lvl w:ilvl="0" w:tplc="8D5800D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50"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51" w15:restartNumberingAfterBreak="0">
    <w:nsid w:val="66A879DD"/>
    <w:multiLevelType w:val="hybridMultilevel"/>
    <w:tmpl w:val="C73CBFF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53" w15:restartNumberingAfterBreak="0">
    <w:nsid w:val="69D5678F"/>
    <w:multiLevelType w:val="multilevel"/>
    <w:tmpl w:val="3392F7A8"/>
    <w:lvl w:ilvl="0">
      <w:start w:val="1"/>
      <w:numFmt w:val="decimal"/>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4" w15:restartNumberingAfterBreak="0">
    <w:nsid w:val="6B2B2374"/>
    <w:multiLevelType w:val="hybridMultilevel"/>
    <w:tmpl w:val="8A6A7E74"/>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5" w15:restartNumberingAfterBreak="0">
    <w:nsid w:val="6D7B6898"/>
    <w:multiLevelType w:val="hybridMultilevel"/>
    <w:tmpl w:val="CDA4CA2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6"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7"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8"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0"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61"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62"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63"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64" w15:restartNumberingAfterBreak="0">
    <w:nsid w:val="7F1238FB"/>
    <w:multiLevelType w:val="hybridMultilevel"/>
    <w:tmpl w:val="850C9CC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72161219">
    <w:abstractNumId w:val="41"/>
  </w:num>
  <w:num w:numId="2" w16cid:durableId="9571008">
    <w:abstractNumId w:val="22"/>
  </w:num>
  <w:num w:numId="3" w16cid:durableId="646516846">
    <w:abstractNumId w:val="25"/>
  </w:num>
  <w:num w:numId="4" w16cid:durableId="1314026845">
    <w:abstractNumId w:val="61"/>
  </w:num>
  <w:num w:numId="5" w16cid:durableId="1399867148">
    <w:abstractNumId w:val="62"/>
  </w:num>
  <w:num w:numId="6" w16cid:durableId="1508519836">
    <w:abstractNumId w:val="23"/>
  </w:num>
  <w:num w:numId="7" w16cid:durableId="1323779189">
    <w:abstractNumId w:val="27"/>
  </w:num>
  <w:num w:numId="8" w16cid:durableId="1314601682">
    <w:abstractNumId w:val="63"/>
  </w:num>
  <w:num w:numId="9" w16cid:durableId="831531405">
    <w:abstractNumId w:val="24"/>
  </w:num>
  <w:num w:numId="10" w16cid:durableId="1801268583">
    <w:abstractNumId w:val="19"/>
  </w:num>
  <w:num w:numId="11" w16cid:durableId="1330476577">
    <w:abstractNumId w:val="10"/>
  </w:num>
  <w:num w:numId="12" w16cid:durableId="1312253969">
    <w:abstractNumId w:val="50"/>
  </w:num>
  <w:num w:numId="13" w16cid:durableId="19839704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38030197">
    <w:abstractNumId w:val="49"/>
  </w:num>
  <w:num w:numId="15" w16cid:durableId="13799346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75302057">
    <w:abstractNumId w:val="12"/>
  </w:num>
  <w:num w:numId="17" w16cid:durableId="1916477691">
    <w:abstractNumId w:val="32"/>
  </w:num>
  <w:num w:numId="18" w16cid:durableId="1924408138">
    <w:abstractNumId w:val="1"/>
  </w:num>
  <w:num w:numId="19" w16cid:durableId="1437753213">
    <w:abstractNumId w:val="42"/>
  </w:num>
  <w:num w:numId="20" w16cid:durableId="1785078303">
    <w:abstractNumId w:val="57"/>
  </w:num>
  <w:num w:numId="21" w16cid:durableId="942767161">
    <w:abstractNumId w:val="38"/>
  </w:num>
  <w:num w:numId="22" w16cid:durableId="89836853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26283242">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05293894">
    <w:abstractNumId w:val="52"/>
  </w:num>
  <w:num w:numId="25" w16cid:durableId="1747652688">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90169398">
    <w:abstractNumId w:val="35"/>
  </w:num>
  <w:num w:numId="27" w16cid:durableId="858087571">
    <w:abstractNumId w:val="21"/>
  </w:num>
  <w:num w:numId="28" w16cid:durableId="1669676049">
    <w:abstractNumId w:val="2"/>
  </w:num>
  <w:num w:numId="29" w16cid:durableId="648286061">
    <w:abstractNumId w:val="5"/>
  </w:num>
  <w:num w:numId="30" w16cid:durableId="936794312">
    <w:abstractNumId w:val="9"/>
  </w:num>
  <w:num w:numId="31" w16cid:durableId="1223560457">
    <w:abstractNumId w:val="37"/>
  </w:num>
  <w:num w:numId="32" w16cid:durableId="991525528">
    <w:abstractNumId w:val="59"/>
  </w:num>
  <w:num w:numId="33" w16cid:durableId="1178733752">
    <w:abstractNumId w:val="13"/>
  </w:num>
  <w:num w:numId="34" w16cid:durableId="1369066978">
    <w:abstractNumId w:val="8"/>
  </w:num>
  <w:num w:numId="35" w16cid:durableId="743259010">
    <w:abstractNumId w:val="39"/>
  </w:num>
  <w:num w:numId="36" w16cid:durableId="1452213234">
    <w:abstractNumId w:val="60"/>
  </w:num>
  <w:num w:numId="37" w16cid:durableId="640430390">
    <w:abstractNumId w:val="28"/>
  </w:num>
  <w:num w:numId="38" w16cid:durableId="2106000023">
    <w:abstractNumId w:val="58"/>
  </w:num>
  <w:num w:numId="39" w16cid:durableId="1285842649">
    <w:abstractNumId w:val="55"/>
  </w:num>
  <w:num w:numId="40" w16cid:durableId="1381200667">
    <w:abstractNumId w:val="48"/>
  </w:num>
  <w:num w:numId="41" w16cid:durableId="77290992">
    <w:abstractNumId w:val="64"/>
  </w:num>
  <w:num w:numId="42" w16cid:durableId="1300914306">
    <w:abstractNumId w:val="30"/>
  </w:num>
  <w:num w:numId="43" w16cid:durableId="1064989460">
    <w:abstractNumId w:val="47"/>
  </w:num>
  <w:num w:numId="44" w16cid:durableId="2073045364">
    <w:abstractNumId w:val="51"/>
  </w:num>
  <w:num w:numId="45" w16cid:durableId="2016150206">
    <w:abstractNumId w:val="40"/>
  </w:num>
  <w:num w:numId="46" w16cid:durableId="717703056">
    <w:abstractNumId w:val="15"/>
  </w:num>
  <w:num w:numId="47" w16cid:durableId="1460806347">
    <w:abstractNumId w:val="33"/>
  </w:num>
  <w:num w:numId="48" w16cid:durableId="2124759727">
    <w:abstractNumId w:val="54"/>
  </w:num>
  <w:num w:numId="49" w16cid:durableId="1535342207">
    <w:abstractNumId w:val="45"/>
  </w:num>
  <w:num w:numId="50" w16cid:durableId="2139762282">
    <w:abstractNumId w:val="18"/>
  </w:num>
  <w:num w:numId="51" w16cid:durableId="1243684625">
    <w:abstractNumId w:val="20"/>
  </w:num>
  <w:num w:numId="52" w16cid:durableId="2010329035">
    <w:abstractNumId w:val="53"/>
  </w:num>
  <w:num w:numId="53" w16cid:durableId="414862299">
    <w:abstractNumId w:val="26"/>
  </w:num>
  <w:num w:numId="54" w16cid:durableId="1615602020">
    <w:abstractNumId w:val="36"/>
  </w:num>
  <w:num w:numId="55" w16cid:durableId="1271595634">
    <w:abstractNumId w:val="14"/>
  </w:num>
  <w:num w:numId="56" w16cid:durableId="405104596">
    <w:abstractNumId w:val="7"/>
  </w:num>
  <w:num w:numId="57" w16cid:durableId="357859076">
    <w:abstractNumId w:val="29"/>
  </w:num>
  <w:num w:numId="58" w16cid:durableId="834763570">
    <w:abstractNumId w:val="44"/>
  </w:num>
  <w:num w:numId="59" w16cid:durableId="367997658">
    <w:abstractNumId w:val="4"/>
  </w:num>
  <w:num w:numId="60" w16cid:durableId="1062678845">
    <w:abstractNumId w:val="16"/>
  </w:num>
  <w:num w:numId="61" w16cid:durableId="733355293">
    <w:abstractNumId w:val="11"/>
  </w:num>
  <w:num w:numId="62" w16cid:durableId="49585094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49254507">
    <w:abstractNumId w:val="3"/>
  </w:num>
  <w:num w:numId="64" w16cid:durableId="1970671631">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51B3"/>
    <w:rsid w:val="00015ED8"/>
    <w:rsid w:val="00021212"/>
    <w:rsid w:val="00027F41"/>
    <w:rsid w:val="00030EBB"/>
    <w:rsid w:val="0003346D"/>
    <w:rsid w:val="00034AB5"/>
    <w:rsid w:val="00036793"/>
    <w:rsid w:val="00037A49"/>
    <w:rsid w:val="000423CB"/>
    <w:rsid w:val="00043DDE"/>
    <w:rsid w:val="00051AAD"/>
    <w:rsid w:val="000549CD"/>
    <w:rsid w:val="00055A48"/>
    <w:rsid w:val="000728D4"/>
    <w:rsid w:val="000737BE"/>
    <w:rsid w:val="0008204B"/>
    <w:rsid w:val="00097F4A"/>
    <w:rsid w:val="000A4DD2"/>
    <w:rsid w:val="000B57E7"/>
    <w:rsid w:val="000B583D"/>
    <w:rsid w:val="000B78E7"/>
    <w:rsid w:val="000C5527"/>
    <w:rsid w:val="000D0BF5"/>
    <w:rsid w:val="000D124D"/>
    <w:rsid w:val="000D277D"/>
    <w:rsid w:val="000D27B9"/>
    <w:rsid w:val="000E004E"/>
    <w:rsid w:val="000E1D56"/>
    <w:rsid w:val="000E76C6"/>
    <w:rsid w:val="000F2512"/>
    <w:rsid w:val="00104D4D"/>
    <w:rsid w:val="00113378"/>
    <w:rsid w:val="001135E4"/>
    <w:rsid w:val="00124539"/>
    <w:rsid w:val="00127127"/>
    <w:rsid w:val="00134892"/>
    <w:rsid w:val="001353B1"/>
    <w:rsid w:val="00136E96"/>
    <w:rsid w:val="001423A2"/>
    <w:rsid w:val="001465F1"/>
    <w:rsid w:val="0015420A"/>
    <w:rsid w:val="00155AC0"/>
    <w:rsid w:val="00160383"/>
    <w:rsid w:val="00163443"/>
    <w:rsid w:val="001651A6"/>
    <w:rsid w:val="00173604"/>
    <w:rsid w:val="00192538"/>
    <w:rsid w:val="00196FA9"/>
    <w:rsid w:val="001A10DA"/>
    <w:rsid w:val="001B4798"/>
    <w:rsid w:val="001C0433"/>
    <w:rsid w:val="001C3696"/>
    <w:rsid w:val="00204EDB"/>
    <w:rsid w:val="00217BD7"/>
    <w:rsid w:val="00232A76"/>
    <w:rsid w:val="00233498"/>
    <w:rsid w:val="0023606B"/>
    <w:rsid w:val="00237F53"/>
    <w:rsid w:val="002440D4"/>
    <w:rsid w:val="002634AA"/>
    <w:rsid w:val="00263D9B"/>
    <w:rsid w:val="0027203B"/>
    <w:rsid w:val="0027240B"/>
    <w:rsid w:val="00275DE7"/>
    <w:rsid w:val="00286E3B"/>
    <w:rsid w:val="00291628"/>
    <w:rsid w:val="00293F98"/>
    <w:rsid w:val="00297E60"/>
    <w:rsid w:val="002A29F5"/>
    <w:rsid w:val="002D58B5"/>
    <w:rsid w:val="002D7D61"/>
    <w:rsid w:val="002E6EDE"/>
    <w:rsid w:val="0031095E"/>
    <w:rsid w:val="00315DC8"/>
    <w:rsid w:val="00315E13"/>
    <w:rsid w:val="00327774"/>
    <w:rsid w:val="0033249E"/>
    <w:rsid w:val="00337E4D"/>
    <w:rsid w:val="003417BA"/>
    <w:rsid w:val="0034300A"/>
    <w:rsid w:val="00343395"/>
    <w:rsid w:val="00347AED"/>
    <w:rsid w:val="00355FA8"/>
    <w:rsid w:val="003672D1"/>
    <w:rsid w:val="003673FB"/>
    <w:rsid w:val="0038050C"/>
    <w:rsid w:val="00380D35"/>
    <w:rsid w:val="00381463"/>
    <w:rsid w:val="00386D11"/>
    <w:rsid w:val="003A1AA2"/>
    <w:rsid w:val="003A2420"/>
    <w:rsid w:val="003A415A"/>
    <w:rsid w:val="003B1958"/>
    <w:rsid w:val="003B3D19"/>
    <w:rsid w:val="003B7DD8"/>
    <w:rsid w:val="003C6D43"/>
    <w:rsid w:val="003D077C"/>
    <w:rsid w:val="003D1DF7"/>
    <w:rsid w:val="003D3FD0"/>
    <w:rsid w:val="003F4971"/>
    <w:rsid w:val="003F6A31"/>
    <w:rsid w:val="004204A4"/>
    <w:rsid w:val="0042607E"/>
    <w:rsid w:val="00430599"/>
    <w:rsid w:val="00432446"/>
    <w:rsid w:val="00432CAB"/>
    <w:rsid w:val="00432E71"/>
    <w:rsid w:val="00435805"/>
    <w:rsid w:val="00447DDF"/>
    <w:rsid w:val="0045143C"/>
    <w:rsid w:val="004601A0"/>
    <w:rsid w:val="004601C1"/>
    <w:rsid w:val="004663BA"/>
    <w:rsid w:val="004702FB"/>
    <w:rsid w:val="00471503"/>
    <w:rsid w:val="00471A11"/>
    <w:rsid w:val="00481E7C"/>
    <w:rsid w:val="004826FB"/>
    <w:rsid w:val="0049479E"/>
    <w:rsid w:val="004B373B"/>
    <w:rsid w:val="004C3469"/>
    <w:rsid w:val="004C4A5C"/>
    <w:rsid w:val="004D2F9F"/>
    <w:rsid w:val="004D3709"/>
    <w:rsid w:val="004D5871"/>
    <w:rsid w:val="004E0A5D"/>
    <w:rsid w:val="004E3095"/>
    <w:rsid w:val="004F2927"/>
    <w:rsid w:val="00511104"/>
    <w:rsid w:val="0051646C"/>
    <w:rsid w:val="0051780E"/>
    <w:rsid w:val="0052142A"/>
    <w:rsid w:val="0053011A"/>
    <w:rsid w:val="00531BC3"/>
    <w:rsid w:val="00534071"/>
    <w:rsid w:val="00534F78"/>
    <w:rsid w:val="0053510E"/>
    <w:rsid w:val="00537639"/>
    <w:rsid w:val="00537D14"/>
    <w:rsid w:val="005423BF"/>
    <w:rsid w:val="0054439F"/>
    <w:rsid w:val="00546FD8"/>
    <w:rsid w:val="0055382E"/>
    <w:rsid w:val="00572606"/>
    <w:rsid w:val="005850DA"/>
    <w:rsid w:val="00586DDD"/>
    <w:rsid w:val="00594E9E"/>
    <w:rsid w:val="005976AC"/>
    <w:rsid w:val="005A0DCA"/>
    <w:rsid w:val="005A5873"/>
    <w:rsid w:val="005B245F"/>
    <w:rsid w:val="005B3226"/>
    <w:rsid w:val="005B3521"/>
    <w:rsid w:val="005B46C8"/>
    <w:rsid w:val="005B6195"/>
    <w:rsid w:val="005E6322"/>
    <w:rsid w:val="005F0284"/>
    <w:rsid w:val="005F06AB"/>
    <w:rsid w:val="006015F1"/>
    <w:rsid w:val="006039CC"/>
    <w:rsid w:val="00605AA8"/>
    <w:rsid w:val="00612F46"/>
    <w:rsid w:val="006347C3"/>
    <w:rsid w:val="00635168"/>
    <w:rsid w:val="00635C05"/>
    <w:rsid w:val="006373A2"/>
    <w:rsid w:val="00640D33"/>
    <w:rsid w:val="00644F90"/>
    <w:rsid w:val="006453A2"/>
    <w:rsid w:val="00646B2D"/>
    <w:rsid w:val="00665F48"/>
    <w:rsid w:val="00680D14"/>
    <w:rsid w:val="00683CC7"/>
    <w:rsid w:val="00687BBC"/>
    <w:rsid w:val="00690167"/>
    <w:rsid w:val="00692AAD"/>
    <w:rsid w:val="0069690D"/>
    <w:rsid w:val="006975C6"/>
    <w:rsid w:val="006A207C"/>
    <w:rsid w:val="006A5918"/>
    <w:rsid w:val="006B0588"/>
    <w:rsid w:val="006B1F28"/>
    <w:rsid w:val="006B2936"/>
    <w:rsid w:val="006B294B"/>
    <w:rsid w:val="006B2E10"/>
    <w:rsid w:val="006C15DA"/>
    <w:rsid w:val="006E5BB7"/>
    <w:rsid w:val="006F0AD4"/>
    <w:rsid w:val="006F1DA5"/>
    <w:rsid w:val="006F2D82"/>
    <w:rsid w:val="006F44AE"/>
    <w:rsid w:val="006F73F2"/>
    <w:rsid w:val="00701A24"/>
    <w:rsid w:val="007109D5"/>
    <w:rsid w:val="00714EF7"/>
    <w:rsid w:val="0071508F"/>
    <w:rsid w:val="0072080B"/>
    <w:rsid w:val="0072142C"/>
    <w:rsid w:val="00731377"/>
    <w:rsid w:val="00731494"/>
    <w:rsid w:val="00742572"/>
    <w:rsid w:val="00746210"/>
    <w:rsid w:val="00750ED9"/>
    <w:rsid w:val="00753C19"/>
    <w:rsid w:val="0076648D"/>
    <w:rsid w:val="00766CC5"/>
    <w:rsid w:val="0077673D"/>
    <w:rsid w:val="00781B4B"/>
    <w:rsid w:val="007858A7"/>
    <w:rsid w:val="00785F39"/>
    <w:rsid w:val="00793271"/>
    <w:rsid w:val="007A162C"/>
    <w:rsid w:val="007B187A"/>
    <w:rsid w:val="007C21F0"/>
    <w:rsid w:val="007C2733"/>
    <w:rsid w:val="007C3EA0"/>
    <w:rsid w:val="007C4AEA"/>
    <w:rsid w:val="007C56E7"/>
    <w:rsid w:val="007D6FB3"/>
    <w:rsid w:val="007E0E83"/>
    <w:rsid w:val="007E2A57"/>
    <w:rsid w:val="007E4101"/>
    <w:rsid w:val="007E7684"/>
    <w:rsid w:val="007F67CA"/>
    <w:rsid w:val="007F79E9"/>
    <w:rsid w:val="0080039B"/>
    <w:rsid w:val="0082090C"/>
    <w:rsid w:val="008278F5"/>
    <w:rsid w:val="00831765"/>
    <w:rsid w:val="008345B4"/>
    <w:rsid w:val="00843631"/>
    <w:rsid w:val="00846D4A"/>
    <w:rsid w:val="008635E6"/>
    <w:rsid w:val="00863A1E"/>
    <w:rsid w:val="00866E22"/>
    <w:rsid w:val="00880340"/>
    <w:rsid w:val="0089154A"/>
    <w:rsid w:val="00892C19"/>
    <w:rsid w:val="008B2306"/>
    <w:rsid w:val="008B29C8"/>
    <w:rsid w:val="008B478F"/>
    <w:rsid w:val="008B72CE"/>
    <w:rsid w:val="0090639A"/>
    <w:rsid w:val="00907A83"/>
    <w:rsid w:val="00911E61"/>
    <w:rsid w:val="00912EFB"/>
    <w:rsid w:val="00922ABF"/>
    <w:rsid w:val="00926153"/>
    <w:rsid w:val="00927AC4"/>
    <w:rsid w:val="00930868"/>
    <w:rsid w:val="009325FE"/>
    <w:rsid w:val="00934D7A"/>
    <w:rsid w:val="00935755"/>
    <w:rsid w:val="00955000"/>
    <w:rsid w:val="00957E32"/>
    <w:rsid w:val="00960022"/>
    <w:rsid w:val="0096217E"/>
    <w:rsid w:val="009756B8"/>
    <w:rsid w:val="009775CF"/>
    <w:rsid w:val="00977B32"/>
    <w:rsid w:val="009A110D"/>
    <w:rsid w:val="009A1C97"/>
    <w:rsid w:val="009A3613"/>
    <w:rsid w:val="009A3BDB"/>
    <w:rsid w:val="009A4FFB"/>
    <w:rsid w:val="009A6465"/>
    <w:rsid w:val="009A685E"/>
    <w:rsid w:val="009A7A0F"/>
    <w:rsid w:val="009C7593"/>
    <w:rsid w:val="009F1A4B"/>
    <w:rsid w:val="009F2552"/>
    <w:rsid w:val="009F5FF4"/>
    <w:rsid w:val="00A056A1"/>
    <w:rsid w:val="00A11576"/>
    <w:rsid w:val="00A15723"/>
    <w:rsid w:val="00A30A29"/>
    <w:rsid w:val="00A35D02"/>
    <w:rsid w:val="00A52459"/>
    <w:rsid w:val="00A61BAE"/>
    <w:rsid w:val="00A83865"/>
    <w:rsid w:val="00A91C53"/>
    <w:rsid w:val="00AA02C0"/>
    <w:rsid w:val="00AB4DB4"/>
    <w:rsid w:val="00AC5237"/>
    <w:rsid w:val="00AD7EC0"/>
    <w:rsid w:val="00AE78EB"/>
    <w:rsid w:val="00AF14D9"/>
    <w:rsid w:val="00AF4793"/>
    <w:rsid w:val="00AF7FB0"/>
    <w:rsid w:val="00B037D1"/>
    <w:rsid w:val="00B048EC"/>
    <w:rsid w:val="00B05771"/>
    <w:rsid w:val="00B169F3"/>
    <w:rsid w:val="00B33FCD"/>
    <w:rsid w:val="00B53FF3"/>
    <w:rsid w:val="00B60BF3"/>
    <w:rsid w:val="00B757D1"/>
    <w:rsid w:val="00B80748"/>
    <w:rsid w:val="00B90C95"/>
    <w:rsid w:val="00B92E1B"/>
    <w:rsid w:val="00B93434"/>
    <w:rsid w:val="00BB5CE8"/>
    <w:rsid w:val="00BC2D61"/>
    <w:rsid w:val="00BD5596"/>
    <w:rsid w:val="00BE7E6E"/>
    <w:rsid w:val="00C02EF0"/>
    <w:rsid w:val="00C074B5"/>
    <w:rsid w:val="00C1138F"/>
    <w:rsid w:val="00C115E6"/>
    <w:rsid w:val="00C125C6"/>
    <w:rsid w:val="00C24613"/>
    <w:rsid w:val="00C273C8"/>
    <w:rsid w:val="00C315C9"/>
    <w:rsid w:val="00C3645F"/>
    <w:rsid w:val="00C4793C"/>
    <w:rsid w:val="00C51E87"/>
    <w:rsid w:val="00C63C64"/>
    <w:rsid w:val="00C801AB"/>
    <w:rsid w:val="00C80365"/>
    <w:rsid w:val="00C847AD"/>
    <w:rsid w:val="00CA1846"/>
    <w:rsid w:val="00CA26F2"/>
    <w:rsid w:val="00CA35E3"/>
    <w:rsid w:val="00CB03E6"/>
    <w:rsid w:val="00CC0414"/>
    <w:rsid w:val="00CC0FCB"/>
    <w:rsid w:val="00CC696D"/>
    <w:rsid w:val="00CD36AA"/>
    <w:rsid w:val="00CD6076"/>
    <w:rsid w:val="00CD6E25"/>
    <w:rsid w:val="00CE2BB1"/>
    <w:rsid w:val="00CF2BF2"/>
    <w:rsid w:val="00CF5EE3"/>
    <w:rsid w:val="00D03E04"/>
    <w:rsid w:val="00D13F39"/>
    <w:rsid w:val="00D257AC"/>
    <w:rsid w:val="00D31C97"/>
    <w:rsid w:val="00D321F0"/>
    <w:rsid w:val="00D326EF"/>
    <w:rsid w:val="00D35416"/>
    <w:rsid w:val="00D379CF"/>
    <w:rsid w:val="00D51955"/>
    <w:rsid w:val="00D60A0B"/>
    <w:rsid w:val="00D671D6"/>
    <w:rsid w:val="00D7467F"/>
    <w:rsid w:val="00D753FA"/>
    <w:rsid w:val="00D764FA"/>
    <w:rsid w:val="00D76F33"/>
    <w:rsid w:val="00D773B6"/>
    <w:rsid w:val="00D8109A"/>
    <w:rsid w:val="00D847D5"/>
    <w:rsid w:val="00D931BF"/>
    <w:rsid w:val="00D939C7"/>
    <w:rsid w:val="00DA5C77"/>
    <w:rsid w:val="00DB2305"/>
    <w:rsid w:val="00DB4A63"/>
    <w:rsid w:val="00DD0299"/>
    <w:rsid w:val="00DD2FA1"/>
    <w:rsid w:val="00DE4808"/>
    <w:rsid w:val="00DE4D21"/>
    <w:rsid w:val="00DF2FCD"/>
    <w:rsid w:val="00DF4867"/>
    <w:rsid w:val="00E11D19"/>
    <w:rsid w:val="00E23216"/>
    <w:rsid w:val="00E30C84"/>
    <w:rsid w:val="00E31391"/>
    <w:rsid w:val="00E31728"/>
    <w:rsid w:val="00E3238A"/>
    <w:rsid w:val="00E4174E"/>
    <w:rsid w:val="00E42ED3"/>
    <w:rsid w:val="00E432AD"/>
    <w:rsid w:val="00E508AD"/>
    <w:rsid w:val="00E55B9D"/>
    <w:rsid w:val="00E6744E"/>
    <w:rsid w:val="00E72198"/>
    <w:rsid w:val="00EA6A55"/>
    <w:rsid w:val="00EB435D"/>
    <w:rsid w:val="00EB4F7F"/>
    <w:rsid w:val="00EB6276"/>
    <w:rsid w:val="00EC05F6"/>
    <w:rsid w:val="00EC1123"/>
    <w:rsid w:val="00ED41BC"/>
    <w:rsid w:val="00ED43C2"/>
    <w:rsid w:val="00ED5475"/>
    <w:rsid w:val="00ED6906"/>
    <w:rsid w:val="00EE0DA7"/>
    <w:rsid w:val="00EE327B"/>
    <w:rsid w:val="00EE57F4"/>
    <w:rsid w:val="00EF3AE5"/>
    <w:rsid w:val="00F061AE"/>
    <w:rsid w:val="00F11161"/>
    <w:rsid w:val="00F133A4"/>
    <w:rsid w:val="00F140A7"/>
    <w:rsid w:val="00F224CE"/>
    <w:rsid w:val="00F308B3"/>
    <w:rsid w:val="00F35500"/>
    <w:rsid w:val="00F37AEF"/>
    <w:rsid w:val="00F43257"/>
    <w:rsid w:val="00F45156"/>
    <w:rsid w:val="00F644D8"/>
    <w:rsid w:val="00F70E67"/>
    <w:rsid w:val="00F71DF7"/>
    <w:rsid w:val="00F851F3"/>
    <w:rsid w:val="00F95EB4"/>
    <w:rsid w:val="00FB0805"/>
    <w:rsid w:val="00FB2103"/>
    <w:rsid w:val="00FB3258"/>
    <w:rsid w:val="00FB5B8D"/>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863A1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Odstavek seznama_IP,Seznam_IP_1,Liste 1,Naslov .1,List Paragraph1,naslov 1,Bullet 1,Bullet Points,Bullet layer,Dot pt"/>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Telobesedila">
    <w:name w:val="Body Text"/>
    <w:basedOn w:val="Navaden"/>
    <w:link w:val="TelobesedilaZnak"/>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TelobesedilaZnak">
    <w:name w:val="Telo besedila Znak"/>
    <w:basedOn w:val="Privzetapisavaodstavka"/>
    <w:link w:val="Telobesedila"/>
    <w:uiPriority w:val="1"/>
    <w:rsid w:val="00432E71"/>
    <w:rPr>
      <w:rFonts w:ascii="Arial Narrow" w:eastAsia="Arial" w:hAnsi="Arial Narrow" w:cs="Arial"/>
      <w:sz w:val="24"/>
      <w:szCs w:val="24"/>
    </w:rPr>
  </w:style>
  <w:style w:type="character" w:customStyle="1" w:styleId="OdstavekseznamaZnak">
    <w:name w:val="Odstavek seznama Znak"/>
    <w:aliases w:val="Literatura - znanstveno Znak,UEDAŞ Bullet Znak,abc siralı Znak,za tekst Znak,Označevanje Znak,List Paragraph2 Znak,Colorful List - Accent 11 Znak,Odstavek seznama_IP Znak,Seznam_IP_1 Znak,Liste 1 Znak,Naslov .1 Znak,naslov 1 Znak"/>
    <w:link w:val="Odstavekseznama"/>
    <w:uiPriority w:val="34"/>
    <w:qFormat/>
    <w:locked/>
    <w:rsid w:val="006B2E10"/>
    <w:rPr>
      <w:rFonts w:ascii="Helvetica" w:hAnsi="Helvetica"/>
    </w:rPr>
  </w:style>
  <w:style w:type="character" w:customStyle="1" w:styleId="cf01">
    <w:name w:val="cf01"/>
    <w:basedOn w:val="Privzetapisavaodstavka"/>
    <w:rsid w:val="006B2E10"/>
    <w:rPr>
      <w:rFonts w:ascii="Segoe UI" w:hAnsi="Segoe UI" w:cs="Segoe UI" w:hint="default"/>
      <w:sz w:val="18"/>
      <w:szCs w:val="18"/>
    </w:rPr>
  </w:style>
  <w:style w:type="character" w:styleId="Hiperpovezava">
    <w:name w:val="Hyperlink"/>
    <w:basedOn w:val="Privzetapisavaodstavka"/>
    <w:uiPriority w:val="99"/>
    <w:unhideWhenUsed/>
    <w:rsid w:val="00355FA8"/>
    <w:rPr>
      <w:color w:val="0000FF" w:themeColor="hyperlink"/>
      <w:u w:val="single"/>
    </w:rPr>
  </w:style>
  <w:style w:type="character" w:styleId="Nerazreenaomemba">
    <w:name w:val="Unresolved Mention"/>
    <w:basedOn w:val="Privzetapisavaodstavka"/>
    <w:uiPriority w:val="99"/>
    <w:semiHidden/>
    <w:unhideWhenUsed/>
    <w:rsid w:val="00355FA8"/>
    <w:rPr>
      <w:color w:val="605E5C"/>
      <w:shd w:val="clear" w:color="auto" w:fill="E1DFDD"/>
    </w:rPr>
  </w:style>
  <w:style w:type="paragraph" w:styleId="Sprotnaopomba-besedilo">
    <w:name w:val="footnote text"/>
    <w:basedOn w:val="Navaden"/>
    <w:link w:val="Sprotnaopomba-besediloZnak"/>
    <w:uiPriority w:val="99"/>
    <w:semiHidden/>
    <w:unhideWhenUsed/>
    <w:rsid w:val="00355FA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55FA8"/>
    <w:rPr>
      <w:rFonts w:ascii="Helvetica" w:hAnsi="Helvetica"/>
      <w:sz w:val="20"/>
      <w:szCs w:val="20"/>
    </w:rPr>
  </w:style>
  <w:style w:type="character" w:styleId="Sprotnaopomba-sklic">
    <w:name w:val="footnote reference"/>
    <w:basedOn w:val="Privzetapisavaodstavka"/>
    <w:uiPriority w:val="99"/>
    <w:semiHidden/>
    <w:unhideWhenUsed/>
    <w:rsid w:val="00355FA8"/>
    <w:rPr>
      <w:vertAlign w:val="superscript"/>
    </w:rPr>
  </w:style>
  <w:style w:type="paragraph" w:customStyle="1" w:styleId="datumtevilka">
    <w:name w:val="datum številka"/>
    <w:basedOn w:val="Navaden"/>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kbesedila">
    <w:name w:val="Block Text"/>
    <w:basedOn w:val="Navaden"/>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Krepko">
    <w:name w:val="Strong"/>
    <w:basedOn w:val="Privzetapisavaodstavka"/>
    <w:uiPriority w:val="22"/>
    <w:qFormat/>
    <w:rsid w:val="0027203B"/>
    <w:rPr>
      <w:b/>
      <w:bCs/>
    </w:rPr>
  </w:style>
  <w:style w:type="paragraph" w:styleId="Telobesedila2">
    <w:name w:val="Body Text 2"/>
    <w:basedOn w:val="Navaden"/>
    <w:link w:val="Telobesedila2Znak"/>
    <w:uiPriority w:val="99"/>
    <w:unhideWhenUsed/>
    <w:rsid w:val="00546FD8"/>
    <w:pPr>
      <w:spacing w:after="120" w:line="480" w:lineRule="auto"/>
    </w:pPr>
  </w:style>
  <w:style w:type="character" w:customStyle="1" w:styleId="Telobesedila2Znak">
    <w:name w:val="Telo besedila 2 Znak"/>
    <w:basedOn w:val="Privzetapisavaodstavka"/>
    <w:link w:val="Telobesedila2"/>
    <w:uiPriority w:val="99"/>
    <w:rsid w:val="00546FD8"/>
    <w:rPr>
      <w:rFonts w:ascii="Helvetica" w:hAnsi="Helvetica"/>
    </w:rPr>
  </w:style>
  <w:style w:type="paragraph" w:styleId="Pripombabesedilo">
    <w:name w:val="annotation text"/>
    <w:basedOn w:val="Navaden"/>
    <w:link w:val="PripombabesediloZnak"/>
    <w:uiPriority w:val="99"/>
    <w:unhideWhenUsed/>
    <w:rsid w:val="00546FD8"/>
    <w:pPr>
      <w:spacing w:line="240" w:lineRule="auto"/>
    </w:pPr>
    <w:rPr>
      <w:sz w:val="20"/>
      <w:szCs w:val="20"/>
    </w:rPr>
  </w:style>
  <w:style w:type="character" w:customStyle="1" w:styleId="PripombabesediloZnak">
    <w:name w:val="Pripomba – besedilo Znak"/>
    <w:basedOn w:val="Privzetapisavaodstavka"/>
    <w:link w:val="Pripombabesedilo"/>
    <w:uiPriority w:val="99"/>
    <w:rsid w:val="00546FD8"/>
    <w:rPr>
      <w:rFonts w:ascii="Helvetica" w:hAnsi="Helvetica"/>
      <w:sz w:val="20"/>
      <w:szCs w:val="20"/>
    </w:rPr>
  </w:style>
  <w:style w:type="character" w:styleId="Poudarek">
    <w:name w:val="Emphasis"/>
    <w:basedOn w:val="Privzetapisavaodstavka"/>
    <w:uiPriority w:val="20"/>
    <w:qFormat/>
    <w:rsid w:val="00546FD8"/>
    <w:rPr>
      <w:i/>
      <w:iCs/>
    </w:rPr>
  </w:style>
  <w:style w:type="table" w:customStyle="1" w:styleId="Tabela-mrea1">
    <w:name w:val="Tabela - mreža1"/>
    <w:basedOn w:val="Navadnatabela"/>
    <w:next w:val="Tabelamrea"/>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E508AD"/>
    <w:pPr>
      <w:spacing w:after="0" w:line="240" w:lineRule="auto"/>
    </w:pPr>
    <w:rPr>
      <w:rFonts w:ascii="Helvetica" w:hAnsi="Helvetica"/>
    </w:rPr>
  </w:style>
  <w:style w:type="character" w:styleId="Pripombasklic">
    <w:name w:val="annotation reference"/>
    <w:basedOn w:val="Privzetapisavaodstavka"/>
    <w:uiPriority w:val="99"/>
    <w:semiHidden/>
    <w:unhideWhenUsed/>
    <w:rsid w:val="00A30A29"/>
    <w:rPr>
      <w:sz w:val="16"/>
      <w:szCs w:val="16"/>
    </w:rPr>
  </w:style>
  <w:style w:type="paragraph" w:styleId="Zadevapripombe">
    <w:name w:val="annotation subject"/>
    <w:basedOn w:val="Pripombabesedilo"/>
    <w:next w:val="Pripombabesedilo"/>
    <w:link w:val="ZadevapripombeZnak"/>
    <w:uiPriority w:val="99"/>
    <w:semiHidden/>
    <w:unhideWhenUsed/>
    <w:rsid w:val="00A30A29"/>
    <w:rPr>
      <w:b/>
      <w:bCs/>
    </w:rPr>
  </w:style>
  <w:style w:type="character" w:customStyle="1" w:styleId="ZadevapripombeZnak">
    <w:name w:val="Zadeva pripombe Znak"/>
    <w:basedOn w:val="PripombabesediloZnak"/>
    <w:link w:val="Zadevapripombe"/>
    <w:uiPriority w:val="99"/>
    <w:semiHidden/>
    <w:rsid w:val="00A30A29"/>
    <w:rPr>
      <w:rFonts w:ascii="Helvetica" w:hAnsi="Helvetica"/>
      <w:b/>
      <w:bCs/>
      <w:sz w:val="20"/>
      <w:szCs w:val="20"/>
    </w:rPr>
  </w:style>
  <w:style w:type="paragraph" w:customStyle="1" w:styleId="Standard">
    <w:name w:val="Standard"/>
    <w:qFormat/>
    <w:rsid w:val="009A685E"/>
    <w:pPr>
      <w:suppressAutoHyphens/>
      <w:autoSpaceDN w:val="0"/>
      <w:spacing w:after="0"/>
      <w:ind w:right="6"/>
      <w:jc w:val="both"/>
      <w:textAlignment w:val="baseline"/>
    </w:pPr>
    <w:rPr>
      <w:rFonts w:ascii="Calibri" w:eastAsia="Calibri" w:hAnsi="Calibri" w:cs="Calibri"/>
      <w:kern w:val="3"/>
      <w:lang w:eastAsia="zh-CN"/>
    </w:rPr>
  </w:style>
  <w:style w:type="table" w:customStyle="1" w:styleId="Tabelamrea1">
    <w:name w:val="Tabela – mreža1"/>
    <w:basedOn w:val="Navadnatabela"/>
    <w:rsid w:val="00680D14"/>
    <w:pPr>
      <w:widowControl w:val="0"/>
      <w:suppressAutoHyphens/>
      <w:autoSpaceDN w:val="0"/>
      <w:spacing w:after="0" w:line="240" w:lineRule="auto"/>
    </w:pPr>
    <w:rPr>
      <w:rFonts w:ascii="Calibri" w:eastAsia="SimSun" w:hAnsi="Calibri" w:cs="F"/>
      <w:kern w:val="3"/>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basedOn w:val="Navaden"/>
    <w:next w:val="Navaden"/>
    <w:uiPriority w:val="35"/>
    <w:unhideWhenUsed/>
    <w:qFormat/>
    <w:rsid w:val="000B583D"/>
    <w:pPr>
      <w:spacing w:before="120" w:line="240" w:lineRule="auto"/>
      <w:jc w:val="both"/>
    </w:pPr>
    <w:rPr>
      <w:rFonts w:ascii="NewsGotLig" w:hAnsi="NewsGotLig"/>
      <w:i/>
      <w:iCs/>
      <w:color w:val="1F497D" w:themeColor="text2"/>
      <w:sz w:val="18"/>
      <w:szCs w:val="18"/>
    </w:rPr>
  </w:style>
  <w:style w:type="character" w:customStyle="1" w:styleId="Naslov3Znak">
    <w:name w:val="Naslov 3 Znak"/>
    <w:basedOn w:val="Privzetapisavaodstavka"/>
    <w:link w:val="Naslov3"/>
    <w:uiPriority w:val="9"/>
    <w:rsid w:val="00863A1E"/>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81BD6-90A9-4925-98C6-9921FEE74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46</Pages>
  <Words>14636</Words>
  <Characters>83427</Characters>
  <Application>Microsoft Office Word</Application>
  <DocSecurity>0</DocSecurity>
  <Lines>695</Lines>
  <Paragraphs>195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Katarina Klanšek</cp:lastModifiedBy>
  <cp:revision>3</cp:revision>
  <dcterms:created xsi:type="dcterms:W3CDTF">2026-05-07T07:56:00Z</dcterms:created>
  <dcterms:modified xsi:type="dcterms:W3CDTF">2026-05-07T11:24:00Z</dcterms:modified>
</cp:coreProperties>
</file>